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tbl>
      <w:tblPr>
        <w:tblW w:w="11558" w:type="dxa"/>
        <w:tblInd w:w="-1118" w:type="dxa"/>
        <w:tblLayout w:type="fixed"/>
        <w:tblCellMar>
          <w:left w:w="113" w:type="dxa"/>
          <w:right w:w="113" w:type="dxa"/>
        </w:tblCellMar>
        <w:tblLook w:val="0000" w:firstRow="0" w:lastRow="0" w:firstColumn="0" w:lastColumn="0" w:noHBand="0" w:noVBand="0"/>
      </w:tblPr>
      <w:tblGrid>
        <w:gridCol w:w="522"/>
        <w:gridCol w:w="4503"/>
        <w:gridCol w:w="652"/>
        <w:gridCol w:w="392"/>
        <w:gridCol w:w="3520"/>
        <w:gridCol w:w="1723"/>
        <w:gridCol w:w="123"/>
        <w:gridCol w:w="91"/>
        <w:gridCol w:w="32"/>
      </w:tblGrid>
      <w:tr w:rsidR="00A97D30" w:rsidRPr="00801DAF" w14:paraId="2BEC0D39" w14:textId="77777777" w:rsidTr="008A5DD4">
        <w:trPr>
          <w:gridBefore w:val="1"/>
          <w:wBefore w:w="522" w:type="dxa"/>
          <w:trHeight w:val="241"/>
        </w:trPr>
        <w:tc>
          <w:tcPr>
            <w:tcW w:w="10790" w:type="dxa"/>
            <w:gridSpan w:val="5"/>
            <w:vMerge w:val="restart"/>
          </w:tcPr>
          <w:p w14:paraId="7A12A221" w14:textId="2783406F" w:rsidR="00984EDF" w:rsidRPr="00801DAF" w:rsidRDefault="00B72B41" w:rsidP="00E6620E">
            <w:pPr>
              <w:snapToGrid w:val="0"/>
              <w:ind w:right="-204"/>
              <w:rPr>
                <w:rFonts w:ascii="Tahoma" w:hAnsi="Tahoma" w:cs="Tahoma"/>
                <w:b/>
                <w:sz w:val="22"/>
                <w:lang w:val="sr-Cyrl-RS"/>
              </w:rPr>
            </w:pPr>
            <w:r w:rsidRPr="00E6620E">
              <w:rPr>
                <w:rFonts w:ascii="Tahoma" w:hAnsi="Tahoma" w:cs="Tahoma"/>
                <w:b/>
                <w:sz w:val="24"/>
              </w:rPr>
              <w:t>УГОВОР бр. ___</w:t>
            </w:r>
            <w:r w:rsidR="005943C3" w:rsidRPr="00E6620E">
              <w:rPr>
                <w:rFonts w:ascii="Tahoma" w:hAnsi="Tahoma" w:cs="Tahoma"/>
                <w:b/>
                <w:sz w:val="24"/>
                <w:lang w:val="sr-Latn-RS"/>
              </w:rPr>
              <w:t>_</w:t>
            </w:r>
            <w:r w:rsidR="00910C8B" w:rsidRPr="00E6620E">
              <w:rPr>
                <w:rFonts w:ascii="Tahoma" w:hAnsi="Tahoma" w:cs="Tahoma"/>
                <w:b/>
                <w:sz w:val="24"/>
                <w:lang w:val="sr-Cyrl-RS"/>
              </w:rPr>
              <w:t>_</w:t>
            </w:r>
            <w:r w:rsidR="007A19F9" w:rsidRPr="00E6620E">
              <w:rPr>
                <w:rFonts w:ascii="Tahoma" w:hAnsi="Tahoma" w:cs="Tahoma"/>
                <w:b/>
                <w:sz w:val="24"/>
              </w:rPr>
              <w:t>/</w:t>
            </w:r>
            <w:r w:rsidR="00984EDF" w:rsidRPr="00E6620E">
              <w:rPr>
                <w:rFonts w:ascii="Tahoma" w:hAnsi="Tahoma" w:cs="Tahoma"/>
                <w:b/>
                <w:sz w:val="24"/>
                <w:lang w:val="sr-Latn-RS"/>
              </w:rPr>
              <w:t>202</w:t>
            </w:r>
            <w:r w:rsidR="00C82891">
              <w:rPr>
                <w:rFonts w:ascii="Tahoma" w:hAnsi="Tahoma" w:cs="Tahoma"/>
                <w:b/>
                <w:sz w:val="24"/>
                <w:lang w:val="sr-Latn-RS"/>
              </w:rPr>
              <w:t>6</w:t>
            </w:r>
          </w:p>
          <w:p w14:paraId="5CD2FBE1" w14:textId="77777777" w:rsidR="00B72B41" w:rsidRPr="00801DAF" w:rsidRDefault="00B72B41" w:rsidP="00B72B41">
            <w:pPr>
              <w:snapToGrid w:val="0"/>
              <w:jc w:val="center"/>
              <w:rPr>
                <w:rFonts w:ascii="Tahoma" w:hAnsi="Tahoma" w:cs="Tahoma"/>
                <w:b/>
              </w:rPr>
            </w:pPr>
          </w:p>
          <w:p w14:paraId="2515DB07" w14:textId="5B46B741" w:rsidR="00A97D30" w:rsidRPr="00801DAF" w:rsidRDefault="00B72B41" w:rsidP="00A36373">
            <w:pPr>
              <w:snapToGrid w:val="0"/>
              <w:rPr>
                <w:rFonts w:ascii="Tahoma" w:hAnsi="Tahoma" w:cs="Tahoma"/>
              </w:rPr>
            </w:pPr>
            <w:r w:rsidRPr="00801DAF">
              <w:rPr>
                <w:rFonts w:ascii="Tahoma" w:hAnsi="Tahoma" w:cs="Tahoma"/>
              </w:rPr>
              <w:t xml:space="preserve">Закључен дана </w:t>
            </w:r>
            <w:r w:rsidR="007C766F" w:rsidRPr="00801DAF">
              <w:rPr>
                <w:rFonts w:ascii="Tahoma" w:hAnsi="Tahoma" w:cs="Tahoma"/>
                <w:lang w:val="sr-Latn-RS"/>
              </w:rPr>
              <w:t>__</w:t>
            </w:r>
            <w:r w:rsidR="005943C3" w:rsidRPr="00801DAF">
              <w:rPr>
                <w:rFonts w:ascii="Tahoma" w:hAnsi="Tahoma" w:cs="Tahoma"/>
                <w:lang w:val="sr-Latn-RS"/>
              </w:rPr>
              <w:t>_</w:t>
            </w:r>
            <w:r w:rsidR="00402B16" w:rsidRPr="00801DAF">
              <w:rPr>
                <w:rFonts w:ascii="Tahoma" w:hAnsi="Tahoma" w:cs="Tahoma"/>
                <w:lang w:val="sr-Cyrl-RS"/>
              </w:rPr>
              <w:t>_</w:t>
            </w:r>
            <w:r w:rsidR="00910C8B" w:rsidRPr="00801DAF">
              <w:rPr>
                <w:rFonts w:ascii="Tahoma" w:hAnsi="Tahoma" w:cs="Tahoma"/>
                <w:lang w:val="sr-Cyrl-RS"/>
              </w:rPr>
              <w:t>_</w:t>
            </w:r>
            <w:r w:rsidRPr="00801DAF">
              <w:rPr>
                <w:rFonts w:ascii="Tahoma" w:hAnsi="Tahoma" w:cs="Tahoma"/>
              </w:rPr>
              <w:t>.</w:t>
            </w:r>
            <w:r w:rsidR="00766E25">
              <w:rPr>
                <w:rFonts w:ascii="Tahoma" w:hAnsi="Tahoma" w:cs="Tahoma"/>
                <w:lang w:val="sr-Cyrl-RS"/>
              </w:rPr>
              <w:t>_____</w:t>
            </w:r>
            <w:r w:rsidR="002B3CD1">
              <w:rPr>
                <w:rFonts w:ascii="Tahoma" w:hAnsi="Tahoma" w:cs="Tahoma"/>
              </w:rPr>
              <w:t>.</w:t>
            </w:r>
            <w:r w:rsidRPr="00801DAF">
              <w:rPr>
                <w:rFonts w:ascii="Tahoma" w:hAnsi="Tahoma" w:cs="Tahoma"/>
              </w:rPr>
              <w:t>20</w:t>
            </w:r>
            <w:r w:rsidR="00984EDF" w:rsidRPr="00801DAF">
              <w:rPr>
                <w:rFonts w:ascii="Tahoma" w:hAnsi="Tahoma" w:cs="Tahoma"/>
                <w:lang w:val="sr-Latn-RS"/>
              </w:rPr>
              <w:t>2</w:t>
            </w:r>
            <w:r w:rsidR="00C82891">
              <w:rPr>
                <w:rFonts w:ascii="Tahoma" w:hAnsi="Tahoma" w:cs="Tahoma"/>
                <w:lang w:val="sr-Latn-RS"/>
              </w:rPr>
              <w:t>6</w:t>
            </w:r>
            <w:r w:rsidRPr="00801DAF">
              <w:rPr>
                <w:rFonts w:ascii="Tahoma" w:hAnsi="Tahoma" w:cs="Tahoma"/>
              </w:rPr>
              <w:t>.</w:t>
            </w:r>
            <w:r w:rsidR="00294AF7" w:rsidRPr="00801DAF">
              <w:rPr>
                <w:rFonts w:ascii="Tahoma" w:hAnsi="Tahoma" w:cs="Tahoma"/>
                <w:lang w:val="sr-Cyrl-CS"/>
              </w:rPr>
              <w:t xml:space="preserve"> </w:t>
            </w:r>
            <w:r w:rsidR="00402B16" w:rsidRPr="00801DAF">
              <w:rPr>
                <w:rFonts w:ascii="Tahoma" w:hAnsi="Tahoma" w:cs="Tahoma"/>
              </w:rPr>
              <w:t>године у Бањалуци</w:t>
            </w:r>
            <w:r w:rsidRPr="00801DAF">
              <w:rPr>
                <w:rFonts w:ascii="Tahoma" w:hAnsi="Tahoma" w:cs="Tahoma"/>
              </w:rPr>
              <w:t xml:space="preserve">, између: </w:t>
            </w:r>
          </w:p>
          <w:p w14:paraId="6B5E6DD0" w14:textId="77777777" w:rsidR="00D76D6E" w:rsidRDefault="00D76D6E" w:rsidP="00A36373">
            <w:pPr>
              <w:snapToGrid w:val="0"/>
              <w:rPr>
                <w:rFonts w:ascii="Tahoma" w:hAnsi="Tahoma" w:cs="Tahoma"/>
              </w:rPr>
            </w:pPr>
          </w:p>
          <w:p w14:paraId="528071C9" w14:textId="4CF8443B" w:rsidR="006A4D11" w:rsidRPr="00801DAF" w:rsidRDefault="006A4D11" w:rsidP="00A36373">
            <w:pPr>
              <w:snapToGrid w:val="0"/>
              <w:rPr>
                <w:rFonts w:ascii="Tahoma" w:hAnsi="Tahoma" w:cs="Tahoma"/>
              </w:rPr>
            </w:pPr>
          </w:p>
        </w:tc>
        <w:tc>
          <w:tcPr>
            <w:tcW w:w="246" w:type="dxa"/>
            <w:gridSpan w:val="3"/>
            <w:vMerge w:val="restart"/>
          </w:tcPr>
          <w:p w14:paraId="79862FFE" w14:textId="77777777" w:rsidR="00AB33D3" w:rsidRPr="00801DAF" w:rsidRDefault="00AB33D3">
            <w:pPr>
              <w:widowControl w:val="0"/>
              <w:rPr>
                <w:rFonts w:ascii="Tahoma" w:hAnsi="Tahoma" w:cs="Tahoma"/>
              </w:rPr>
            </w:pPr>
          </w:p>
        </w:tc>
      </w:tr>
      <w:tr w:rsidR="00A97D30" w:rsidRPr="00801DAF" w14:paraId="2C13048B" w14:textId="77777777" w:rsidTr="008A5DD4">
        <w:trPr>
          <w:gridBefore w:val="1"/>
          <w:wBefore w:w="522" w:type="dxa"/>
          <w:trHeight w:val="241"/>
        </w:trPr>
        <w:tc>
          <w:tcPr>
            <w:tcW w:w="10790" w:type="dxa"/>
            <w:gridSpan w:val="5"/>
            <w:vMerge/>
          </w:tcPr>
          <w:p w14:paraId="19C4178E" w14:textId="77777777" w:rsidR="00A97D30" w:rsidRPr="00801DAF" w:rsidRDefault="00A97D30">
            <w:pPr>
              <w:rPr>
                <w:rFonts w:ascii="Tahoma" w:hAnsi="Tahoma" w:cs="Tahoma"/>
              </w:rPr>
            </w:pPr>
          </w:p>
        </w:tc>
        <w:tc>
          <w:tcPr>
            <w:tcW w:w="246" w:type="dxa"/>
            <w:gridSpan w:val="3"/>
            <w:vMerge/>
          </w:tcPr>
          <w:p w14:paraId="12C85FE1" w14:textId="77777777" w:rsidR="00A97D30" w:rsidRPr="00801DAF" w:rsidRDefault="00A97D30">
            <w:pPr>
              <w:rPr>
                <w:rFonts w:ascii="Tahoma" w:hAnsi="Tahoma" w:cs="Tahoma"/>
              </w:rPr>
            </w:pPr>
          </w:p>
        </w:tc>
      </w:tr>
      <w:tr w:rsidR="00A97D30" w:rsidRPr="00801DAF" w14:paraId="51A7638F" w14:textId="77777777" w:rsidTr="008A5DD4">
        <w:trPr>
          <w:gridBefore w:val="1"/>
          <w:wBefore w:w="522" w:type="dxa"/>
          <w:trHeight w:val="241"/>
        </w:trPr>
        <w:tc>
          <w:tcPr>
            <w:tcW w:w="10790" w:type="dxa"/>
            <w:gridSpan w:val="5"/>
            <w:vMerge w:val="restart"/>
          </w:tcPr>
          <w:p w14:paraId="70A21F1C" w14:textId="44F20FB5" w:rsidR="00DF469C" w:rsidRPr="00C82891" w:rsidRDefault="00402B16" w:rsidP="00F8781F">
            <w:pPr>
              <w:pStyle w:val="ListParagraph"/>
              <w:numPr>
                <w:ilvl w:val="0"/>
                <w:numId w:val="5"/>
              </w:numPr>
              <w:snapToGrid w:val="0"/>
              <w:jc w:val="both"/>
              <w:rPr>
                <w:rFonts w:ascii="Tahoma" w:hAnsi="Tahoma" w:cs="Tahoma"/>
                <w:sz w:val="20"/>
                <w:szCs w:val="20"/>
                <w:lang w:val="ru-RU"/>
              </w:rPr>
            </w:pPr>
            <w:r w:rsidRPr="00C82891">
              <w:rPr>
                <w:rFonts w:ascii="Tahoma" w:hAnsi="Tahoma" w:cs="Tahoma"/>
                <w:b/>
                <w:bCs/>
                <w:sz w:val="20"/>
                <w:szCs w:val="20"/>
                <w:lang w:val="sr-Cyrl-RS"/>
              </w:rPr>
              <w:t>„</w:t>
            </w:r>
            <w:r w:rsidR="00910C8B" w:rsidRPr="00C82891">
              <w:rPr>
                <w:rFonts w:ascii="Tahoma" w:hAnsi="Tahoma" w:cs="Tahoma"/>
                <w:b/>
                <w:bCs/>
                <w:sz w:val="20"/>
                <w:szCs w:val="20"/>
                <w:lang w:val="sr-Cyrl-RS"/>
              </w:rPr>
              <w:t>НЕСТРО ПЕТРОЛ</w:t>
            </w:r>
            <w:r w:rsidR="00DF469C" w:rsidRPr="00C82891">
              <w:rPr>
                <w:rFonts w:ascii="Tahoma" w:hAnsi="Tahoma" w:cs="Tahoma"/>
                <w:b/>
                <w:bCs/>
                <w:sz w:val="20"/>
                <w:szCs w:val="20"/>
                <w:lang w:val="sr-Cyrl-CS"/>
              </w:rPr>
              <w:t>“ а.д. Бања Лука,</w:t>
            </w:r>
            <w:r w:rsidR="004B3E2E" w:rsidRPr="00C82891">
              <w:rPr>
                <w:rFonts w:ascii="Tahoma" w:hAnsi="Tahoma" w:cs="Tahoma"/>
                <w:sz w:val="20"/>
                <w:szCs w:val="20"/>
                <w:lang w:val="ru-RU"/>
              </w:rPr>
              <w:t xml:space="preserve"> које</w:t>
            </w:r>
            <w:r w:rsidR="00DF469C" w:rsidRPr="00C82891">
              <w:rPr>
                <w:rFonts w:ascii="Tahoma" w:hAnsi="Tahoma" w:cs="Tahoma"/>
                <w:sz w:val="20"/>
                <w:szCs w:val="20"/>
                <w:lang w:val="ru-RU"/>
              </w:rPr>
              <w:t xml:space="preserve"> је правно лице према законима Републике Српске, Босне и Херцеговине, (у даљем тексту </w:t>
            </w:r>
            <w:r w:rsidR="00DF469C" w:rsidRPr="00C82891">
              <w:rPr>
                <w:rFonts w:ascii="Tahoma" w:hAnsi="Tahoma" w:cs="Tahoma"/>
                <w:b/>
                <w:bCs/>
                <w:sz w:val="20"/>
                <w:szCs w:val="20"/>
                <w:lang w:val="ru-RU"/>
              </w:rPr>
              <w:t>Наручилац</w:t>
            </w:r>
            <w:r w:rsidR="00DF469C" w:rsidRPr="00C82891">
              <w:rPr>
                <w:rFonts w:ascii="Tahoma" w:hAnsi="Tahoma" w:cs="Tahoma"/>
                <w:bCs/>
                <w:sz w:val="20"/>
                <w:szCs w:val="20"/>
                <w:lang w:val="ru-RU"/>
              </w:rPr>
              <w:t>),</w:t>
            </w:r>
            <w:r w:rsidR="00D76D6E" w:rsidRPr="00C82891">
              <w:rPr>
                <w:rFonts w:ascii="Tahoma" w:hAnsi="Tahoma" w:cs="Tahoma"/>
                <w:sz w:val="20"/>
                <w:szCs w:val="20"/>
                <w:lang w:val="ru-RU"/>
              </w:rPr>
              <w:t xml:space="preserve"> кога</w:t>
            </w:r>
            <w:r w:rsidR="00DF469C" w:rsidRPr="00C82891">
              <w:rPr>
                <w:rFonts w:ascii="Tahoma" w:hAnsi="Tahoma" w:cs="Tahoma"/>
                <w:sz w:val="20"/>
                <w:szCs w:val="20"/>
                <w:lang w:val="ru-RU"/>
              </w:rPr>
              <w:t xml:space="preserve">  заступа по основу Статута </w:t>
            </w:r>
            <w:r w:rsidR="00DF469C" w:rsidRPr="00C82891">
              <w:rPr>
                <w:rFonts w:ascii="Tahoma" w:hAnsi="Tahoma" w:cs="Tahoma"/>
                <w:sz w:val="20"/>
                <w:szCs w:val="20"/>
                <w:lang w:val="sr-Cyrl-RS"/>
              </w:rPr>
              <w:t>Друштва</w:t>
            </w:r>
            <w:r w:rsidR="00DF469C" w:rsidRPr="00C82891">
              <w:rPr>
                <w:rFonts w:ascii="Tahoma" w:hAnsi="Tahoma" w:cs="Tahoma"/>
                <w:sz w:val="20"/>
                <w:szCs w:val="20"/>
                <w:lang w:val="ru-RU"/>
              </w:rPr>
              <w:t xml:space="preserve">, </w:t>
            </w:r>
            <w:r w:rsidR="00C82891" w:rsidRPr="00C82891">
              <w:rPr>
                <w:rFonts w:ascii="Tahoma" w:hAnsi="Tahoma" w:cs="Tahoma"/>
                <w:sz w:val="20"/>
                <w:szCs w:val="20"/>
                <w:lang w:val="sr-Cyrl-RS"/>
              </w:rPr>
              <w:t>Генерални директор Ткачев Кирил Сергеевич</w:t>
            </w:r>
            <w:r w:rsidR="00DF469C" w:rsidRPr="00C82891">
              <w:rPr>
                <w:rFonts w:ascii="Tahoma" w:hAnsi="Tahoma" w:cs="Tahoma"/>
                <w:sz w:val="20"/>
                <w:szCs w:val="20"/>
                <w:lang w:val="ru-RU"/>
              </w:rPr>
              <w:t xml:space="preserve">, с једне стране </w:t>
            </w:r>
          </w:p>
          <w:p w14:paraId="3ED1372D" w14:textId="77777777" w:rsidR="00DF469C" w:rsidRPr="00C82891" w:rsidRDefault="00B72B41" w:rsidP="00B72B41">
            <w:pPr>
              <w:snapToGrid w:val="0"/>
              <w:jc w:val="both"/>
              <w:rPr>
                <w:rFonts w:ascii="Tahoma" w:hAnsi="Tahoma" w:cs="Tahoma"/>
                <w:bCs/>
              </w:rPr>
            </w:pPr>
            <w:r w:rsidRPr="00C82891">
              <w:rPr>
                <w:rFonts w:ascii="Tahoma" w:hAnsi="Tahoma" w:cs="Tahoma"/>
                <w:bCs/>
              </w:rPr>
              <w:t>и</w:t>
            </w:r>
          </w:p>
          <w:p w14:paraId="018D675A" w14:textId="1C7E0D74" w:rsidR="00A97D30" w:rsidRPr="00C82891" w:rsidRDefault="00C82891" w:rsidP="00F8781F">
            <w:pPr>
              <w:pStyle w:val="ListParagraph"/>
              <w:numPr>
                <w:ilvl w:val="0"/>
                <w:numId w:val="5"/>
              </w:numPr>
              <w:snapToGrid w:val="0"/>
              <w:jc w:val="both"/>
              <w:rPr>
                <w:rFonts w:ascii="Tahoma" w:hAnsi="Tahoma" w:cs="Tahoma"/>
                <w:bCs/>
                <w:sz w:val="20"/>
                <w:szCs w:val="20"/>
                <w:lang w:val="ru-RU"/>
              </w:rPr>
            </w:pPr>
            <w:r w:rsidRPr="00C82891">
              <w:rPr>
                <w:rFonts w:ascii="Tahoma" w:hAnsi="Tahoma" w:cs="Tahoma"/>
                <w:b/>
                <w:bCs/>
                <w:sz w:val="20"/>
                <w:szCs w:val="20"/>
                <w:lang w:val="sr-Cyrl-RS"/>
              </w:rPr>
              <w:t xml:space="preserve">„___________“ ________, </w:t>
            </w:r>
            <w:r w:rsidRPr="00C82891">
              <w:rPr>
                <w:rFonts w:ascii="Tahoma" w:hAnsi="Tahoma" w:cs="Tahoma"/>
                <w:bCs/>
                <w:sz w:val="20"/>
                <w:szCs w:val="20"/>
                <w:lang w:val="sr-Cyrl-RS"/>
              </w:rPr>
              <w:t xml:space="preserve">са сједиштем на адреси ________________________, ЈИБ: ________________, ПИБ: _______________, кога по основу ________________ заступа _____________________, (у даљем тексту: </w:t>
            </w:r>
            <w:r>
              <w:rPr>
                <w:rFonts w:ascii="Tahoma" w:hAnsi="Tahoma" w:cs="Tahoma"/>
                <w:b/>
                <w:bCs/>
                <w:sz w:val="20"/>
                <w:szCs w:val="20"/>
                <w:lang w:val="sr-Cyrl-RS"/>
              </w:rPr>
              <w:t>Извршилац</w:t>
            </w:r>
            <w:r w:rsidRPr="00C82891">
              <w:rPr>
                <w:rFonts w:ascii="Tahoma" w:hAnsi="Tahoma" w:cs="Tahoma"/>
                <w:bCs/>
                <w:sz w:val="20"/>
                <w:szCs w:val="20"/>
                <w:lang w:val="sr-Cyrl-RS"/>
              </w:rPr>
              <w:t>), са друге стране,</w:t>
            </w:r>
            <w:r w:rsidR="00AB243B" w:rsidRPr="00C82891">
              <w:rPr>
                <w:rFonts w:ascii="Tahoma" w:hAnsi="Tahoma" w:cs="Tahoma"/>
                <w:bCs/>
                <w:sz w:val="20"/>
                <w:szCs w:val="20"/>
                <w:lang w:val="ru-RU"/>
              </w:rPr>
              <w:t xml:space="preserve">         </w:t>
            </w:r>
          </w:p>
          <w:p w14:paraId="7B3E7E6E" w14:textId="00380E68" w:rsidR="00620FDE" w:rsidRPr="00F93C8F" w:rsidRDefault="00620FDE" w:rsidP="00E6620E">
            <w:pPr>
              <w:snapToGrid w:val="0"/>
              <w:jc w:val="both"/>
              <w:rPr>
                <w:rFonts w:ascii="Tahoma" w:hAnsi="Tahoma" w:cs="Tahoma"/>
                <w:bCs/>
              </w:rPr>
            </w:pPr>
          </w:p>
        </w:tc>
        <w:tc>
          <w:tcPr>
            <w:tcW w:w="246" w:type="dxa"/>
            <w:gridSpan w:val="3"/>
            <w:vMerge w:val="restart"/>
          </w:tcPr>
          <w:p w14:paraId="2BE02991" w14:textId="7E8229D1" w:rsidR="00E6620E" w:rsidRPr="00801DAF" w:rsidRDefault="00E6620E" w:rsidP="00E6620E">
            <w:pPr>
              <w:widowControl w:val="0"/>
              <w:jc w:val="both"/>
              <w:rPr>
                <w:rFonts w:ascii="Tahoma" w:hAnsi="Tahoma" w:cs="Tahoma"/>
              </w:rPr>
            </w:pPr>
          </w:p>
        </w:tc>
      </w:tr>
      <w:tr w:rsidR="00A97D30" w:rsidRPr="00801DAF" w14:paraId="56D5EFC4" w14:textId="77777777" w:rsidTr="008A5DD4">
        <w:trPr>
          <w:gridBefore w:val="1"/>
          <w:wBefore w:w="522" w:type="dxa"/>
          <w:trHeight w:val="241"/>
        </w:trPr>
        <w:tc>
          <w:tcPr>
            <w:tcW w:w="10790" w:type="dxa"/>
            <w:gridSpan w:val="5"/>
            <w:vMerge/>
          </w:tcPr>
          <w:p w14:paraId="1DA35485" w14:textId="77777777" w:rsidR="00A97D30" w:rsidRPr="00F93C8F" w:rsidRDefault="00A97D30">
            <w:pPr>
              <w:rPr>
                <w:rFonts w:ascii="Tahoma" w:hAnsi="Tahoma" w:cs="Tahoma"/>
              </w:rPr>
            </w:pPr>
          </w:p>
        </w:tc>
        <w:tc>
          <w:tcPr>
            <w:tcW w:w="246" w:type="dxa"/>
            <w:gridSpan w:val="3"/>
            <w:vMerge/>
          </w:tcPr>
          <w:p w14:paraId="1DEE378D" w14:textId="77777777" w:rsidR="00A97D30" w:rsidRPr="00801DAF" w:rsidRDefault="00A97D30">
            <w:pPr>
              <w:rPr>
                <w:rFonts w:ascii="Tahoma" w:hAnsi="Tahoma" w:cs="Tahoma"/>
              </w:rPr>
            </w:pPr>
          </w:p>
        </w:tc>
      </w:tr>
      <w:tr w:rsidR="00A97D30" w:rsidRPr="00801DAF" w14:paraId="2ABD38E2" w14:textId="77777777" w:rsidTr="008A5DD4">
        <w:trPr>
          <w:gridBefore w:val="1"/>
          <w:wBefore w:w="522" w:type="dxa"/>
          <w:trHeight w:val="241"/>
        </w:trPr>
        <w:tc>
          <w:tcPr>
            <w:tcW w:w="10790" w:type="dxa"/>
            <w:gridSpan w:val="5"/>
            <w:vMerge/>
          </w:tcPr>
          <w:p w14:paraId="685C2058" w14:textId="77777777" w:rsidR="00A97D30" w:rsidRPr="00F93C8F" w:rsidRDefault="00A97D30">
            <w:pPr>
              <w:rPr>
                <w:rFonts w:ascii="Tahoma" w:hAnsi="Tahoma" w:cs="Tahoma"/>
              </w:rPr>
            </w:pPr>
          </w:p>
        </w:tc>
        <w:tc>
          <w:tcPr>
            <w:tcW w:w="246" w:type="dxa"/>
            <w:gridSpan w:val="3"/>
            <w:vMerge/>
          </w:tcPr>
          <w:p w14:paraId="3151D09F" w14:textId="77777777" w:rsidR="00A97D30" w:rsidRPr="00801DAF" w:rsidRDefault="00A97D30">
            <w:pPr>
              <w:rPr>
                <w:rFonts w:ascii="Tahoma" w:hAnsi="Tahoma" w:cs="Tahoma"/>
              </w:rPr>
            </w:pPr>
          </w:p>
        </w:tc>
      </w:tr>
      <w:tr w:rsidR="00A97D30" w:rsidRPr="00801DAF" w14:paraId="322602D6" w14:textId="77777777" w:rsidTr="008A5DD4">
        <w:trPr>
          <w:gridBefore w:val="1"/>
          <w:wBefore w:w="522" w:type="dxa"/>
          <w:trHeight w:val="241"/>
        </w:trPr>
        <w:tc>
          <w:tcPr>
            <w:tcW w:w="10790" w:type="dxa"/>
            <w:gridSpan w:val="5"/>
            <w:vMerge/>
          </w:tcPr>
          <w:p w14:paraId="383BF6C4" w14:textId="77777777" w:rsidR="00A97D30" w:rsidRPr="00F93C8F" w:rsidRDefault="00A97D30">
            <w:pPr>
              <w:rPr>
                <w:rFonts w:ascii="Tahoma" w:hAnsi="Tahoma" w:cs="Tahoma"/>
              </w:rPr>
            </w:pPr>
          </w:p>
        </w:tc>
        <w:tc>
          <w:tcPr>
            <w:tcW w:w="246" w:type="dxa"/>
            <w:gridSpan w:val="3"/>
            <w:vMerge/>
          </w:tcPr>
          <w:p w14:paraId="6F768DAC" w14:textId="77777777" w:rsidR="00A97D30" w:rsidRPr="00801DAF" w:rsidRDefault="00A97D30">
            <w:pPr>
              <w:rPr>
                <w:rFonts w:ascii="Tahoma" w:hAnsi="Tahoma" w:cs="Tahoma"/>
              </w:rPr>
            </w:pPr>
          </w:p>
        </w:tc>
      </w:tr>
      <w:tr w:rsidR="00A97D30" w:rsidRPr="00801DAF" w14:paraId="77884C71" w14:textId="77777777" w:rsidTr="008A5DD4">
        <w:trPr>
          <w:gridBefore w:val="1"/>
          <w:wBefore w:w="522" w:type="dxa"/>
          <w:trHeight w:val="241"/>
        </w:trPr>
        <w:tc>
          <w:tcPr>
            <w:tcW w:w="10790" w:type="dxa"/>
            <w:gridSpan w:val="5"/>
            <w:vMerge/>
          </w:tcPr>
          <w:p w14:paraId="77478F40" w14:textId="77777777" w:rsidR="00A97D30" w:rsidRPr="00F93C8F" w:rsidRDefault="00A97D30">
            <w:pPr>
              <w:rPr>
                <w:rFonts w:ascii="Tahoma" w:hAnsi="Tahoma" w:cs="Tahoma"/>
              </w:rPr>
            </w:pPr>
          </w:p>
        </w:tc>
        <w:tc>
          <w:tcPr>
            <w:tcW w:w="246" w:type="dxa"/>
            <w:gridSpan w:val="3"/>
            <w:vMerge/>
          </w:tcPr>
          <w:p w14:paraId="0F4F7D58" w14:textId="77777777" w:rsidR="00A97D30" w:rsidRPr="00801DAF" w:rsidRDefault="00A97D30">
            <w:pPr>
              <w:rPr>
                <w:rFonts w:ascii="Tahoma" w:hAnsi="Tahoma" w:cs="Tahoma"/>
              </w:rPr>
            </w:pPr>
          </w:p>
        </w:tc>
      </w:tr>
      <w:tr w:rsidR="00A97D30" w:rsidRPr="00801DAF" w14:paraId="018B8992" w14:textId="77777777" w:rsidTr="008A5DD4">
        <w:trPr>
          <w:gridBefore w:val="1"/>
          <w:wBefore w:w="522" w:type="dxa"/>
          <w:trHeight w:val="241"/>
        </w:trPr>
        <w:tc>
          <w:tcPr>
            <w:tcW w:w="10790" w:type="dxa"/>
            <w:gridSpan w:val="5"/>
            <w:vMerge/>
          </w:tcPr>
          <w:p w14:paraId="42E98316" w14:textId="77777777" w:rsidR="00A97D30" w:rsidRPr="00F93C8F" w:rsidRDefault="00A97D30">
            <w:pPr>
              <w:rPr>
                <w:rFonts w:ascii="Tahoma" w:hAnsi="Tahoma" w:cs="Tahoma"/>
              </w:rPr>
            </w:pPr>
          </w:p>
        </w:tc>
        <w:tc>
          <w:tcPr>
            <w:tcW w:w="246" w:type="dxa"/>
            <w:gridSpan w:val="3"/>
            <w:vMerge/>
          </w:tcPr>
          <w:p w14:paraId="1356BC89" w14:textId="77777777" w:rsidR="00A97D30" w:rsidRPr="00801DAF" w:rsidRDefault="00A97D30">
            <w:pPr>
              <w:rPr>
                <w:rFonts w:ascii="Tahoma" w:hAnsi="Tahoma" w:cs="Tahoma"/>
              </w:rPr>
            </w:pPr>
          </w:p>
        </w:tc>
      </w:tr>
      <w:tr w:rsidR="00A97D30" w:rsidRPr="00801DAF" w14:paraId="32BAD995" w14:textId="77777777" w:rsidTr="008A5DD4">
        <w:trPr>
          <w:gridBefore w:val="1"/>
          <w:wBefore w:w="522" w:type="dxa"/>
        </w:trPr>
        <w:tc>
          <w:tcPr>
            <w:tcW w:w="10790" w:type="dxa"/>
            <w:gridSpan w:val="5"/>
          </w:tcPr>
          <w:p w14:paraId="6129698C" w14:textId="42561874" w:rsidR="00C82891" w:rsidRPr="00C82891" w:rsidRDefault="00067D5D" w:rsidP="00F8781F">
            <w:pPr>
              <w:pStyle w:val="ListParagraph"/>
              <w:widowControl w:val="0"/>
              <w:numPr>
                <w:ilvl w:val="0"/>
                <w:numId w:val="6"/>
              </w:numPr>
              <w:snapToGrid w:val="0"/>
              <w:jc w:val="both"/>
              <w:rPr>
                <w:rFonts w:ascii="Tahoma" w:hAnsi="Tahoma" w:cs="Tahoma"/>
                <w:b/>
              </w:rPr>
            </w:pPr>
            <w:r w:rsidRPr="00C82891">
              <w:rPr>
                <w:rFonts w:ascii="Tahoma" w:hAnsi="Tahoma" w:cs="Tahoma"/>
                <w:b/>
              </w:rPr>
              <w:t xml:space="preserve">ПРЕДМЕТ УГОВОРА </w:t>
            </w:r>
          </w:p>
        </w:tc>
        <w:tc>
          <w:tcPr>
            <w:tcW w:w="246" w:type="dxa"/>
            <w:gridSpan w:val="3"/>
          </w:tcPr>
          <w:p w14:paraId="0CC312F4" w14:textId="4493A7B5" w:rsidR="00A97D30" w:rsidRPr="00801DAF" w:rsidRDefault="00A97D30">
            <w:pPr>
              <w:widowControl w:val="0"/>
              <w:snapToGrid w:val="0"/>
              <w:jc w:val="both"/>
              <w:rPr>
                <w:rFonts w:ascii="Tahoma" w:hAnsi="Tahoma" w:cs="Tahoma"/>
                <w:b/>
              </w:rPr>
            </w:pPr>
          </w:p>
        </w:tc>
      </w:tr>
      <w:tr w:rsidR="00A97D30" w:rsidRPr="00801DAF" w14:paraId="7F2CCB76" w14:textId="77777777" w:rsidTr="008A5DD4">
        <w:trPr>
          <w:gridBefore w:val="1"/>
          <w:wBefore w:w="522" w:type="dxa"/>
        </w:trPr>
        <w:tc>
          <w:tcPr>
            <w:tcW w:w="10790" w:type="dxa"/>
            <w:gridSpan w:val="5"/>
          </w:tcPr>
          <w:p w14:paraId="7CFE494A" w14:textId="3592CF23" w:rsidR="00EC6E1B" w:rsidRPr="004C0D24" w:rsidRDefault="00EC6E1B" w:rsidP="00EC6E1B">
            <w:pPr>
              <w:widowControl w:val="0"/>
              <w:snapToGrid w:val="0"/>
              <w:jc w:val="both"/>
              <w:rPr>
                <w:rFonts w:ascii="Tahoma" w:hAnsi="Tahoma" w:cs="Tahoma"/>
                <w:lang w:val="sr-Cyrl-RS"/>
              </w:rPr>
            </w:pPr>
            <w:r w:rsidRPr="00EC6E1B">
              <w:rPr>
                <w:rFonts w:ascii="Tahoma" w:hAnsi="Tahoma" w:cs="Tahoma"/>
              </w:rPr>
              <w:t>1.1.</w:t>
            </w:r>
            <w:r w:rsidRPr="00EC6E1B">
              <w:rPr>
                <w:rFonts w:ascii="Tahoma" w:hAnsi="Tahoma" w:cs="Tahoma"/>
              </w:rPr>
              <w:tab/>
              <w:t>Извршилац се обавезује пружити сљедеће услуге: припреме и верификације волуметара – пиштоља и верификације аутоматских мјерила нивоа (АМН) – сонди на бензинским станицама Наручиоца (у даљем тексту - Услуге) а према Спецификацији услуге (Прилог бр. 1 уз овај Уговор)</w:t>
            </w:r>
            <w:r w:rsidR="004C0D24">
              <w:rPr>
                <w:rFonts w:ascii="Tahoma" w:hAnsi="Tahoma" w:cs="Tahoma"/>
                <w:lang w:val="sr-Cyrl-RS"/>
              </w:rPr>
              <w:t>, Техничком задатку (Прилог бр</w:t>
            </w:r>
            <w:r w:rsidRPr="00EC6E1B">
              <w:rPr>
                <w:rFonts w:ascii="Tahoma" w:hAnsi="Tahoma" w:cs="Tahoma"/>
              </w:rPr>
              <w:t>.</w:t>
            </w:r>
            <w:r w:rsidR="004C0D24">
              <w:rPr>
                <w:rFonts w:ascii="Tahoma" w:hAnsi="Tahoma" w:cs="Tahoma"/>
                <w:lang w:val="sr-Cyrl-RS"/>
              </w:rPr>
              <w:t xml:space="preserve"> 4 уз овај Уговор) и роковима и локацијама  (Прилог бр. 2 уз овај Уговор).</w:t>
            </w:r>
          </w:p>
          <w:p w14:paraId="61CC673E" w14:textId="77777777" w:rsidR="00EC6E1B" w:rsidRPr="00EC6E1B" w:rsidRDefault="00EC6E1B" w:rsidP="00EC6E1B">
            <w:pPr>
              <w:widowControl w:val="0"/>
              <w:snapToGrid w:val="0"/>
              <w:jc w:val="both"/>
              <w:rPr>
                <w:rFonts w:ascii="Tahoma" w:hAnsi="Tahoma" w:cs="Tahoma"/>
              </w:rPr>
            </w:pPr>
          </w:p>
          <w:p w14:paraId="424E9AE3" w14:textId="3EDA53A3" w:rsidR="00EC6E1B" w:rsidRPr="00EC6E1B" w:rsidRDefault="00EC6E1B" w:rsidP="00EC6E1B">
            <w:pPr>
              <w:widowControl w:val="0"/>
              <w:snapToGrid w:val="0"/>
              <w:jc w:val="both"/>
              <w:rPr>
                <w:rFonts w:ascii="Tahoma" w:hAnsi="Tahoma" w:cs="Tahoma"/>
              </w:rPr>
            </w:pPr>
            <w:r w:rsidRPr="00EC6E1B">
              <w:rPr>
                <w:rFonts w:ascii="Tahoma" w:hAnsi="Tahoma" w:cs="Tahoma"/>
              </w:rPr>
              <w:t>1.2. Услуге из тачке 1.1. обухватају:</w:t>
            </w:r>
          </w:p>
          <w:p w14:paraId="5C98D759" w14:textId="77777777" w:rsidR="00EC6E1B" w:rsidRPr="00EC6E1B" w:rsidRDefault="00EC6E1B" w:rsidP="00EC6E1B">
            <w:pPr>
              <w:widowControl w:val="0"/>
              <w:snapToGrid w:val="0"/>
              <w:jc w:val="both"/>
              <w:rPr>
                <w:rFonts w:ascii="Tahoma" w:hAnsi="Tahoma" w:cs="Tahoma"/>
              </w:rPr>
            </w:pPr>
            <w:r w:rsidRPr="00EC6E1B">
              <w:rPr>
                <w:rFonts w:ascii="Tahoma" w:hAnsi="Tahoma" w:cs="Tahoma"/>
              </w:rPr>
              <w:t>- услуга припреме и верификације проточних мјерила (волуметара-пиштоља) течних нафтних деривата (ТНД),</w:t>
            </w:r>
          </w:p>
          <w:p w14:paraId="6E8A45D9" w14:textId="77777777" w:rsidR="00EC6E1B" w:rsidRPr="00EC6E1B" w:rsidRDefault="00EC6E1B" w:rsidP="00EC6E1B">
            <w:pPr>
              <w:widowControl w:val="0"/>
              <w:snapToGrid w:val="0"/>
              <w:jc w:val="both"/>
              <w:rPr>
                <w:rFonts w:ascii="Tahoma" w:hAnsi="Tahoma" w:cs="Tahoma"/>
              </w:rPr>
            </w:pPr>
            <w:r w:rsidRPr="00EC6E1B">
              <w:rPr>
                <w:rFonts w:ascii="Tahoma" w:hAnsi="Tahoma" w:cs="Tahoma"/>
              </w:rPr>
              <w:t>- услуга припреме и верификације проточних мјерила (волуметара-пиштоља) течног нафтног гаса (ТНГ) и</w:t>
            </w:r>
          </w:p>
          <w:p w14:paraId="49A691D7" w14:textId="274AF832" w:rsidR="00EC6E1B" w:rsidRDefault="00EC6E1B" w:rsidP="00EC6E1B">
            <w:pPr>
              <w:widowControl w:val="0"/>
              <w:snapToGrid w:val="0"/>
              <w:jc w:val="both"/>
              <w:rPr>
                <w:rFonts w:ascii="Tahoma" w:hAnsi="Tahoma" w:cs="Tahoma"/>
              </w:rPr>
            </w:pPr>
            <w:r w:rsidRPr="00EC6E1B">
              <w:rPr>
                <w:rFonts w:ascii="Tahoma" w:hAnsi="Tahoma" w:cs="Tahoma"/>
              </w:rPr>
              <w:t>- услуга припреме и верификације аутоматских мјерила нивоа (АМН) – сонди.</w:t>
            </w:r>
          </w:p>
          <w:p w14:paraId="02206E35" w14:textId="77777777" w:rsidR="00EC6E1B" w:rsidRPr="00EC6E1B" w:rsidRDefault="00EC6E1B" w:rsidP="00EC6E1B">
            <w:pPr>
              <w:widowControl w:val="0"/>
              <w:snapToGrid w:val="0"/>
              <w:jc w:val="both"/>
              <w:rPr>
                <w:rFonts w:ascii="Tahoma" w:hAnsi="Tahoma" w:cs="Tahoma"/>
              </w:rPr>
            </w:pPr>
          </w:p>
          <w:p w14:paraId="70E3002D" w14:textId="3246D5DF" w:rsidR="00CA3494" w:rsidRDefault="00EC6E1B" w:rsidP="00EC6E1B">
            <w:pPr>
              <w:widowControl w:val="0"/>
              <w:snapToGrid w:val="0"/>
              <w:jc w:val="both"/>
              <w:rPr>
                <w:rFonts w:ascii="Tahoma" w:hAnsi="Tahoma" w:cs="Tahoma"/>
              </w:rPr>
            </w:pPr>
            <w:r w:rsidRPr="00EC6E1B">
              <w:rPr>
                <w:rFonts w:ascii="Tahoma" w:hAnsi="Tahoma" w:cs="Tahoma"/>
              </w:rPr>
              <w:t>1.3. Све дозволе, сагласности и друге радње неопходне за пружање услуга добија и спроводи Извршилац својим сопственим снагама, осим ако није другачије изричито предвиђено условима овог Уговора. Трошкови дозвола, сагласности и других неопходних радњи укључени су у цијену услуга по Уговору.</w:t>
            </w:r>
          </w:p>
          <w:p w14:paraId="6287984A" w14:textId="0679D5A4" w:rsidR="00EC6E1B" w:rsidRDefault="00EC6E1B" w:rsidP="00EC6E1B">
            <w:pPr>
              <w:widowControl w:val="0"/>
              <w:snapToGrid w:val="0"/>
              <w:jc w:val="both"/>
              <w:rPr>
                <w:rFonts w:ascii="Tahoma" w:hAnsi="Tahoma" w:cs="Tahoma"/>
              </w:rPr>
            </w:pPr>
          </w:p>
          <w:p w14:paraId="37E91E27" w14:textId="51E9C39E" w:rsidR="00EC6E1B" w:rsidRPr="00E759EE" w:rsidRDefault="00EC6E1B" w:rsidP="00EC6E1B">
            <w:pPr>
              <w:widowControl w:val="0"/>
              <w:snapToGrid w:val="0"/>
              <w:jc w:val="both"/>
              <w:rPr>
                <w:rFonts w:ascii="Tahoma" w:hAnsi="Tahoma" w:cs="Tahoma"/>
                <w:lang w:val="sr-Cyrl-RS"/>
              </w:rPr>
            </w:pPr>
            <w:r>
              <w:rPr>
                <w:rFonts w:ascii="Tahoma" w:hAnsi="Tahoma" w:cs="Tahoma"/>
              </w:rPr>
              <w:t>1.4</w:t>
            </w:r>
            <w:r w:rsidRPr="00EC6E1B">
              <w:rPr>
                <w:rFonts w:ascii="Tahoma" w:hAnsi="Tahoma" w:cs="Tahoma"/>
              </w:rPr>
              <w:t>.</w:t>
            </w:r>
            <w:r w:rsidRPr="00EC6E1B">
              <w:rPr>
                <w:rFonts w:ascii="Tahoma" w:hAnsi="Tahoma" w:cs="Tahoma"/>
              </w:rPr>
              <w:tab/>
              <w:t>Технички и организациони услови, као и захтјеви за п</w:t>
            </w:r>
            <w:r w:rsidR="00E759EE">
              <w:rPr>
                <w:rFonts w:ascii="Tahoma" w:hAnsi="Tahoma" w:cs="Tahoma"/>
              </w:rPr>
              <w:t>ружање у</w:t>
            </w:r>
            <w:r w:rsidRPr="00EC6E1B">
              <w:rPr>
                <w:rFonts w:ascii="Tahoma" w:hAnsi="Tahoma" w:cs="Tahoma"/>
              </w:rPr>
              <w:t xml:space="preserve">слуга одређени су </w:t>
            </w:r>
            <w:r w:rsidR="00E759EE">
              <w:rPr>
                <w:rFonts w:ascii="Tahoma" w:hAnsi="Tahoma" w:cs="Tahoma"/>
                <w:lang w:val="sr-Cyrl-RS"/>
              </w:rPr>
              <w:t>Техничким задатком из Прилога бр. 3 који чини саставни дио овог Уговора.</w:t>
            </w:r>
          </w:p>
          <w:p w14:paraId="053687FA" w14:textId="77777777" w:rsidR="00EC6E1B" w:rsidRPr="00EC6E1B" w:rsidRDefault="00EC6E1B" w:rsidP="00EC6E1B">
            <w:pPr>
              <w:widowControl w:val="0"/>
              <w:snapToGrid w:val="0"/>
              <w:jc w:val="both"/>
              <w:rPr>
                <w:rFonts w:ascii="Tahoma" w:hAnsi="Tahoma" w:cs="Tahoma"/>
              </w:rPr>
            </w:pPr>
          </w:p>
          <w:p w14:paraId="180B3214" w14:textId="6D31E3FA" w:rsidR="00EC6E1B" w:rsidRPr="00EC6E1B" w:rsidRDefault="00E759EE" w:rsidP="00EC6E1B">
            <w:pPr>
              <w:widowControl w:val="0"/>
              <w:snapToGrid w:val="0"/>
              <w:jc w:val="both"/>
              <w:rPr>
                <w:rFonts w:ascii="Tahoma" w:hAnsi="Tahoma" w:cs="Tahoma"/>
              </w:rPr>
            </w:pPr>
            <w:r>
              <w:rPr>
                <w:rFonts w:ascii="Tahoma" w:hAnsi="Tahoma" w:cs="Tahoma"/>
              </w:rPr>
              <w:t>1.5</w:t>
            </w:r>
            <w:r w:rsidR="00EC6E1B" w:rsidRPr="00EC6E1B">
              <w:rPr>
                <w:rFonts w:ascii="Tahoma" w:hAnsi="Tahoma" w:cs="Tahoma"/>
              </w:rPr>
              <w:t>. Обими Услуга који су пружени са одступањем од Спецификације услуга (Прилог бр. 1 уз овај Уговор) а који нису договорени са Наручиоцем, као и додатни обими Услуга који су пружени без писане сагласности Наручиоца, не прихватају се на наплату, осим ако се не ради о непредвиђеним услугама које су нужне за обезбјеђење стабилности резултата услуга, правилног тока извођења услуга и нормалног коришћења резултата услуга или за спречавање настанка штете, ако због хитности или других оправданих разлога нема могућности да се за те услуге претходно обезбиједи налог Наручиоца. У том случају Извршилац је дужан да без одлагања обавијести Наручиоца о непредвиђеним услугама које је пружио/извршио или је њихово извршење у току и о разлозима који су непредвиђене услуге изазвали. Извршилац, који није обавијестио Наручиоца о потреби пружања додатних Услуга, нема право да тражи плаћање за ове Услуге ни у случају да су те Услуге биле укључене у Акт о примопредаји извршених услуга који је потписао представник Наручиоца. Извршилац има право да наплати наведене услуге само уз писану сагласност Наручиоца.</w:t>
            </w:r>
          </w:p>
          <w:p w14:paraId="36DAB840" w14:textId="342FAF3B" w:rsidR="00EC6E1B" w:rsidRPr="00EC6E1B" w:rsidRDefault="00EC6E1B" w:rsidP="00EC6E1B">
            <w:pPr>
              <w:widowControl w:val="0"/>
              <w:snapToGrid w:val="0"/>
              <w:jc w:val="both"/>
              <w:rPr>
                <w:rFonts w:ascii="Tahoma" w:hAnsi="Tahoma" w:cs="Tahoma"/>
              </w:rPr>
            </w:pPr>
          </w:p>
          <w:p w14:paraId="5835475C" w14:textId="04B030A1" w:rsidR="00EC6E1B" w:rsidRDefault="00E759EE" w:rsidP="00EC6E1B">
            <w:pPr>
              <w:widowControl w:val="0"/>
              <w:snapToGrid w:val="0"/>
              <w:jc w:val="both"/>
              <w:rPr>
                <w:rFonts w:ascii="Tahoma" w:hAnsi="Tahoma" w:cs="Tahoma"/>
              </w:rPr>
            </w:pPr>
            <w:r>
              <w:rPr>
                <w:rFonts w:ascii="Tahoma" w:hAnsi="Tahoma" w:cs="Tahoma"/>
              </w:rPr>
              <w:t>1.6</w:t>
            </w:r>
            <w:r w:rsidR="00EC6E1B" w:rsidRPr="00EC6E1B">
              <w:rPr>
                <w:rFonts w:ascii="Tahoma" w:hAnsi="Tahoma" w:cs="Tahoma"/>
              </w:rPr>
              <w:t>. Све документе, информације, материјале и опрему потребну за пружање услуга доставља Извршилац, осим ако није другачије изричито предвиђено условима овог Уговора. Пружање услуга врши се радом и средствима Извршиоца, осим ако није другачије изричито предвиђено условима овог Уговора.</w:t>
            </w:r>
          </w:p>
          <w:p w14:paraId="5B23D1B3" w14:textId="05BAF8AF" w:rsidR="00EC6E1B" w:rsidRPr="00F93C8F" w:rsidRDefault="00EC6E1B" w:rsidP="00EC6E1B">
            <w:pPr>
              <w:widowControl w:val="0"/>
              <w:snapToGrid w:val="0"/>
              <w:jc w:val="both"/>
              <w:rPr>
                <w:rFonts w:ascii="Tahoma" w:hAnsi="Tahoma" w:cs="Tahoma"/>
                <w:lang w:val="sr-Cyrl-RS"/>
              </w:rPr>
            </w:pPr>
          </w:p>
        </w:tc>
        <w:tc>
          <w:tcPr>
            <w:tcW w:w="246" w:type="dxa"/>
            <w:gridSpan w:val="3"/>
          </w:tcPr>
          <w:p w14:paraId="4CA55EA5" w14:textId="6F95959B" w:rsidR="00E55785" w:rsidRPr="00E55785" w:rsidRDefault="00E55785" w:rsidP="00215E47">
            <w:pPr>
              <w:widowControl w:val="0"/>
              <w:snapToGrid w:val="0"/>
              <w:jc w:val="both"/>
              <w:rPr>
                <w:rFonts w:ascii="Tahoma" w:hAnsi="Tahoma" w:cs="Tahoma"/>
              </w:rPr>
            </w:pPr>
          </w:p>
        </w:tc>
      </w:tr>
      <w:tr w:rsidR="00321161" w:rsidRPr="00801DAF" w14:paraId="28A7F6B6" w14:textId="77777777" w:rsidTr="008A5DD4">
        <w:trPr>
          <w:gridBefore w:val="1"/>
          <w:wBefore w:w="522" w:type="dxa"/>
          <w:trHeight w:val="1134"/>
        </w:trPr>
        <w:tc>
          <w:tcPr>
            <w:tcW w:w="10790" w:type="dxa"/>
            <w:gridSpan w:val="5"/>
          </w:tcPr>
          <w:p w14:paraId="1069B773" w14:textId="720775BF" w:rsidR="002B0863" w:rsidRPr="002B0863" w:rsidRDefault="00AD13C4" w:rsidP="00F8781F">
            <w:pPr>
              <w:pStyle w:val="ListParagraph"/>
              <w:widowControl w:val="0"/>
              <w:numPr>
                <w:ilvl w:val="0"/>
                <w:numId w:val="6"/>
              </w:numPr>
              <w:snapToGrid w:val="0"/>
              <w:jc w:val="both"/>
              <w:rPr>
                <w:rFonts w:ascii="Tahoma" w:hAnsi="Tahoma" w:cs="Tahoma"/>
                <w:b/>
                <w:lang w:val="sr-Cyrl-RS"/>
              </w:rPr>
            </w:pPr>
            <w:r w:rsidRPr="002B0863">
              <w:rPr>
                <w:rFonts w:ascii="Tahoma" w:hAnsi="Tahoma" w:cs="Tahoma"/>
                <w:b/>
                <w:lang w:val="sr-Cyrl-RS"/>
              </w:rPr>
              <w:t>МЈЕСТО ПРУЖАЊА УСЛУГЕ</w:t>
            </w:r>
          </w:p>
          <w:p w14:paraId="6A9E2E6A" w14:textId="0254B5F5" w:rsidR="003917EE" w:rsidRDefault="002E20AA" w:rsidP="00F70DC7">
            <w:pPr>
              <w:widowControl w:val="0"/>
              <w:snapToGrid w:val="0"/>
              <w:jc w:val="both"/>
              <w:rPr>
                <w:rFonts w:ascii="Tahoma" w:hAnsi="Tahoma" w:cs="Tahoma"/>
                <w:lang w:val="sr-Cyrl-RS"/>
              </w:rPr>
            </w:pPr>
            <w:r w:rsidRPr="00801DAF">
              <w:rPr>
                <w:rFonts w:ascii="Tahoma" w:hAnsi="Tahoma" w:cs="Tahoma"/>
                <w:lang w:val="sr-Cyrl-RS"/>
              </w:rPr>
              <w:t>2.1. Услуге</w:t>
            </w:r>
            <w:r w:rsidR="00AD13C4" w:rsidRPr="00801DAF">
              <w:rPr>
                <w:rFonts w:ascii="Tahoma" w:hAnsi="Tahoma" w:cs="Tahoma"/>
                <w:lang w:val="sr-Cyrl-RS"/>
              </w:rPr>
              <w:t xml:space="preserve"> дефинисане чланом 1. овог Уговора Извршилац ће пружати на </w:t>
            </w:r>
            <w:r w:rsidR="002414CF" w:rsidRPr="00801DAF">
              <w:rPr>
                <w:rFonts w:ascii="Tahoma" w:hAnsi="Tahoma" w:cs="Tahoma"/>
                <w:lang w:val="sr-Cyrl-RS"/>
              </w:rPr>
              <w:t xml:space="preserve">локацијама </w:t>
            </w:r>
            <w:r w:rsidR="00E759EE">
              <w:rPr>
                <w:rFonts w:ascii="Tahoma" w:hAnsi="Tahoma" w:cs="Tahoma"/>
                <w:lang w:val="sr-Cyrl-RS"/>
              </w:rPr>
              <w:t>– бензиснким станицама наведеним у Прилогу број 2</w:t>
            </w:r>
            <w:r w:rsidR="002B0863">
              <w:rPr>
                <w:rFonts w:ascii="Tahoma" w:hAnsi="Tahoma" w:cs="Tahoma"/>
                <w:lang w:val="sr-Cyrl-RS"/>
              </w:rPr>
              <w:t xml:space="preserve"> овог У</w:t>
            </w:r>
            <w:r w:rsidR="002414CF" w:rsidRPr="00801DAF">
              <w:rPr>
                <w:rFonts w:ascii="Tahoma" w:hAnsi="Tahoma" w:cs="Tahoma"/>
                <w:lang w:val="sr-Cyrl-RS"/>
              </w:rPr>
              <w:t>говора.</w:t>
            </w:r>
          </w:p>
          <w:p w14:paraId="05D1C7C4" w14:textId="7D38F029" w:rsidR="003917EE" w:rsidRDefault="003917EE" w:rsidP="00F70DC7">
            <w:pPr>
              <w:widowControl w:val="0"/>
              <w:snapToGrid w:val="0"/>
              <w:jc w:val="both"/>
              <w:rPr>
                <w:rFonts w:ascii="Tahoma" w:hAnsi="Tahoma" w:cs="Tahoma"/>
                <w:lang w:val="sr-Cyrl-RS"/>
              </w:rPr>
            </w:pPr>
          </w:p>
          <w:p w14:paraId="486DB1B7" w14:textId="0AF92F4F" w:rsidR="006A4D11" w:rsidRPr="003917EE" w:rsidRDefault="003917EE" w:rsidP="00F8781F">
            <w:pPr>
              <w:pStyle w:val="ListParagraph"/>
              <w:widowControl w:val="0"/>
              <w:numPr>
                <w:ilvl w:val="0"/>
                <w:numId w:val="6"/>
              </w:numPr>
              <w:snapToGrid w:val="0"/>
              <w:jc w:val="both"/>
              <w:rPr>
                <w:rFonts w:ascii="Tahoma" w:hAnsi="Tahoma" w:cs="Tahoma"/>
                <w:lang w:val="sr-Cyrl-RS"/>
              </w:rPr>
            </w:pPr>
            <w:r w:rsidRPr="003917EE">
              <w:rPr>
                <w:rFonts w:ascii="Tahoma" w:hAnsi="Tahoma" w:cs="Tahoma"/>
                <w:b/>
                <w:bCs/>
              </w:rPr>
              <w:t xml:space="preserve">УГОВОРЕНА ВРИЈЕДНОСТ  </w:t>
            </w:r>
          </w:p>
        </w:tc>
        <w:tc>
          <w:tcPr>
            <w:tcW w:w="246" w:type="dxa"/>
            <w:gridSpan w:val="3"/>
          </w:tcPr>
          <w:p w14:paraId="4BD0E9D9" w14:textId="589946C1" w:rsidR="00407FE7" w:rsidRPr="00801DAF" w:rsidRDefault="00407FE7" w:rsidP="00B4546B">
            <w:pPr>
              <w:widowControl w:val="0"/>
              <w:snapToGrid w:val="0"/>
              <w:jc w:val="both"/>
              <w:rPr>
                <w:rFonts w:ascii="Tahoma" w:hAnsi="Tahoma" w:cs="Tahoma"/>
                <w:b/>
                <w:sz w:val="6"/>
              </w:rPr>
            </w:pPr>
          </w:p>
        </w:tc>
      </w:tr>
      <w:tr w:rsidR="00D90452" w:rsidRPr="00801DAF" w14:paraId="20B78D49" w14:textId="77777777" w:rsidTr="008A5DD4">
        <w:trPr>
          <w:gridBefore w:val="1"/>
          <w:wBefore w:w="522" w:type="dxa"/>
        </w:trPr>
        <w:tc>
          <w:tcPr>
            <w:tcW w:w="10790" w:type="dxa"/>
            <w:gridSpan w:val="5"/>
          </w:tcPr>
          <w:p w14:paraId="353F5316" w14:textId="46C611F9" w:rsidR="00766E25" w:rsidRPr="00373A53" w:rsidRDefault="00AD13C4" w:rsidP="005F364B">
            <w:pPr>
              <w:jc w:val="both"/>
            </w:pPr>
            <w:r w:rsidRPr="00801DAF">
              <w:rPr>
                <w:rFonts w:ascii="Tahoma" w:hAnsi="Tahoma" w:cs="Tahoma"/>
                <w:lang w:val="sr-Cyrl-RS"/>
              </w:rPr>
              <w:t>3</w:t>
            </w:r>
            <w:r w:rsidR="00A04EEA" w:rsidRPr="00801DAF">
              <w:rPr>
                <w:rFonts w:ascii="Tahoma" w:hAnsi="Tahoma" w:cs="Tahoma"/>
                <w:lang w:val="sr-Cyrl-RS"/>
              </w:rPr>
              <w:t xml:space="preserve">.1. </w:t>
            </w:r>
            <w:r w:rsidR="007041FC" w:rsidRPr="002B0863">
              <w:rPr>
                <w:rFonts w:ascii="Tahoma" w:hAnsi="Tahoma" w:cs="Tahoma"/>
                <w:lang w:val="sr-Cyrl-RS"/>
              </w:rPr>
              <w:t xml:space="preserve">Максимална вриједност Уговора </w:t>
            </w:r>
            <w:r w:rsidR="00A04EEA" w:rsidRPr="002B0863">
              <w:rPr>
                <w:rFonts w:ascii="Tahoma" w:hAnsi="Tahoma" w:cs="Tahoma"/>
                <w:lang w:val="sr-Cyrl-RS"/>
              </w:rPr>
              <w:t>и</w:t>
            </w:r>
            <w:r w:rsidR="00A04EEA" w:rsidRPr="002B0863">
              <w:rPr>
                <w:rFonts w:ascii="Tahoma" w:hAnsi="Tahoma" w:cs="Tahoma"/>
                <w:lang w:val="sr-Cyrl-CS"/>
              </w:rPr>
              <w:t>зноси</w:t>
            </w:r>
            <w:r w:rsidR="007041FC" w:rsidRPr="002B0863">
              <w:rPr>
                <w:rFonts w:ascii="Tahoma" w:hAnsi="Tahoma" w:cs="Tahoma"/>
                <w:lang w:val="sr-Cyrl-CS"/>
              </w:rPr>
              <w:t>:</w:t>
            </w:r>
            <w:r w:rsidR="005943C3" w:rsidRPr="002B0863">
              <w:rPr>
                <w:rFonts w:ascii="Tahoma" w:hAnsi="Tahoma" w:cs="Tahoma"/>
                <w:lang w:val="sr-Cyrl-CS"/>
              </w:rPr>
              <w:t xml:space="preserve"> </w:t>
            </w:r>
            <w:bookmarkStart w:id="0" w:name="OLE_LINK12"/>
            <w:bookmarkStart w:id="1" w:name="OLE_LINK13"/>
            <w:r w:rsidR="002B0863">
              <w:rPr>
                <w:rFonts w:ascii="Tahoma" w:hAnsi="Tahoma" w:cs="Tahoma"/>
                <w:lang w:val="sr-Cyrl-RS"/>
              </w:rPr>
              <w:t>________</w:t>
            </w:r>
            <w:r w:rsidR="00BC0CE8" w:rsidRPr="002B0863">
              <w:rPr>
                <w:rFonts w:ascii="Tahoma" w:hAnsi="Tahoma" w:cs="Tahoma"/>
                <w:lang w:val="sr-Cyrl-RS"/>
              </w:rPr>
              <w:t xml:space="preserve"> КМ </w:t>
            </w:r>
            <w:bookmarkEnd w:id="0"/>
            <w:bookmarkEnd w:id="1"/>
            <w:r w:rsidR="005F364B" w:rsidRPr="002B0863">
              <w:rPr>
                <w:rFonts w:ascii="Tahoma" w:hAnsi="Tahoma" w:cs="Tahoma"/>
                <w:lang w:val="sr-Cyrl-RS"/>
              </w:rPr>
              <w:t>без</w:t>
            </w:r>
            <w:r w:rsidR="00A04EEA" w:rsidRPr="002B0863">
              <w:rPr>
                <w:rFonts w:ascii="Tahoma" w:hAnsi="Tahoma" w:cs="Tahoma"/>
              </w:rPr>
              <w:t xml:space="preserve"> ПДВ-</w:t>
            </w:r>
            <w:r w:rsidR="005F364B" w:rsidRPr="002B0863">
              <w:rPr>
                <w:rFonts w:ascii="Tahoma" w:hAnsi="Tahoma" w:cs="Tahoma"/>
                <w:lang w:val="sr-Cyrl-RS"/>
              </w:rPr>
              <w:t>а.</w:t>
            </w:r>
            <w:r w:rsidR="005F364B" w:rsidRPr="00373A53">
              <w:t xml:space="preserve"> </w:t>
            </w:r>
          </w:p>
          <w:p w14:paraId="54B79BE2" w14:textId="5A8F383D" w:rsidR="00335E58" w:rsidRPr="00373A53" w:rsidRDefault="00CA3494" w:rsidP="005F364B">
            <w:pPr>
              <w:jc w:val="both"/>
              <w:rPr>
                <w:rFonts w:ascii="Tahoma" w:hAnsi="Tahoma" w:cs="Tahoma"/>
                <w:lang w:val="sr-Latn-RS"/>
              </w:rPr>
            </w:pPr>
            <w:r w:rsidRPr="00373A53">
              <w:rPr>
                <w:rFonts w:ascii="Tahoma" w:hAnsi="Tahoma" w:cs="Tahoma"/>
                <w:lang w:val="sr-Cyrl-RS"/>
              </w:rPr>
              <w:t xml:space="preserve">Максимална вриједност </w:t>
            </w:r>
            <w:r w:rsidR="005F364B" w:rsidRPr="00373A53">
              <w:rPr>
                <w:rFonts w:ascii="Tahoma" w:hAnsi="Tahoma" w:cs="Tahoma"/>
                <w:lang w:val="sr-Cyrl-RS"/>
              </w:rPr>
              <w:t xml:space="preserve">Уговора са обрачунатим ПДВ-ом износи </w:t>
            </w:r>
            <w:r w:rsidR="002B0863" w:rsidRPr="002B0863">
              <w:rPr>
                <w:rFonts w:ascii="Tahoma" w:hAnsi="Tahoma" w:cs="Tahoma"/>
                <w:lang w:val="sr-Cyrl-RS"/>
              </w:rPr>
              <w:t>______</w:t>
            </w:r>
            <w:r w:rsidR="00FA1512" w:rsidRPr="002B0863">
              <w:rPr>
                <w:rFonts w:ascii="Tahoma" w:hAnsi="Tahoma" w:cs="Tahoma"/>
                <w:lang w:val="sr-Cyrl-RS"/>
              </w:rPr>
              <w:t xml:space="preserve"> КМ</w:t>
            </w:r>
            <w:r w:rsidRPr="002B0863">
              <w:rPr>
                <w:rFonts w:ascii="Tahoma" w:hAnsi="Tahoma" w:cs="Tahoma"/>
                <w:lang w:val="sr-Cyrl-RS"/>
              </w:rPr>
              <w:t>.</w:t>
            </w:r>
            <w:r w:rsidR="00FA1512" w:rsidRPr="00373A53">
              <w:rPr>
                <w:rFonts w:ascii="Tahoma" w:hAnsi="Tahoma" w:cs="Tahoma"/>
                <w:lang w:val="sr-Cyrl-RS"/>
              </w:rPr>
              <w:t xml:space="preserve"> </w:t>
            </w:r>
            <w:r w:rsidR="005F364B" w:rsidRPr="00373A53">
              <w:rPr>
                <w:rFonts w:ascii="Tahoma" w:hAnsi="Tahoma" w:cs="Tahoma"/>
                <w:lang w:val="sr-Cyrl-RS"/>
              </w:rPr>
              <w:t xml:space="preserve"> </w:t>
            </w:r>
          </w:p>
          <w:p w14:paraId="58EF05ED" w14:textId="73AD58DE" w:rsidR="005F364B" w:rsidRDefault="005F364B" w:rsidP="005F364B">
            <w:pPr>
              <w:jc w:val="both"/>
              <w:rPr>
                <w:rFonts w:ascii="Tahoma" w:hAnsi="Tahoma" w:cs="Tahoma"/>
                <w:lang w:val="sr-Cyrl-RS"/>
              </w:rPr>
            </w:pPr>
            <w:r w:rsidRPr="00373A53">
              <w:rPr>
                <w:rFonts w:ascii="Tahoma" w:hAnsi="Tahoma" w:cs="Tahoma"/>
                <w:lang w:val="sr-Cyrl-RS"/>
              </w:rPr>
              <w:lastRenderedPageBreak/>
              <w:t xml:space="preserve">Обрачунати ПДВ износи </w:t>
            </w:r>
            <w:r w:rsidR="002B0863" w:rsidRPr="002B0863">
              <w:rPr>
                <w:rFonts w:ascii="Tahoma" w:hAnsi="Tahoma" w:cs="Tahoma"/>
                <w:lang w:val="sr-Cyrl-RS"/>
              </w:rPr>
              <w:t>_____</w:t>
            </w:r>
            <w:r w:rsidRPr="002B0863">
              <w:rPr>
                <w:rFonts w:ascii="Tahoma" w:hAnsi="Tahoma" w:cs="Tahoma"/>
                <w:lang w:val="sr-Cyrl-RS"/>
              </w:rPr>
              <w:t xml:space="preserve"> КМ.</w:t>
            </w:r>
          </w:p>
          <w:p w14:paraId="5C37222A" w14:textId="77777777" w:rsidR="004E4E49" w:rsidRDefault="004E4E49" w:rsidP="005F364B">
            <w:pPr>
              <w:jc w:val="both"/>
              <w:rPr>
                <w:rFonts w:ascii="Tahoma" w:hAnsi="Tahoma" w:cs="Tahoma"/>
                <w:lang w:val="sr-Cyrl-RS"/>
              </w:rPr>
            </w:pPr>
          </w:p>
          <w:p w14:paraId="646CC0A0" w14:textId="1F5B0054" w:rsidR="00FC0757" w:rsidRPr="00FC0757" w:rsidRDefault="00FC0757" w:rsidP="00FC0757">
            <w:pPr>
              <w:jc w:val="both"/>
              <w:rPr>
                <w:rFonts w:ascii="Tahoma" w:hAnsi="Tahoma" w:cs="Tahoma"/>
                <w:lang w:val="sr-Cyrl-RS"/>
              </w:rPr>
            </w:pPr>
            <w:r>
              <w:rPr>
                <w:rFonts w:ascii="Tahoma" w:hAnsi="Tahoma" w:cs="Tahoma"/>
                <w:lang w:val="sr-Cyrl-RS"/>
              </w:rPr>
              <w:t>3.2</w:t>
            </w:r>
            <w:r w:rsidRPr="00FC0757">
              <w:rPr>
                <w:rFonts w:ascii="Tahoma" w:hAnsi="Tahoma" w:cs="Tahoma"/>
                <w:lang w:val="sr-Cyrl-RS"/>
              </w:rPr>
              <w:t>. Наручилац није обавезан наручити услуге у максималној вриједности Уговора. Извршилац ће  обрачунати и фактурисати само стварно извршене услуге.</w:t>
            </w:r>
          </w:p>
          <w:p w14:paraId="3B26AFB0" w14:textId="77777777" w:rsidR="00FC0757" w:rsidRPr="00FC0757" w:rsidRDefault="00FC0757" w:rsidP="00FC0757">
            <w:pPr>
              <w:jc w:val="both"/>
              <w:rPr>
                <w:rFonts w:ascii="Tahoma" w:hAnsi="Tahoma" w:cs="Tahoma"/>
                <w:lang w:val="sr-Cyrl-RS"/>
              </w:rPr>
            </w:pPr>
          </w:p>
          <w:p w14:paraId="562ECC8D" w14:textId="7D7E7974" w:rsidR="00FC0757" w:rsidRDefault="00FC0757" w:rsidP="00FC0757">
            <w:pPr>
              <w:jc w:val="both"/>
              <w:rPr>
                <w:rFonts w:ascii="Tahoma" w:hAnsi="Tahoma" w:cs="Tahoma"/>
                <w:lang w:val="sr-Cyrl-RS"/>
              </w:rPr>
            </w:pPr>
            <w:r>
              <w:rPr>
                <w:rFonts w:ascii="Tahoma" w:hAnsi="Tahoma" w:cs="Tahoma"/>
                <w:lang w:val="sr-Cyrl-RS"/>
              </w:rPr>
              <w:t xml:space="preserve">3.3. </w:t>
            </w:r>
            <w:r w:rsidRPr="00FC0757">
              <w:rPr>
                <w:rFonts w:ascii="Tahoma" w:hAnsi="Tahoma" w:cs="Tahoma"/>
                <w:lang w:val="sr-Cyrl-RS"/>
              </w:rPr>
              <w:t xml:space="preserve">Цијене услуга су фиксне и непромјењиве за вријеме важења овог Уговора. </w:t>
            </w:r>
          </w:p>
          <w:p w14:paraId="780655FE" w14:textId="77777777" w:rsidR="00FC0757" w:rsidRPr="00FC0757" w:rsidRDefault="00FC0757" w:rsidP="00FC0757">
            <w:pPr>
              <w:jc w:val="both"/>
              <w:rPr>
                <w:rFonts w:ascii="Tahoma" w:hAnsi="Tahoma" w:cs="Tahoma"/>
                <w:lang w:val="sr-Cyrl-RS"/>
              </w:rPr>
            </w:pPr>
          </w:p>
          <w:p w14:paraId="5C6A205A" w14:textId="318E49CA" w:rsidR="00FC0757" w:rsidRPr="00FC0757" w:rsidRDefault="00FC0757" w:rsidP="00FC0757">
            <w:pPr>
              <w:jc w:val="both"/>
              <w:rPr>
                <w:rFonts w:ascii="Tahoma" w:hAnsi="Tahoma" w:cs="Tahoma"/>
                <w:lang w:val="sr-Cyrl-RS"/>
              </w:rPr>
            </w:pPr>
            <w:r>
              <w:rPr>
                <w:rFonts w:ascii="Tahoma" w:hAnsi="Tahoma" w:cs="Tahoma"/>
                <w:lang w:val="sr-Cyrl-RS"/>
              </w:rPr>
              <w:t xml:space="preserve">3.4. </w:t>
            </w:r>
            <w:r w:rsidRPr="00FC0757">
              <w:rPr>
                <w:rFonts w:ascii="Tahoma" w:hAnsi="Tahoma" w:cs="Tahoma"/>
                <w:lang w:val="sr-Cyrl-RS"/>
              </w:rPr>
              <w:t>Извршилац нема право да захтијева повећање фиксне цијене, а Наручилац - њено смањење, укључујући и случај када у тренутку закључивања Уговора није постојала могућност да се предвиди пуни обим услуга које се пружају или трошкова који су за то потребни, осим ако се цијена због промјењених околности повећа или смањи за више од 10%. У том случају може се захтјевати само разлика у цијени која прелази 10% и то након обостраног усаглашавања уговорних Страна, у форми Анекса Уговора.</w:t>
            </w:r>
          </w:p>
          <w:p w14:paraId="616B0821" w14:textId="77223D09" w:rsidR="00FC0757" w:rsidRPr="00FC0757" w:rsidRDefault="00FC0757" w:rsidP="00FC0757">
            <w:pPr>
              <w:jc w:val="both"/>
              <w:rPr>
                <w:rFonts w:ascii="Tahoma" w:hAnsi="Tahoma" w:cs="Tahoma"/>
                <w:lang w:val="sr-Cyrl-RS"/>
              </w:rPr>
            </w:pPr>
          </w:p>
          <w:p w14:paraId="6B5A4F4F" w14:textId="557F5E25" w:rsidR="001A4008" w:rsidRPr="004E4E49" w:rsidRDefault="00FC0757" w:rsidP="004E4E49">
            <w:pPr>
              <w:jc w:val="both"/>
              <w:rPr>
                <w:rFonts w:ascii="Tahoma" w:hAnsi="Tahoma" w:cs="Tahoma"/>
                <w:lang w:val="sr-Cyrl-RS"/>
              </w:rPr>
            </w:pPr>
            <w:r>
              <w:rPr>
                <w:rFonts w:ascii="Tahoma" w:hAnsi="Tahoma" w:cs="Tahoma"/>
                <w:lang w:val="sr-Cyrl-RS"/>
              </w:rPr>
              <w:t xml:space="preserve">3.5. </w:t>
            </w:r>
            <w:r w:rsidRPr="00FC0757">
              <w:rPr>
                <w:rFonts w:ascii="Tahoma" w:hAnsi="Tahoma" w:cs="Tahoma"/>
                <w:lang w:val="sr-Cyrl-RS"/>
              </w:rPr>
              <w:t>У укупну вриједност Уговора укључују се сви трошкови, издаци и расходи Извршиоца које је исти имао приликом пружања услуга по Уговору (укључујући и трошкове везане за превоз, осигурање, као и порези и остала обавезна плаћања, која се морају платити у вези са извршењем Уговора).</w:t>
            </w:r>
          </w:p>
        </w:tc>
        <w:tc>
          <w:tcPr>
            <w:tcW w:w="246" w:type="dxa"/>
            <w:gridSpan w:val="3"/>
          </w:tcPr>
          <w:p w14:paraId="34C2655E" w14:textId="225F49C2" w:rsidR="00D90452" w:rsidRPr="00801DAF" w:rsidRDefault="00D90452" w:rsidP="00497572">
            <w:pPr>
              <w:widowControl w:val="0"/>
              <w:jc w:val="both"/>
              <w:rPr>
                <w:rFonts w:ascii="Tahoma" w:hAnsi="Tahoma" w:cs="Tahoma"/>
              </w:rPr>
            </w:pPr>
          </w:p>
        </w:tc>
      </w:tr>
      <w:tr w:rsidR="00F70E84" w:rsidRPr="00801DAF" w14:paraId="5F9FEA7B" w14:textId="77777777" w:rsidTr="008A5DD4">
        <w:trPr>
          <w:gridBefore w:val="1"/>
          <w:gridAfter w:val="2"/>
          <w:wBefore w:w="522" w:type="dxa"/>
          <w:wAfter w:w="123" w:type="dxa"/>
        </w:trPr>
        <w:tc>
          <w:tcPr>
            <w:tcW w:w="5155" w:type="dxa"/>
            <w:gridSpan w:val="2"/>
          </w:tcPr>
          <w:p w14:paraId="40FC9EE4" w14:textId="4B493CE0" w:rsidR="006A4D11" w:rsidRPr="00801DAF" w:rsidRDefault="006A4D11" w:rsidP="00F30B15">
            <w:pPr>
              <w:snapToGrid w:val="0"/>
              <w:jc w:val="both"/>
              <w:rPr>
                <w:rFonts w:ascii="Tahoma" w:hAnsi="Tahoma" w:cs="Tahoma"/>
                <w:lang w:val="sr-Cyrl-CS"/>
              </w:rPr>
            </w:pPr>
          </w:p>
        </w:tc>
        <w:tc>
          <w:tcPr>
            <w:tcW w:w="5758" w:type="dxa"/>
            <w:gridSpan w:val="4"/>
          </w:tcPr>
          <w:p w14:paraId="36687010" w14:textId="77777777" w:rsidR="00F70E84" w:rsidRPr="00801DAF" w:rsidRDefault="00F70E84" w:rsidP="00F30B15">
            <w:pPr>
              <w:jc w:val="both"/>
              <w:textAlignment w:val="top"/>
              <w:rPr>
                <w:rFonts w:ascii="Tahoma" w:hAnsi="Tahoma" w:cs="Tahoma"/>
              </w:rPr>
            </w:pPr>
          </w:p>
        </w:tc>
      </w:tr>
      <w:tr w:rsidR="00A97D30" w:rsidRPr="00801DAF" w14:paraId="5DAEE854" w14:textId="77777777" w:rsidTr="008A5DD4">
        <w:trPr>
          <w:gridBefore w:val="1"/>
          <w:wBefore w:w="522" w:type="dxa"/>
        </w:trPr>
        <w:tc>
          <w:tcPr>
            <w:tcW w:w="10790" w:type="dxa"/>
            <w:gridSpan w:val="5"/>
          </w:tcPr>
          <w:p w14:paraId="1F570885" w14:textId="5E4A0149" w:rsidR="00BC0CE8" w:rsidRPr="003917EE" w:rsidRDefault="00067D5D" w:rsidP="00F8781F">
            <w:pPr>
              <w:pStyle w:val="ListParagraph"/>
              <w:widowControl w:val="0"/>
              <w:numPr>
                <w:ilvl w:val="0"/>
                <w:numId w:val="6"/>
              </w:numPr>
              <w:snapToGrid w:val="0"/>
              <w:jc w:val="both"/>
              <w:rPr>
                <w:rFonts w:ascii="Tahoma" w:hAnsi="Tahoma" w:cs="Tahoma"/>
                <w:b/>
              </w:rPr>
            </w:pPr>
            <w:r w:rsidRPr="003917EE">
              <w:rPr>
                <w:rFonts w:ascii="Tahoma" w:hAnsi="Tahoma" w:cs="Tahoma"/>
                <w:b/>
              </w:rPr>
              <w:t>УСЛОВИ  ПЛАЋАЊА</w:t>
            </w:r>
          </w:p>
          <w:p w14:paraId="79571016" w14:textId="00103FC7" w:rsidR="003964B5" w:rsidRPr="003964B5" w:rsidRDefault="003964B5" w:rsidP="003964B5">
            <w:pPr>
              <w:widowControl w:val="0"/>
              <w:snapToGrid w:val="0"/>
              <w:jc w:val="both"/>
              <w:rPr>
                <w:rFonts w:ascii="Tahoma" w:hAnsi="Tahoma" w:cs="Tahoma"/>
                <w:lang w:val="sr-Latn-RS"/>
              </w:rPr>
            </w:pPr>
            <w:r w:rsidRPr="003964B5">
              <w:rPr>
                <w:rFonts w:ascii="Tahoma" w:hAnsi="Tahoma" w:cs="Tahoma"/>
                <w:lang w:val="sr-Latn-RS"/>
              </w:rPr>
              <w:t>4.1.</w:t>
            </w:r>
            <w:r>
              <w:rPr>
                <w:rFonts w:ascii="Tahoma" w:hAnsi="Tahoma" w:cs="Tahoma"/>
                <w:b/>
                <w:lang w:val="sr-Latn-RS"/>
              </w:rPr>
              <w:t xml:space="preserve"> </w:t>
            </w:r>
            <w:r w:rsidRPr="003964B5">
              <w:rPr>
                <w:rFonts w:ascii="Tahoma" w:hAnsi="Tahoma" w:cs="Tahoma"/>
                <w:lang w:val="sr-Latn-RS"/>
              </w:rPr>
              <w:t>Плаћања по овом Уговору врши Наручилац на сљедећи начин:</w:t>
            </w:r>
          </w:p>
          <w:p w14:paraId="00869341" w14:textId="4527C641" w:rsidR="003964B5" w:rsidRDefault="003964B5" w:rsidP="003964B5">
            <w:pPr>
              <w:widowControl w:val="0"/>
              <w:snapToGrid w:val="0"/>
              <w:jc w:val="both"/>
              <w:rPr>
                <w:rFonts w:ascii="Tahoma" w:hAnsi="Tahoma" w:cs="Tahoma"/>
                <w:lang w:val="sr-Latn-RS"/>
              </w:rPr>
            </w:pPr>
            <w:r>
              <w:rPr>
                <w:rFonts w:ascii="Tahoma" w:hAnsi="Tahoma" w:cs="Tahoma"/>
                <w:lang w:val="sr-Latn-RS"/>
              </w:rPr>
              <w:t>4</w:t>
            </w:r>
            <w:r w:rsidRPr="003964B5">
              <w:rPr>
                <w:rFonts w:ascii="Tahoma" w:hAnsi="Tahoma" w:cs="Tahoma"/>
                <w:lang w:val="sr-Latn-RS"/>
              </w:rPr>
              <w:t>.</w:t>
            </w:r>
            <w:r>
              <w:rPr>
                <w:rFonts w:ascii="Tahoma" w:hAnsi="Tahoma" w:cs="Tahoma"/>
                <w:lang w:val="sr-Latn-RS"/>
              </w:rPr>
              <w:t>1</w:t>
            </w:r>
            <w:r w:rsidRPr="003964B5">
              <w:rPr>
                <w:rFonts w:ascii="Tahoma" w:hAnsi="Tahoma" w:cs="Tahoma"/>
                <w:lang w:val="sr-Latn-RS"/>
              </w:rPr>
              <w:t>.1.</w:t>
            </w:r>
            <w:r w:rsidRPr="003964B5">
              <w:rPr>
                <w:rFonts w:ascii="Tahoma" w:hAnsi="Tahoma" w:cs="Tahoma"/>
                <w:lang w:val="sr-Latn-RS"/>
              </w:rPr>
              <w:tab/>
              <w:t xml:space="preserve">100% након </w:t>
            </w:r>
            <w:r>
              <w:rPr>
                <w:rFonts w:ascii="Tahoma" w:hAnsi="Tahoma" w:cs="Tahoma"/>
                <w:lang w:val="sr-Cyrl-RS"/>
              </w:rPr>
              <w:t>извршене услуге</w:t>
            </w:r>
            <w:r w:rsidRPr="003964B5">
              <w:rPr>
                <w:rFonts w:ascii="Tahoma" w:hAnsi="Tahoma" w:cs="Tahoma"/>
                <w:lang w:val="sr-Latn-RS"/>
              </w:rPr>
              <w:t xml:space="preserve">, а у року од __ (____________) радних дана од дана потписивања Акта о примопредаји </w:t>
            </w:r>
            <w:r>
              <w:rPr>
                <w:rFonts w:ascii="Tahoma" w:hAnsi="Tahoma" w:cs="Tahoma"/>
                <w:lang w:val="sr-Cyrl-RS"/>
              </w:rPr>
              <w:t>извршене услуге</w:t>
            </w:r>
            <w:r w:rsidRPr="003964B5">
              <w:rPr>
                <w:rFonts w:ascii="Tahoma" w:hAnsi="Tahoma" w:cs="Tahoma"/>
                <w:lang w:val="sr-Latn-RS"/>
              </w:rPr>
              <w:t xml:space="preserve"> и испостављеног рачуна-фактуре, a према ба</w:t>
            </w:r>
            <w:r>
              <w:rPr>
                <w:rFonts w:ascii="Tahoma" w:hAnsi="Tahoma" w:cs="Tahoma"/>
                <w:lang w:val="sr-Latn-RS"/>
              </w:rPr>
              <w:t>нкарским реквизитима из члана 14</w:t>
            </w:r>
            <w:r w:rsidRPr="003964B5">
              <w:rPr>
                <w:rFonts w:ascii="Tahoma" w:hAnsi="Tahoma" w:cs="Tahoma"/>
                <w:lang w:val="sr-Latn-RS"/>
              </w:rPr>
              <w:t>. овог Уговора.</w:t>
            </w:r>
          </w:p>
          <w:p w14:paraId="21ED81B5" w14:textId="77777777" w:rsidR="002D0EA9" w:rsidRDefault="002D0EA9" w:rsidP="003964B5">
            <w:pPr>
              <w:widowControl w:val="0"/>
              <w:snapToGrid w:val="0"/>
              <w:jc w:val="both"/>
              <w:rPr>
                <w:rFonts w:ascii="Tahoma" w:hAnsi="Tahoma" w:cs="Tahoma"/>
                <w:lang w:val="sr-Latn-RS"/>
              </w:rPr>
            </w:pPr>
          </w:p>
          <w:p w14:paraId="48DFADEA" w14:textId="18AE7834" w:rsidR="002D0EA9" w:rsidRDefault="002D0EA9" w:rsidP="003964B5">
            <w:pPr>
              <w:widowControl w:val="0"/>
              <w:snapToGrid w:val="0"/>
              <w:jc w:val="both"/>
              <w:rPr>
                <w:rFonts w:ascii="Tahoma" w:hAnsi="Tahoma" w:cs="Tahoma"/>
                <w:lang w:val="sr-Cyrl-RS"/>
              </w:rPr>
            </w:pPr>
            <w:r>
              <w:rPr>
                <w:rFonts w:ascii="Tahoma" w:hAnsi="Tahoma" w:cs="Tahoma"/>
                <w:lang w:val="sr-Latn-RS"/>
              </w:rPr>
              <w:t xml:space="preserve">4.2. </w:t>
            </w:r>
            <w:r>
              <w:rPr>
                <w:rFonts w:ascii="Tahoma" w:hAnsi="Tahoma" w:cs="Tahoma"/>
                <w:lang w:val="sr-Cyrl-RS"/>
              </w:rPr>
              <w:t>Приликом плаћања по Уговору, све банкарске трошкове и провизије у банци Извршиоца плаћа Извршилац, а трошкове и провизије у банци Наручиоца и коресподентским банкама плаћа Наручилац.</w:t>
            </w:r>
          </w:p>
          <w:p w14:paraId="3EE74634" w14:textId="5E10E2F5" w:rsidR="002D0EA9" w:rsidRPr="002D0EA9" w:rsidRDefault="002D0EA9" w:rsidP="003964B5">
            <w:pPr>
              <w:widowControl w:val="0"/>
              <w:snapToGrid w:val="0"/>
              <w:jc w:val="both"/>
              <w:rPr>
                <w:rFonts w:ascii="Tahoma" w:hAnsi="Tahoma" w:cs="Tahoma"/>
                <w:b/>
                <w:lang w:val="sr-Cyrl-RS"/>
              </w:rPr>
            </w:pPr>
          </w:p>
        </w:tc>
        <w:tc>
          <w:tcPr>
            <w:tcW w:w="246" w:type="dxa"/>
            <w:gridSpan w:val="3"/>
          </w:tcPr>
          <w:p w14:paraId="497D0ED5" w14:textId="3C9D68C6" w:rsidR="00A97D30" w:rsidRPr="00801DAF" w:rsidRDefault="00A97D30">
            <w:pPr>
              <w:widowControl w:val="0"/>
              <w:snapToGrid w:val="0"/>
              <w:jc w:val="both"/>
              <w:rPr>
                <w:rFonts w:ascii="Tahoma" w:hAnsi="Tahoma" w:cs="Tahoma"/>
                <w:b/>
              </w:rPr>
            </w:pPr>
          </w:p>
        </w:tc>
      </w:tr>
      <w:tr w:rsidR="004F1DCC" w:rsidRPr="00B00A19" w14:paraId="2043D97A" w14:textId="77777777" w:rsidTr="008A5DD4">
        <w:trPr>
          <w:gridBefore w:val="1"/>
          <w:wBefore w:w="522" w:type="dxa"/>
        </w:trPr>
        <w:tc>
          <w:tcPr>
            <w:tcW w:w="10790" w:type="dxa"/>
            <w:gridSpan w:val="5"/>
          </w:tcPr>
          <w:p w14:paraId="6BFED9B8" w14:textId="02D57DF8" w:rsidR="00FC0757" w:rsidRDefault="002D0EA9" w:rsidP="004F1DCC">
            <w:pPr>
              <w:snapToGrid w:val="0"/>
              <w:jc w:val="both"/>
              <w:rPr>
                <w:rFonts w:ascii="Tahoma" w:hAnsi="Tahoma" w:cs="Tahoma"/>
                <w:lang w:val="sr-Cyrl-RS"/>
              </w:rPr>
            </w:pPr>
            <w:r>
              <w:rPr>
                <w:rFonts w:ascii="Tahoma" w:hAnsi="Tahoma" w:cs="Tahoma"/>
                <w:lang w:val="sr-Cyrl-RS"/>
              </w:rPr>
              <w:t>4.3</w:t>
            </w:r>
            <w:r w:rsidR="003964B5">
              <w:rPr>
                <w:rFonts w:ascii="Tahoma" w:hAnsi="Tahoma" w:cs="Tahoma"/>
                <w:lang w:val="sr-Cyrl-RS"/>
              </w:rPr>
              <w:t xml:space="preserve">. </w:t>
            </w:r>
            <w:r w:rsidR="003964B5" w:rsidRPr="003964B5">
              <w:rPr>
                <w:rFonts w:ascii="Tahoma" w:hAnsi="Tahoma" w:cs="Tahoma"/>
                <w:lang w:val="sr-Cyrl-RS"/>
              </w:rPr>
              <w:t>Датумом плаћања сматра се д</w:t>
            </w:r>
            <w:r>
              <w:rPr>
                <w:rFonts w:ascii="Tahoma" w:hAnsi="Tahoma" w:cs="Tahoma"/>
                <w:lang w:val="sr-Cyrl-RS"/>
              </w:rPr>
              <w:t xml:space="preserve">атум преноса средстава са </w:t>
            </w:r>
            <w:r w:rsidR="003964B5" w:rsidRPr="003964B5">
              <w:rPr>
                <w:rFonts w:ascii="Tahoma" w:hAnsi="Tahoma" w:cs="Tahoma"/>
                <w:lang w:val="sr-Cyrl-RS"/>
              </w:rPr>
              <w:t xml:space="preserve">рачуна Наручиоца на рачун </w:t>
            </w:r>
            <w:r w:rsidR="003964B5">
              <w:rPr>
                <w:rFonts w:ascii="Tahoma" w:hAnsi="Tahoma" w:cs="Tahoma"/>
                <w:lang w:val="sr-Cyrl-RS"/>
              </w:rPr>
              <w:t>Извршиоца</w:t>
            </w:r>
            <w:r w:rsidR="003964B5" w:rsidRPr="003964B5">
              <w:rPr>
                <w:rFonts w:ascii="Tahoma" w:hAnsi="Tahoma" w:cs="Tahoma"/>
                <w:lang w:val="sr-Cyrl-RS"/>
              </w:rPr>
              <w:t>.</w:t>
            </w:r>
          </w:p>
          <w:p w14:paraId="4EB880F7" w14:textId="5090F23A" w:rsidR="00F70DC7" w:rsidRPr="00801DAF" w:rsidRDefault="00F70DC7" w:rsidP="002D0EA9">
            <w:pPr>
              <w:snapToGrid w:val="0"/>
              <w:jc w:val="both"/>
              <w:rPr>
                <w:rFonts w:ascii="Tahoma" w:hAnsi="Tahoma" w:cs="Tahoma"/>
                <w:lang w:val="sr-Cyrl-CS"/>
              </w:rPr>
            </w:pPr>
          </w:p>
        </w:tc>
        <w:tc>
          <w:tcPr>
            <w:tcW w:w="246" w:type="dxa"/>
            <w:gridSpan w:val="3"/>
          </w:tcPr>
          <w:p w14:paraId="1EDD0635" w14:textId="2F2F2AF0" w:rsidR="004F1DCC" w:rsidRPr="00B00A19" w:rsidRDefault="004F1DCC" w:rsidP="00F8781F">
            <w:pPr>
              <w:pStyle w:val="ListParagraph"/>
              <w:numPr>
                <w:ilvl w:val="0"/>
                <w:numId w:val="3"/>
              </w:numPr>
              <w:snapToGrid w:val="0"/>
              <w:jc w:val="both"/>
              <w:rPr>
                <w:rFonts w:ascii="Tahoma" w:hAnsi="Tahoma" w:cs="Tahoma"/>
                <w:lang w:val="ru-RU"/>
              </w:rPr>
            </w:pPr>
          </w:p>
        </w:tc>
      </w:tr>
      <w:tr w:rsidR="0025319F" w:rsidRPr="00801DAF" w14:paraId="321D1A69" w14:textId="77777777" w:rsidTr="008A5DD4">
        <w:trPr>
          <w:gridBefore w:val="1"/>
          <w:wBefore w:w="522" w:type="dxa"/>
        </w:trPr>
        <w:tc>
          <w:tcPr>
            <w:tcW w:w="10790" w:type="dxa"/>
            <w:gridSpan w:val="5"/>
          </w:tcPr>
          <w:p w14:paraId="52E84D93" w14:textId="153F2B6F" w:rsidR="0025319F" w:rsidRPr="00870CBC" w:rsidRDefault="00067D5D" w:rsidP="00F8781F">
            <w:pPr>
              <w:pStyle w:val="ListParagraph"/>
              <w:numPr>
                <w:ilvl w:val="0"/>
                <w:numId w:val="6"/>
              </w:numPr>
              <w:rPr>
                <w:rFonts w:ascii="Tahoma" w:hAnsi="Tahoma" w:cs="Tahoma"/>
                <w:b/>
                <w:lang w:val="ru-RU"/>
              </w:rPr>
            </w:pPr>
            <w:r w:rsidRPr="00B00A19">
              <w:rPr>
                <w:rFonts w:ascii="Tahoma" w:hAnsi="Tahoma" w:cs="Tahoma"/>
                <w:b/>
                <w:lang w:val="ru-RU"/>
              </w:rPr>
              <w:t xml:space="preserve"> </w:t>
            </w:r>
            <w:r w:rsidR="00870CBC" w:rsidRPr="00870CBC">
              <w:rPr>
                <w:rFonts w:ascii="Tahoma" w:hAnsi="Tahoma" w:cs="Tahoma"/>
                <w:b/>
                <w:lang w:val="ru-RU"/>
              </w:rPr>
              <w:t xml:space="preserve">РОК ИЗВРШЕЊА УСЛУГЕ </w:t>
            </w:r>
            <w:r w:rsidR="00870CBC">
              <w:rPr>
                <w:rFonts w:ascii="Tahoma" w:hAnsi="Tahoma" w:cs="Tahoma"/>
                <w:b/>
                <w:lang w:val="sr-Cyrl-RS"/>
              </w:rPr>
              <w:t>И ПРИМОПРЕДАЈА</w:t>
            </w:r>
            <w:r w:rsidRPr="00870CBC">
              <w:rPr>
                <w:rFonts w:ascii="Tahoma" w:hAnsi="Tahoma" w:cs="Tahoma"/>
                <w:b/>
                <w:lang w:val="ru-RU"/>
              </w:rPr>
              <w:t xml:space="preserve">                                      </w:t>
            </w:r>
          </w:p>
        </w:tc>
        <w:tc>
          <w:tcPr>
            <w:tcW w:w="246" w:type="dxa"/>
            <w:gridSpan w:val="3"/>
          </w:tcPr>
          <w:p w14:paraId="34F4E5B5" w14:textId="3F8F0324" w:rsidR="0025319F" w:rsidRPr="00801DAF" w:rsidRDefault="0025319F" w:rsidP="0018153A">
            <w:pPr>
              <w:rPr>
                <w:rFonts w:ascii="Tahoma" w:hAnsi="Tahoma" w:cs="Tahoma"/>
                <w:b/>
              </w:rPr>
            </w:pPr>
          </w:p>
        </w:tc>
      </w:tr>
      <w:tr w:rsidR="00A04EEA" w:rsidRPr="00801DAF" w14:paraId="22AB8FEF" w14:textId="77777777" w:rsidTr="008A5DD4">
        <w:trPr>
          <w:gridBefore w:val="1"/>
          <w:wBefore w:w="522" w:type="dxa"/>
        </w:trPr>
        <w:tc>
          <w:tcPr>
            <w:tcW w:w="10790" w:type="dxa"/>
            <w:gridSpan w:val="5"/>
          </w:tcPr>
          <w:p w14:paraId="218AF6D4" w14:textId="404F61C2" w:rsidR="00A04EEA" w:rsidRDefault="00D82742" w:rsidP="00A04EEA">
            <w:pPr>
              <w:jc w:val="both"/>
              <w:rPr>
                <w:rFonts w:ascii="Tahoma" w:hAnsi="Tahoma" w:cs="Tahoma"/>
                <w:lang w:val="sr-Cyrl-CS"/>
              </w:rPr>
            </w:pPr>
            <w:r w:rsidRPr="00813F2E">
              <w:rPr>
                <w:rFonts w:ascii="Tahoma" w:hAnsi="Tahoma" w:cs="Tahoma"/>
              </w:rPr>
              <w:t>5</w:t>
            </w:r>
            <w:r w:rsidR="00A04EEA" w:rsidRPr="00813F2E">
              <w:rPr>
                <w:rFonts w:ascii="Tahoma" w:hAnsi="Tahoma" w:cs="Tahoma"/>
              </w:rPr>
              <w:t xml:space="preserve">.1. </w:t>
            </w:r>
            <w:r w:rsidR="00870CBC" w:rsidRPr="00870CBC">
              <w:rPr>
                <w:rFonts w:ascii="Tahoma" w:hAnsi="Tahoma" w:cs="Tahoma"/>
                <w:lang w:val="sr-Cyrl-CS"/>
              </w:rPr>
              <w:t>Извршилац ће услуге извршити по принципу 1 (један) дан 1 (једна) бензинска станица у оквиру временског ограничења наведеног у Прилогу бр. 2 овог Уговора.</w:t>
            </w:r>
          </w:p>
          <w:p w14:paraId="40661516" w14:textId="50BA05EB" w:rsidR="008C7947" w:rsidRDefault="008C7947" w:rsidP="00A04EEA">
            <w:pPr>
              <w:jc w:val="both"/>
              <w:rPr>
                <w:rFonts w:ascii="Tahoma" w:hAnsi="Tahoma" w:cs="Tahoma"/>
                <w:lang w:val="sr-Cyrl-CS"/>
              </w:rPr>
            </w:pPr>
          </w:p>
          <w:p w14:paraId="0B81F10D" w14:textId="0517AB20" w:rsidR="008C7947" w:rsidRDefault="008C7947" w:rsidP="00A04EEA">
            <w:pPr>
              <w:jc w:val="both"/>
              <w:rPr>
                <w:rFonts w:ascii="Tahoma" w:hAnsi="Tahoma" w:cs="Tahoma"/>
                <w:lang w:val="sr-Cyrl-CS"/>
              </w:rPr>
            </w:pPr>
            <w:r>
              <w:rPr>
                <w:rFonts w:ascii="Tahoma" w:hAnsi="Tahoma" w:cs="Tahoma"/>
                <w:lang w:val="sr-Cyrl-CS"/>
              </w:rPr>
              <w:t>5.2. Уколико се услуге не изврше услуге у роковима наведеним у Прилогу бр. 2 овом Уговору, све евентуалне казне везане за верификацију мјерила од стране инспекцијских органа сноси Извршилац.</w:t>
            </w:r>
          </w:p>
          <w:p w14:paraId="39E9C80B" w14:textId="466290B6" w:rsidR="00870CBC" w:rsidRPr="00870CBC" w:rsidRDefault="00870CBC" w:rsidP="00870CBC">
            <w:pPr>
              <w:jc w:val="both"/>
              <w:rPr>
                <w:rFonts w:ascii="Tahoma" w:hAnsi="Tahoma" w:cs="Tahoma"/>
              </w:rPr>
            </w:pPr>
          </w:p>
          <w:p w14:paraId="58AC127B" w14:textId="4DFE8A5B" w:rsidR="00870CBC" w:rsidRDefault="00870CBC" w:rsidP="00870CBC">
            <w:pPr>
              <w:jc w:val="both"/>
              <w:rPr>
                <w:rFonts w:ascii="Tahoma" w:hAnsi="Tahoma" w:cs="Tahoma"/>
              </w:rPr>
            </w:pPr>
            <w:r>
              <w:rPr>
                <w:rFonts w:ascii="Tahoma" w:hAnsi="Tahoma" w:cs="Tahoma"/>
              </w:rPr>
              <w:t>5</w:t>
            </w:r>
            <w:r w:rsidR="008C7947">
              <w:rPr>
                <w:rFonts w:ascii="Tahoma" w:hAnsi="Tahoma" w:cs="Tahoma"/>
              </w:rPr>
              <w:t>.3</w:t>
            </w:r>
            <w:r w:rsidRPr="00870CBC">
              <w:rPr>
                <w:rFonts w:ascii="Tahoma" w:hAnsi="Tahoma" w:cs="Tahoma"/>
              </w:rPr>
              <w:t>. Примопредају пружених услуга врше Уговорне стране уз потписивање Акта о примопредаји извршених услуг</w:t>
            </w:r>
            <w:r>
              <w:rPr>
                <w:rFonts w:ascii="Tahoma" w:hAnsi="Tahoma" w:cs="Tahoma"/>
                <w:lang w:val="sr-Cyrl-RS"/>
              </w:rPr>
              <w:t xml:space="preserve"> </w:t>
            </w:r>
            <w:r w:rsidRPr="004C0D24">
              <w:rPr>
                <w:rFonts w:ascii="Tahoma" w:hAnsi="Tahoma" w:cs="Tahoma"/>
              </w:rPr>
              <w:t>(</w:t>
            </w:r>
            <w:r w:rsidRPr="004C0D24">
              <w:rPr>
                <w:rFonts w:ascii="Tahoma" w:hAnsi="Tahoma" w:cs="Tahoma"/>
                <w:lang w:val="sr-Cyrl-RS"/>
              </w:rPr>
              <w:t xml:space="preserve">Прилог бр. </w:t>
            </w:r>
            <w:r w:rsidR="004C0D24" w:rsidRPr="004C0D24">
              <w:rPr>
                <w:rFonts w:ascii="Tahoma" w:hAnsi="Tahoma" w:cs="Tahoma"/>
              </w:rPr>
              <w:t>5</w:t>
            </w:r>
            <w:r w:rsidRPr="004C0D24">
              <w:rPr>
                <w:rFonts w:ascii="Tahoma" w:hAnsi="Tahoma" w:cs="Tahoma"/>
                <w:lang w:val="sr-Cyrl-RS"/>
              </w:rPr>
              <w:t xml:space="preserve"> Уговора</w:t>
            </w:r>
            <w:r w:rsidRPr="004C0D24">
              <w:rPr>
                <w:rFonts w:ascii="Tahoma" w:hAnsi="Tahoma" w:cs="Tahoma"/>
              </w:rPr>
              <w:t>),</w:t>
            </w:r>
            <w:r w:rsidRPr="00870CBC">
              <w:rPr>
                <w:rFonts w:ascii="Tahoma" w:hAnsi="Tahoma" w:cs="Tahoma"/>
              </w:rPr>
              <w:t xml:space="preserve"> који садржи списак Услуга које је пружио Извршилац и преузео Наручилац у складу са условима Уговора, податке да ли су услуге изведене по уговору, прописима и правилима струке, о квалитету извршених услуга, датум завршетка услуге и датум извршене примопредаје, као и о постојању евентуалне несагласности о питањима техничке природе између Уговорних страна.</w:t>
            </w:r>
          </w:p>
          <w:p w14:paraId="5C4DD345" w14:textId="31A5DF17" w:rsidR="00870CBC" w:rsidRPr="00870CBC" w:rsidRDefault="0050586D" w:rsidP="00870CBC">
            <w:pPr>
              <w:jc w:val="both"/>
              <w:rPr>
                <w:rFonts w:ascii="Tahoma" w:hAnsi="Tahoma" w:cs="Tahoma"/>
              </w:rPr>
            </w:pPr>
            <w:r w:rsidRPr="0050586D">
              <w:rPr>
                <w:rFonts w:ascii="Tahoma" w:hAnsi="Tahoma" w:cs="Tahoma"/>
                <w:lang w:val="sr-Cyrl-RS"/>
              </w:rPr>
              <w:t>Датумом извршене услуге из предмета Уговора сматра се датум са Акта о примопредаји извршене услуге обострано потписаног од стране Генералног директора Наручиоца (или Надзорног органа) и представника Извршиоца услуге.</w:t>
            </w:r>
          </w:p>
          <w:p w14:paraId="30AEEF0F" w14:textId="77777777" w:rsidR="00870CBC" w:rsidRPr="00870CBC" w:rsidRDefault="00870CBC" w:rsidP="00870CBC">
            <w:pPr>
              <w:jc w:val="both"/>
              <w:rPr>
                <w:rFonts w:ascii="Tahoma" w:hAnsi="Tahoma" w:cs="Tahoma"/>
              </w:rPr>
            </w:pPr>
          </w:p>
          <w:p w14:paraId="4215E8FE" w14:textId="22613E0E" w:rsidR="00870CBC" w:rsidRDefault="0050586D" w:rsidP="00870CBC">
            <w:pPr>
              <w:jc w:val="both"/>
              <w:rPr>
                <w:rFonts w:ascii="Tahoma" w:hAnsi="Tahoma" w:cs="Tahoma"/>
                <w:lang w:val="sr-Cyrl-RS"/>
              </w:rPr>
            </w:pPr>
            <w:r>
              <w:rPr>
                <w:rFonts w:ascii="Tahoma" w:hAnsi="Tahoma" w:cs="Tahoma"/>
              </w:rPr>
              <w:t>5</w:t>
            </w:r>
            <w:r w:rsidR="008C7947">
              <w:rPr>
                <w:rFonts w:ascii="Tahoma" w:hAnsi="Tahoma" w:cs="Tahoma"/>
              </w:rPr>
              <w:t>.4</w:t>
            </w:r>
            <w:r w:rsidR="00870CBC" w:rsidRPr="00870CBC">
              <w:rPr>
                <w:rFonts w:ascii="Tahoma" w:hAnsi="Tahoma" w:cs="Tahoma"/>
              </w:rPr>
              <w:t>. Према резултатима проведене примопредаје пружених услуга Наручилац има право прихватити услуге и потписати Акт о примопредаји извршених услуга који је доставио Извршилац, вратити Извршиоцу један примјерак Акта о примопредаји извршених услуга који су потписале Уговорне стране или у Акту о примопредаји извршених услуга констатовати да пружене услуге имају одређене недостатке.</w:t>
            </w:r>
            <w:r>
              <w:rPr>
                <w:rFonts w:ascii="Tahoma" w:hAnsi="Tahoma" w:cs="Tahoma"/>
                <w:lang w:val="sr-Cyrl-RS"/>
              </w:rPr>
              <w:t xml:space="preserve"> Наручилац је дужан да размотри Акт о примопредаји извршене услуге у року од 10 календарских дана. </w:t>
            </w:r>
          </w:p>
          <w:p w14:paraId="1F211B2E" w14:textId="77777777" w:rsidR="0050586D" w:rsidRPr="0050586D" w:rsidRDefault="0050586D" w:rsidP="00870CBC">
            <w:pPr>
              <w:jc w:val="both"/>
              <w:rPr>
                <w:rFonts w:ascii="Tahoma" w:hAnsi="Tahoma" w:cs="Tahoma"/>
                <w:lang w:val="sr-Cyrl-RS"/>
              </w:rPr>
            </w:pPr>
          </w:p>
          <w:p w14:paraId="5D982A3E" w14:textId="4C102626" w:rsidR="00870CBC" w:rsidRPr="00870CBC" w:rsidRDefault="0050586D" w:rsidP="00870CBC">
            <w:pPr>
              <w:jc w:val="both"/>
              <w:rPr>
                <w:rFonts w:ascii="Tahoma" w:hAnsi="Tahoma" w:cs="Tahoma"/>
              </w:rPr>
            </w:pPr>
            <w:r>
              <w:rPr>
                <w:rFonts w:ascii="Tahoma" w:hAnsi="Tahoma" w:cs="Tahoma"/>
              </w:rPr>
              <w:t>5</w:t>
            </w:r>
            <w:r w:rsidR="008C7947">
              <w:rPr>
                <w:rFonts w:ascii="Tahoma" w:hAnsi="Tahoma" w:cs="Tahoma"/>
              </w:rPr>
              <w:t>.5</w:t>
            </w:r>
            <w:r w:rsidR="00870CBC" w:rsidRPr="00870CBC">
              <w:rPr>
                <w:rFonts w:ascii="Tahoma" w:hAnsi="Tahoma" w:cs="Tahoma"/>
              </w:rPr>
              <w:t xml:space="preserve">. Ако у Акту о примопредаји извршених услуга Наручилац констатује да Извршилац треба о свом трошку да доради, попорави или поново изведе поједине услуге, Извршилац је дужан да одмах приступи извођењу тих услуга. </w:t>
            </w:r>
          </w:p>
          <w:p w14:paraId="319981CA" w14:textId="77777777" w:rsidR="00870CBC" w:rsidRPr="00870CBC" w:rsidRDefault="00870CBC" w:rsidP="00870CBC">
            <w:pPr>
              <w:jc w:val="both"/>
              <w:rPr>
                <w:rFonts w:ascii="Tahoma" w:hAnsi="Tahoma" w:cs="Tahoma"/>
              </w:rPr>
            </w:pPr>
          </w:p>
          <w:p w14:paraId="6914E01F" w14:textId="7BBF2111" w:rsidR="00870CBC" w:rsidRPr="00870CBC" w:rsidRDefault="0050586D" w:rsidP="00870CBC">
            <w:pPr>
              <w:jc w:val="both"/>
              <w:rPr>
                <w:rFonts w:ascii="Tahoma" w:hAnsi="Tahoma" w:cs="Tahoma"/>
              </w:rPr>
            </w:pPr>
            <w:r>
              <w:rPr>
                <w:rFonts w:ascii="Tahoma" w:hAnsi="Tahoma" w:cs="Tahoma"/>
              </w:rPr>
              <w:t>5</w:t>
            </w:r>
            <w:r w:rsidR="008C7947">
              <w:rPr>
                <w:rFonts w:ascii="Tahoma" w:hAnsi="Tahoma" w:cs="Tahoma"/>
              </w:rPr>
              <w:t>.6</w:t>
            </w:r>
            <w:r w:rsidR="00870CBC" w:rsidRPr="00870CBC">
              <w:rPr>
                <w:rFonts w:ascii="Tahoma" w:hAnsi="Tahoma" w:cs="Tahoma"/>
              </w:rPr>
              <w:t xml:space="preserve">. Уколико Извршилац у року који је утврдио Наручилац не отклони недостатке и мањкавости које су откривене приликом примопредаје, Наручилац има право да самостално или ангажујући треће лице отклони недостатке и мањкавости и затражи надокнаду насталих трошкова од Извршиоца, који је дужан у року од 10 (десет) </w:t>
            </w:r>
            <w:r w:rsidR="00870CBC" w:rsidRPr="00870CBC">
              <w:rPr>
                <w:rFonts w:ascii="Tahoma" w:hAnsi="Tahoma" w:cs="Tahoma"/>
              </w:rPr>
              <w:lastRenderedPageBreak/>
              <w:t>календарских дана, рачунајући од дана подношења одговарајућег захтјева, да плати трошкове Наручиоца за отклањање недостатака и мањкавости на основу рачуна за плаћање и калкулације трошкова које је поднио Наручилац.</w:t>
            </w:r>
          </w:p>
          <w:p w14:paraId="60E6F8E0" w14:textId="77777777" w:rsidR="00870CBC" w:rsidRPr="00870CBC" w:rsidRDefault="00870CBC" w:rsidP="00870CBC">
            <w:pPr>
              <w:jc w:val="both"/>
              <w:rPr>
                <w:rFonts w:ascii="Tahoma" w:hAnsi="Tahoma" w:cs="Tahoma"/>
              </w:rPr>
            </w:pPr>
          </w:p>
          <w:p w14:paraId="6B2BDDD5" w14:textId="7C73586D" w:rsidR="00870CBC" w:rsidRPr="00813F2E" w:rsidRDefault="0050586D" w:rsidP="00870CBC">
            <w:pPr>
              <w:jc w:val="both"/>
            </w:pPr>
            <w:r>
              <w:rPr>
                <w:rFonts w:ascii="Tahoma" w:hAnsi="Tahoma" w:cs="Tahoma"/>
              </w:rPr>
              <w:t>5</w:t>
            </w:r>
            <w:r w:rsidR="008C7947">
              <w:rPr>
                <w:rFonts w:ascii="Tahoma" w:hAnsi="Tahoma" w:cs="Tahoma"/>
              </w:rPr>
              <w:t>.7</w:t>
            </w:r>
            <w:r w:rsidR="00870CBC" w:rsidRPr="00870CBC">
              <w:rPr>
                <w:rFonts w:ascii="Tahoma" w:hAnsi="Tahoma" w:cs="Tahoma"/>
              </w:rPr>
              <w:t>. Сваки поновни пријем пружених услуга од стране Наручиоца врши се на начин предвиђен овим одјељком Уговора.</w:t>
            </w:r>
          </w:p>
        </w:tc>
        <w:tc>
          <w:tcPr>
            <w:tcW w:w="246" w:type="dxa"/>
            <w:gridSpan w:val="3"/>
          </w:tcPr>
          <w:p w14:paraId="0D918518" w14:textId="6C7860A1" w:rsidR="00BB5F13" w:rsidRPr="00801DAF" w:rsidRDefault="00BB5F13" w:rsidP="00097932">
            <w:pPr>
              <w:widowControl w:val="0"/>
              <w:jc w:val="both"/>
              <w:rPr>
                <w:rFonts w:ascii="Tahoma" w:hAnsi="Tahoma" w:cs="Tahoma"/>
              </w:rPr>
            </w:pPr>
          </w:p>
        </w:tc>
      </w:tr>
      <w:tr w:rsidR="00321161" w:rsidRPr="00801DAF" w14:paraId="67EF26CA" w14:textId="77777777" w:rsidTr="008A5DD4">
        <w:trPr>
          <w:gridBefore w:val="1"/>
          <w:wBefore w:w="522" w:type="dxa"/>
        </w:trPr>
        <w:tc>
          <w:tcPr>
            <w:tcW w:w="10790" w:type="dxa"/>
            <w:gridSpan w:val="5"/>
          </w:tcPr>
          <w:p w14:paraId="54B9DA34" w14:textId="77777777" w:rsidR="008F6DC1" w:rsidRPr="00801DAF" w:rsidRDefault="008F6DC1" w:rsidP="00303FDD">
            <w:pPr>
              <w:jc w:val="both"/>
              <w:rPr>
                <w:rFonts w:ascii="Tahoma" w:hAnsi="Tahoma" w:cs="Tahoma"/>
                <w:lang w:val="sr-Latn-RS"/>
              </w:rPr>
            </w:pPr>
          </w:p>
        </w:tc>
        <w:tc>
          <w:tcPr>
            <w:tcW w:w="246" w:type="dxa"/>
            <w:gridSpan w:val="3"/>
          </w:tcPr>
          <w:p w14:paraId="78F4F1DA" w14:textId="77777777" w:rsidR="00C106D0" w:rsidRPr="00801DAF" w:rsidRDefault="00C106D0" w:rsidP="00303FDD">
            <w:pPr>
              <w:widowControl w:val="0"/>
              <w:jc w:val="both"/>
              <w:rPr>
                <w:rFonts w:ascii="Tahoma" w:hAnsi="Tahoma" w:cs="Tahoma"/>
                <w:bCs/>
              </w:rPr>
            </w:pPr>
          </w:p>
        </w:tc>
      </w:tr>
      <w:tr w:rsidR="009E57B4" w:rsidRPr="00801DAF" w14:paraId="7EED65F0" w14:textId="77777777" w:rsidTr="008A5DD4">
        <w:trPr>
          <w:gridBefore w:val="1"/>
          <w:wBefore w:w="522" w:type="dxa"/>
        </w:trPr>
        <w:tc>
          <w:tcPr>
            <w:tcW w:w="10790" w:type="dxa"/>
            <w:gridSpan w:val="5"/>
          </w:tcPr>
          <w:p w14:paraId="75FA8E7D" w14:textId="02012ADD" w:rsidR="0050586D" w:rsidRPr="0086055C" w:rsidRDefault="009E57B4" w:rsidP="00F8781F">
            <w:pPr>
              <w:pStyle w:val="ListParagraph"/>
              <w:widowControl w:val="0"/>
              <w:numPr>
                <w:ilvl w:val="0"/>
                <w:numId w:val="6"/>
              </w:numPr>
              <w:snapToGrid w:val="0"/>
              <w:jc w:val="both"/>
              <w:rPr>
                <w:rFonts w:ascii="Tahoma" w:hAnsi="Tahoma" w:cs="Tahoma"/>
                <w:b/>
              </w:rPr>
            </w:pPr>
            <w:r w:rsidRPr="0086055C">
              <w:rPr>
                <w:rFonts w:ascii="Tahoma" w:hAnsi="Tahoma" w:cs="Tahoma"/>
                <w:b/>
                <w:lang w:val="ru-RU"/>
              </w:rPr>
              <w:t xml:space="preserve"> </w:t>
            </w:r>
            <w:r w:rsidR="00CD7C49" w:rsidRPr="0086055C">
              <w:rPr>
                <w:rFonts w:ascii="Tahoma" w:hAnsi="Tahoma" w:cs="Tahoma"/>
                <w:b/>
              </w:rPr>
              <w:t xml:space="preserve">ОБАВЕЗЕ </w:t>
            </w:r>
            <w:r w:rsidR="00C92916">
              <w:rPr>
                <w:rFonts w:ascii="Tahoma" w:hAnsi="Tahoma" w:cs="Tahoma"/>
                <w:b/>
                <w:lang w:val="sr-Cyrl-RS"/>
              </w:rPr>
              <w:t xml:space="preserve">И ПРАВА </w:t>
            </w:r>
            <w:r w:rsidR="00CD7C49" w:rsidRPr="0086055C">
              <w:rPr>
                <w:rFonts w:ascii="Tahoma" w:hAnsi="Tahoma" w:cs="Tahoma"/>
                <w:b/>
              </w:rPr>
              <w:t xml:space="preserve">СТРАНА  </w:t>
            </w:r>
          </w:p>
          <w:p w14:paraId="61159745" w14:textId="5C5D5F4D" w:rsidR="0050586D" w:rsidRDefault="0050586D" w:rsidP="0050586D">
            <w:pPr>
              <w:widowControl w:val="0"/>
              <w:snapToGrid w:val="0"/>
              <w:jc w:val="both"/>
              <w:rPr>
                <w:rFonts w:ascii="Tahoma" w:hAnsi="Tahoma" w:cs="Tahoma"/>
                <w:lang w:eastAsia="ru-RU"/>
              </w:rPr>
            </w:pPr>
            <w:r w:rsidRPr="0086055C">
              <w:rPr>
                <w:rFonts w:ascii="Tahoma" w:hAnsi="Tahoma" w:cs="Tahoma"/>
                <w:u w:val="single"/>
                <w:lang w:val="sr-Cyrl-RS" w:eastAsia="ru-RU"/>
              </w:rPr>
              <w:t>6.1.</w:t>
            </w:r>
            <w:r w:rsidRPr="0086055C">
              <w:rPr>
                <w:rFonts w:ascii="Tahoma" w:hAnsi="Tahoma" w:cs="Tahoma"/>
                <w:u w:val="single"/>
                <w:lang w:eastAsia="ru-RU"/>
              </w:rPr>
              <w:t>Извршилац се обавезује</w:t>
            </w:r>
            <w:r w:rsidRPr="0086055C">
              <w:rPr>
                <w:rFonts w:ascii="Tahoma" w:hAnsi="Tahoma" w:cs="Tahoma"/>
                <w:lang w:eastAsia="ru-RU"/>
              </w:rPr>
              <w:t>:</w:t>
            </w:r>
          </w:p>
          <w:p w14:paraId="051DE2D8" w14:textId="77777777" w:rsidR="0086055C" w:rsidRPr="0086055C" w:rsidRDefault="0086055C" w:rsidP="0050586D">
            <w:pPr>
              <w:widowControl w:val="0"/>
              <w:snapToGrid w:val="0"/>
              <w:jc w:val="both"/>
              <w:rPr>
                <w:rFonts w:ascii="Tahoma" w:hAnsi="Tahoma" w:cs="Tahoma"/>
                <w:b/>
                <w:lang w:eastAsia="en-US"/>
              </w:rPr>
            </w:pPr>
          </w:p>
          <w:p w14:paraId="3974FA92" w14:textId="5A1431FF" w:rsidR="0050586D" w:rsidRPr="0050586D" w:rsidRDefault="0050586D" w:rsidP="0050586D">
            <w:pPr>
              <w:suppressAutoHyphens w:val="0"/>
              <w:autoSpaceDE w:val="0"/>
              <w:autoSpaceDN w:val="0"/>
              <w:adjustRightInd w:val="0"/>
              <w:jc w:val="both"/>
              <w:rPr>
                <w:rFonts w:ascii="Tahoma" w:eastAsiaTheme="minorHAnsi" w:hAnsi="Tahoma" w:cs="Tahoma"/>
                <w:lang w:eastAsia="en-US"/>
              </w:rPr>
            </w:pPr>
            <w:r w:rsidRPr="0050586D">
              <w:rPr>
                <w:rFonts w:ascii="Tahoma" w:eastAsiaTheme="minorHAnsi" w:hAnsi="Tahoma" w:cs="Tahoma"/>
                <w:lang w:val="sr-Cyrl-RS" w:eastAsia="en-US"/>
              </w:rPr>
              <w:t xml:space="preserve">6.1.1. </w:t>
            </w:r>
            <w:r w:rsidRPr="0050586D">
              <w:rPr>
                <w:rFonts w:ascii="Tahoma" w:eastAsiaTheme="minorHAnsi" w:hAnsi="Tahoma" w:cs="Tahoma"/>
                <w:lang w:eastAsia="en-US"/>
              </w:rPr>
              <w:t>Пружати услуге које су предвиђене овим Уговором квалитетно,</w:t>
            </w:r>
            <w:r w:rsidRPr="0050586D">
              <w:rPr>
                <w:rFonts w:ascii="Tahoma" w:eastAsiaTheme="minorHAnsi" w:hAnsi="Tahoma" w:cs="Tahoma"/>
                <w:lang w:val="sr-Cyrl-RS" w:eastAsia="en-US"/>
              </w:rPr>
              <w:t xml:space="preserve"> сагласно правилима струке, по уговореној техникој документацији, техничким прописима и стандардима,</w:t>
            </w:r>
            <w:r w:rsidRPr="0050586D">
              <w:rPr>
                <w:rFonts w:ascii="Tahoma" w:eastAsiaTheme="minorHAnsi" w:hAnsi="Tahoma" w:cs="Tahoma"/>
                <w:lang w:eastAsia="en-US"/>
              </w:rPr>
              <w:t xml:space="preserve"> у обиму и у року </w:t>
            </w:r>
            <w:r w:rsidRPr="0050586D">
              <w:rPr>
                <w:rFonts w:ascii="Tahoma" w:eastAsiaTheme="minorHAnsi" w:hAnsi="Tahoma" w:cs="Tahoma"/>
                <w:lang w:val="sr-Cyrl-RS" w:eastAsia="en-US"/>
              </w:rPr>
              <w:t>утврђеним овим Уговором</w:t>
            </w:r>
            <w:r w:rsidRPr="0050586D">
              <w:rPr>
                <w:rFonts w:ascii="Tahoma" w:eastAsiaTheme="minorHAnsi" w:hAnsi="Tahoma" w:cs="Tahoma"/>
                <w:lang w:eastAsia="en-US"/>
              </w:rPr>
              <w:t>.</w:t>
            </w:r>
          </w:p>
          <w:p w14:paraId="09FCFE62" w14:textId="01FB11BF" w:rsidR="0050586D" w:rsidRPr="0050586D" w:rsidRDefault="0050586D" w:rsidP="004C0D24">
            <w:pPr>
              <w:suppressAutoHyphens w:val="0"/>
              <w:autoSpaceDE w:val="0"/>
              <w:autoSpaceDN w:val="0"/>
              <w:adjustRightInd w:val="0"/>
              <w:jc w:val="both"/>
              <w:rPr>
                <w:rFonts w:ascii="Tahoma" w:eastAsiaTheme="minorHAnsi" w:hAnsi="Tahoma" w:cs="Tahoma"/>
                <w:lang w:eastAsia="en-US"/>
              </w:rPr>
            </w:pPr>
            <w:r w:rsidRPr="0050586D">
              <w:rPr>
                <w:rFonts w:ascii="Tahoma" w:eastAsiaTheme="minorHAnsi" w:hAnsi="Tahoma" w:cs="Tahoma"/>
                <w:lang w:val="sr-Cyrl-RS" w:eastAsia="en-US"/>
              </w:rPr>
              <w:t xml:space="preserve">6.1.2. </w:t>
            </w:r>
            <w:r w:rsidRPr="0050586D">
              <w:rPr>
                <w:rFonts w:ascii="Tahoma" w:eastAsiaTheme="minorHAnsi" w:hAnsi="Tahoma" w:cs="Tahoma"/>
                <w:lang w:eastAsia="en-US"/>
              </w:rPr>
              <w:t>За пружање услуга ангажовати стручњаке који посједују потребне вјештине, квалификацију и искуство за обављање постављених задатака.</w:t>
            </w:r>
          </w:p>
          <w:p w14:paraId="07A2D41E" w14:textId="395DE599" w:rsidR="0086055C" w:rsidRPr="0050586D" w:rsidRDefault="0086055C" w:rsidP="0086055C">
            <w:pPr>
              <w:suppressAutoHyphens w:val="0"/>
              <w:autoSpaceDE w:val="0"/>
              <w:autoSpaceDN w:val="0"/>
              <w:adjustRightInd w:val="0"/>
              <w:jc w:val="both"/>
              <w:rPr>
                <w:rFonts w:ascii="Tahoma" w:eastAsiaTheme="minorHAnsi" w:hAnsi="Tahoma" w:cs="Tahoma"/>
                <w:lang w:val="sr-Cyrl-RS" w:eastAsia="en-US"/>
              </w:rPr>
            </w:pPr>
            <w:r w:rsidRPr="0086055C">
              <w:rPr>
                <w:rFonts w:ascii="Tahoma" w:eastAsiaTheme="minorHAnsi" w:hAnsi="Tahoma" w:cs="Tahoma"/>
                <w:lang w:val="sr-Cyrl-RS" w:eastAsia="en-US"/>
              </w:rPr>
              <w:t>6.1.3. О</w:t>
            </w:r>
            <w:r w:rsidR="0050586D" w:rsidRPr="0050586D">
              <w:rPr>
                <w:rFonts w:ascii="Tahoma" w:eastAsiaTheme="minorHAnsi" w:hAnsi="Tahoma" w:cs="Tahoma"/>
                <w:lang w:val="sr-Cyrl-RS" w:eastAsia="en-US"/>
              </w:rPr>
              <w:t>безбједити сву неопхо</w:t>
            </w:r>
            <w:r w:rsidRPr="0086055C">
              <w:rPr>
                <w:rFonts w:ascii="Tahoma" w:eastAsiaTheme="minorHAnsi" w:hAnsi="Tahoma" w:cs="Tahoma"/>
                <w:lang w:val="sr-Cyrl-RS" w:eastAsia="en-US"/>
              </w:rPr>
              <w:t>дну опрему за извршење-пружање у</w:t>
            </w:r>
            <w:r w:rsidR="0050586D" w:rsidRPr="0050586D">
              <w:rPr>
                <w:rFonts w:ascii="Tahoma" w:eastAsiaTheme="minorHAnsi" w:hAnsi="Tahoma" w:cs="Tahoma"/>
                <w:lang w:val="sr-Cyrl-RS" w:eastAsia="en-US"/>
              </w:rPr>
              <w:t>слуга из предмета овог Уговора у складу са мјерама противпожарне заштите и заштите на раду.</w:t>
            </w:r>
          </w:p>
          <w:p w14:paraId="325BF45B" w14:textId="330A87F2" w:rsidR="0086055C" w:rsidRPr="0050586D" w:rsidRDefault="0086055C" w:rsidP="0086055C">
            <w:pPr>
              <w:suppressAutoHyphens w:val="0"/>
              <w:autoSpaceDE w:val="0"/>
              <w:autoSpaceDN w:val="0"/>
              <w:adjustRightInd w:val="0"/>
              <w:jc w:val="both"/>
              <w:rPr>
                <w:rFonts w:ascii="Tahoma" w:eastAsiaTheme="minorHAnsi" w:hAnsi="Tahoma" w:cs="Tahoma"/>
                <w:lang w:val="sr-Cyrl-RS" w:eastAsia="en-US"/>
              </w:rPr>
            </w:pPr>
            <w:r w:rsidRPr="0086055C">
              <w:rPr>
                <w:rFonts w:ascii="Tahoma" w:eastAsiaTheme="minorHAnsi" w:hAnsi="Tahoma" w:cs="Tahoma"/>
                <w:lang w:val="sr-Cyrl-RS" w:eastAsia="en-US"/>
              </w:rPr>
              <w:t xml:space="preserve">6.1.4. </w:t>
            </w:r>
            <w:r w:rsidR="0050586D" w:rsidRPr="0050586D">
              <w:rPr>
                <w:rFonts w:ascii="Tahoma" w:eastAsiaTheme="minorHAnsi" w:hAnsi="Tahoma" w:cs="Tahoma"/>
                <w:lang w:val="sr-Cyrl-RS" w:eastAsia="en-US"/>
              </w:rPr>
              <w:t>Доставити Радни налог у ком су наведени припремни радови.</w:t>
            </w:r>
          </w:p>
          <w:p w14:paraId="4409B173" w14:textId="7469A602" w:rsidR="0086055C" w:rsidRPr="004C0D24" w:rsidRDefault="0086055C" w:rsidP="0086055C">
            <w:pPr>
              <w:suppressAutoHyphens w:val="0"/>
              <w:autoSpaceDE w:val="0"/>
              <w:autoSpaceDN w:val="0"/>
              <w:adjustRightInd w:val="0"/>
              <w:jc w:val="both"/>
              <w:rPr>
                <w:rFonts w:ascii="Tahoma" w:eastAsiaTheme="minorHAnsi" w:hAnsi="Tahoma" w:cs="Tahoma"/>
                <w:lang w:eastAsia="en-US"/>
              </w:rPr>
            </w:pPr>
            <w:r w:rsidRPr="0086055C">
              <w:rPr>
                <w:rFonts w:ascii="Tahoma" w:eastAsiaTheme="minorHAnsi" w:hAnsi="Tahoma" w:cs="Tahoma"/>
                <w:lang w:val="sr-Cyrl-RS" w:eastAsia="en-US"/>
              </w:rPr>
              <w:t xml:space="preserve">6.1.5. </w:t>
            </w:r>
            <w:r w:rsidR="0050586D" w:rsidRPr="0050586D">
              <w:rPr>
                <w:rFonts w:ascii="Tahoma" w:eastAsiaTheme="minorHAnsi" w:hAnsi="Tahoma" w:cs="Tahoma"/>
                <w:lang w:eastAsia="en-US"/>
              </w:rPr>
              <w:t>Доставити  оригиналне Записнике и Увјерења о верификацији мјерила у Одјељење за техничку подршку Наручиоца.</w:t>
            </w:r>
          </w:p>
          <w:p w14:paraId="28C9D604" w14:textId="15B692B7" w:rsidR="0050586D" w:rsidRPr="0050586D" w:rsidRDefault="0086055C" w:rsidP="0050586D">
            <w:pPr>
              <w:suppressAutoHyphens w:val="0"/>
              <w:autoSpaceDE w:val="0"/>
              <w:autoSpaceDN w:val="0"/>
              <w:adjustRightInd w:val="0"/>
              <w:jc w:val="both"/>
              <w:rPr>
                <w:rFonts w:ascii="Tahoma" w:eastAsiaTheme="minorHAnsi" w:hAnsi="Tahoma" w:cs="Tahoma"/>
                <w:lang w:eastAsia="en-US"/>
              </w:rPr>
            </w:pPr>
            <w:r w:rsidRPr="0086055C">
              <w:rPr>
                <w:rFonts w:ascii="Tahoma" w:eastAsiaTheme="minorHAnsi" w:hAnsi="Tahoma" w:cs="Tahoma"/>
                <w:lang w:val="sr-Cyrl-RS" w:eastAsia="en-US"/>
              </w:rPr>
              <w:t xml:space="preserve">6.1.6. </w:t>
            </w:r>
            <w:r w:rsidR="0050586D" w:rsidRPr="0050586D">
              <w:rPr>
                <w:rFonts w:ascii="Tahoma" w:eastAsiaTheme="minorHAnsi" w:hAnsi="Tahoma" w:cs="Tahoma"/>
                <w:lang w:eastAsia="en-US"/>
              </w:rPr>
              <w:t>Припрему и верификацију мјерила вршити у договору са одговорним техничким лицем Наручиоца те у присуству представника Наручиоца</w:t>
            </w:r>
            <w:r w:rsidRPr="0086055C">
              <w:rPr>
                <w:rFonts w:ascii="Tahoma" w:eastAsiaTheme="minorHAnsi" w:hAnsi="Tahoma" w:cs="Tahoma"/>
                <w:lang w:val="sr-Cyrl-RS" w:eastAsia="en-US"/>
              </w:rPr>
              <w:t xml:space="preserve"> </w:t>
            </w:r>
            <w:r w:rsidR="0050586D" w:rsidRPr="0050586D">
              <w:rPr>
                <w:rFonts w:ascii="Tahoma" w:eastAsiaTheme="minorHAnsi" w:hAnsi="Tahoma" w:cs="Tahoma"/>
                <w:lang w:eastAsia="en-US"/>
              </w:rPr>
              <w:t>-</w:t>
            </w:r>
            <w:r w:rsidRPr="0086055C">
              <w:rPr>
                <w:rFonts w:ascii="Tahoma" w:eastAsiaTheme="minorHAnsi" w:hAnsi="Tahoma" w:cs="Tahoma"/>
                <w:lang w:val="sr-Cyrl-RS" w:eastAsia="en-US"/>
              </w:rPr>
              <w:t xml:space="preserve"> </w:t>
            </w:r>
            <w:r w:rsidR="0050586D" w:rsidRPr="0050586D">
              <w:rPr>
                <w:rFonts w:ascii="Tahoma" w:eastAsiaTheme="minorHAnsi" w:hAnsi="Tahoma" w:cs="Tahoma"/>
                <w:lang w:eastAsia="en-US"/>
              </w:rPr>
              <w:t xml:space="preserve">Виши продавач </w:t>
            </w:r>
            <w:r w:rsidRPr="0086055C">
              <w:rPr>
                <w:rFonts w:ascii="Tahoma" w:eastAsiaTheme="minorHAnsi" w:hAnsi="Tahoma" w:cs="Tahoma"/>
                <w:lang w:val="sr-Cyrl-RS" w:eastAsia="en-US"/>
              </w:rPr>
              <w:t>на бензинској станици</w:t>
            </w:r>
            <w:r w:rsidR="0050586D" w:rsidRPr="0050586D">
              <w:rPr>
                <w:rFonts w:ascii="Tahoma" w:eastAsiaTheme="minorHAnsi" w:hAnsi="Tahoma" w:cs="Tahoma"/>
                <w:lang w:eastAsia="en-US"/>
              </w:rPr>
              <w:t>.</w:t>
            </w:r>
          </w:p>
          <w:p w14:paraId="1B11A4DB" w14:textId="1A76E7F8" w:rsidR="0050586D" w:rsidRPr="0050586D" w:rsidRDefault="0086055C" w:rsidP="004C0D24">
            <w:pPr>
              <w:suppressAutoHyphens w:val="0"/>
              <w:autoSpaceDE w:val="0"/>
              <w:autoSpaceDN w:val="0"/>
              <w:adjustRightInd w:val="0"/>
              <w:jc w:val="both"/>
              <w:rPr>
                <w:rFonts w:ascii="Tahoma" w:eastAsiaTheme="minorHAnsi" w:hAnsi="Tahoma" w:cs="Tahoma"/>
                <w:lang w:eastAsia="en-US"/>
              </w:rPr>
            </w:pPr>
            <w:r w:rsidRPr="0086055C">
              <w:rPr>
                <w:rFonts w:ascii="Tahoma" w:eastAsiaTheme="minorHAnsi" w:hAnsi="Tahoma" w:cs="Tahoma"/>
                <w:lang w:val="sr-Cyrl-RS" w:eastAsia="en-US"/>
              </w:rPr>
              <w:t xml:space="preserve">6.1.7. </w:t>
            </w:r>
            <w:r w:rsidR="0050586D" w:rsidRPr="0050586D">
              <w:rPr>
                <w:rFonts w:ascii="Tahoma" w:eastAsiaTheme="minorHAnsi" w:hAnsi="Tahoma" w:cs="Tahoma"/>
                <w:lang w:eastAsia="en-US"/>
              </w:rPr>
              <w:t>Припрему и верификацију мјерила вршити када су спољашње температуре изнад 15</w:t>
            </w:r>
            <w:r w:rsidR="0050586D" w:rsidRPr="0050586D">
              <w:rPr>
                <w:rFonts w:ascii="Tahoma" w:eastAsiaTheme="minorHAnsi" w:hAnsi="Tahoma" w:cs="Tahoma"/>
                <w:vertAlign w:val="superscript"/>
                <w:lang w:eastAsia="en-US"/>
              </w:rPr>
              <w:t>О</w:t>
            </w:r>
            <w:r w:rsidR="0050586D" w:rsidRPr="0050586D">
              <w:rPr>
                <w:rFonts w:ascii="Tahoma" w:eastAsiaTheme="minorHAnsi" w:hAnsi="Tahoma" w:cs="Tahoma"/>
                <w:lang w:eastAsia="en-US"/>
              </w:rPr>
              <w:t>С  и када то омогућавају временски услови.</w:t>
            </w:r>
          </w:p>
          <w:p w14:paraId="6403293C" w14:textId="780D25FB" w:rsidR="0050586D" w:rsidRPr="0050586D" w:rsidRDefault="0086055C" w:rsidP="0050586D">
            <w:pPr>
              <w:suppressAutoHyphens w:val="0"/>
              <w:autoSpaceDE w:val="0"/>
              <w:autoSpaceDN w:val="0"/>
              <w:adjustRightInd w:val="0"/>
              <w:jc w:val="both"/>
              <w:rPr>
                <w:rFonts w:ascii="Tahoma" w:eastAsiaTheme="minorHAnsi" w:hAnsi="Tahoma" w:cs="Tahoma"/>
                <w:lang w:eastAsia="en-US"/>
              </w:rPr>
            </w:pPr>
            <w:r w:rsidRPr="0086055C">
              <w:rPr>
                <w:rFonts w:ascii="Tahoma" w:eastAsiaTheme="minorHAnsi" w:hAnsi="Tahoma" w:cs="Tahoma"/>
                <w:lang w:val="sr-Cyrl-RS" w:eastAsia="en-US"/>
              </w:rPr>
              <w:t xml:space="preserve">6.1.8. </w:t>
            </w:r>
            <w:r w:rsidR="0050586D" w:rsidRPr="0050586D">
              <w:rPr>
                <w:rFonts w:ascii="Tahoma" w:eastAsiaTheme="minorHAnsi" w:hAnsi="Tahoma" w:cs="Tahoma"/>
                <w:lang w:val="sr-Cyrl-RS" w:eastAsia="en-US"/>
              </w:rPr>
              <w:t>Припрему и инспекцију мјерила извршити најдаље до рокова наведених у Прилогу 2 овог Уговора.</w:t>
            </w:r>
          </w:p>
          <w:p w14:paraId="413C28D8" w14:textId="3061275B" w:rsidR="0086055C" w:rsidRPr="0050586D" w:rsidRDefault="0086055C" w:rsidP="0086055C">
            <w:pPr>
              <w:suppressAutoHyphens w:val="0"/>
              <w:autoSpaceDE w:val="0"/>
              <w:autoSpaceDN w:val="0"/>
              <w:adjustRightInd w:val="0"/>
              <w:jc w:val="both"/>
              <w:rPr>
                <w:rFonts w:ascii="Tahoma" w:eastAsiaTheme="minorHAnsi" w:hAnsi="Tahoma" w:cs="Tahoma"/>
                <w:lang w:eastAsia="en-US"/>
              </w:rPr>
            </w:pPr>
            <w:r w:rsidRPr="0086055C">
              <w:rPr>
                <w:rFonts w:ascii="Tahoma" w:eastAsiaTheme="minorHAnsi" w:hAnsi="Tahoma" w:cs="Tahoma"/>
                <w:lang w:val="sr-Cyrl-RS" w:eastAsia="en-US"/>
              </w:rPr>
              <w:t xml:space="preserve">6.1.9. </w:t>
            </w:r>
            <w:r w:rsidR="0050586D" w:rsidRPr="0050586D">
              <w:rPr>
                <w:rFonts w:ascii="Tahoma" w:eastAsiaTheme="minorHAnsi" w:hAnsi="Tahoma" w:cs="Tahoma"/>
                <w:lang w:eastAsia="en-US"/>
              </w:rPr>
              <w:t>Сносити одговорност за неадекватан квалитет пружених услуга.</w:t>
            </w:r>
          </w:p>
          <w:p w14:paraId="35117C25" w14:textId="2F54BC36" w:rsidR="0086055C" w:rsidRPr="0050586D" w:rsidRDefault="0086055C" w:rsidP="0086055C">
            <w:pPr>
              <w:suppressAutoHyphens w:val="0"/>
              <w:autoSpaceDE w:val="0"/>
              <w:autoSpaceDN w:val="0"/>
              <w:adjustRightInd w:val="0"/>
              <w:jc w:val="both"/>
              <w:rPr>
                <w:rFonts w:ascii="Tahoma" w:eastAsiaTheme="minorHAnsi" w:hAnsi="Tahoma" w:cs="Tahoma"/>
                <w:lang w:val="sr-Cyrl-RS" w:eastAsia="en-US"/>
              </w:rPr>
            </w:pPr>
            <w:r w:rsidRPr="0086055C">
              <w:rPr>
                <w:rFonts w:ascii="Tahoma" w:eastAsiaTheme="minorHAnsi" w:hAnsi="Tahoma" w:cs="Tahoma"/>
                <w:lang w:val="sr-Cyrl-RS" w:eastAsia="en-US"/>
              </w:rPr>
              <w:t xml:space="preserve">6.1.10. </w:t>
            </w:r>
            <w:r w:rsidR="0050586D" w:rsidRPr="0050586D">
              <w:rPr>
                <w:rFonts w:ascii="Tahoma" w:eastAsiaTheme="minorHAnsi" w:hAnsi="Tahoma" w:cs="Tahoma"/>
                <w:lang w:val="sr-Cyrl-RS" w:eastAsia="en-US"/>
              </w:rPr>
              <w:t>Благовремено обавијестити надзорни орган Наручиоца о евентуалној потреби проширења обима посла.</w:t>
            </w:r>
          </w:p>
          <w:p w14:paraId="5A859A06" w14:textId="0214E86F" w:rsidR="0086055C" w:rsidRPr="0050586D" w:rsidRDefault="0086055C" w:rsidP="0086055C">
            <w:pPr>
              <w:suppressAutoHyphens w:val="0"/>
              <w:autoSpaceDE w:val="0"/>
              <w:autoSpaceDN w:val="0"/>
              <w:adjustRightInd w:val="0"/>
              <w:jc w:val="both"/>
              <w:rPr>
                <w:rFonts w:ascii="Tahoma" w:eastAsiaTheme="minorHAnsi" w:hAnsi="Tahoma" w:cs="Tahoma"/>
                <w:lang w:val="sr-Cyrl-RS" w:eastAsia="en-US"/>
              </w:rPr>
            </w:pPr>
            <w:r w:rsidRPr="0086055C">
              <w:rPr>
                <w:rFonts w:ascii="Tahoma" w:eastAsiaTheme="minorHAnsi" w:hAnsi="Tahoma" w:cs="Tahoma"/>
                <w:lang w:val="sr-Cyrl-RS" w:eastAsia="en-US"/>
              </w:rPr>
              <w:t xml:space="preserve">6.1.11. </w:t>
            </w:r>
            <w:r w:rsidR="0050586D" w:rsidRPr="0050586D">
              <w:rPr>
                <w:rFonts w:ascii="Tahoma" w:eastAsiaTheme="minorHAnsi" w:hAnsi="Tahoma" w:cs="Tahoma"/>
                <w:lang w:val="sr-Cyrl-RS" w:eastAsia="en-US"/>
              </w:rPr>
              <w:t>Придржавати се мјера заштите на раду, мјера противпожарне заштите, мјера физичког обезбјеђења предвиђених за послове који се изводе.</w:t>
            </w:r>
          </w:p>
          <w:p w14:paraId="22614B76" w14:textId="050E7CE5" w:rsidR="0050586D" w:rsidRPr="0050586D" w:rsidRDefault="0086055C" w:rsidP="0050586D">
            <w:pPr>
              <w:suppressAutoHyphens w:val="0"/>
              <w:autoSpaceDE w:val="0"/>
              <w:autoSpaceDN w:val="0"/>
              <w:adjustRightInd w:val="0"/>
              <w:jc w:val="both"/>
              <w:rPr>
                <w:rFonts w:ascii="Tahoma" w:eastAsiaTheme="minorHAnsi" w:hAnsi="Tahoma" w:cs="Tahoma"/>
                <w:lang w:eastAsia="en-US"/>
              </w:rPr>
            </w:pPr>
            <w:r w:rsidRPr="0086055C">
              <w:rPr>
                <w:rFonts w:ascii="Tahoma" w:eastAsiaTheme="minorHAnsi" w:hAnsi="Tahoma" w:cs="Tahoma"/>
                <w:lang w:val="sr-Cyrl-RS" w:eastAsia="en-US"/>
              </w:rPr>
              <w:t xml:space="preserve">6.1.12. </w:t>
            </w:r>
            <w:r w:rsidR="0050586D" w:rsidRPr="0050586D">
              <w:rPr>
                <w:rFonts w:ascii="Tahoma" w:eastAsiaTheme="minorHAnsi" w:hAnsi="Tahoma" w:cs="Tahoma"/>
                <w:lang w:eastAsia="en-US"/>
              </w:rPr>
              <w:t xml:space="preserve">Обуставити пружање услуга по овом Уговору, уколико се у току пружања услуга испостави да је немогуће постићи резултате постављене захтјевима </w:t>
            </w:r>
            <w:r w:rsidR="0050586D" w:rsidRPr="0050586D">
              <w:rPr>
                <w:rFonts w:ascii="Tahoma" w:eastAsiaTheme="minorHAnsi" w:hAnsi="Tahoma" w:cs="Tahoma"/>
                <w:lang w:val="sr-Cyrl-RS" w:eastAsia="en-US"/>
              </w:rPr>
              <w:t>Спецификације услуге</w:t>
            </w:r>
            <w:r w:rsidR="0050586D" w:rsidRPr="0050586D">
              <w:rPr>
                <w:rFonts w:ascii="Tahoma" w:eastAsiaTheme="minorHAnsi" w:hAnsi="Tahoma" w:cs="Tahoma"/>
                <w:lang w:eastAsia="en-US"/>
              </w:rPr>
              <w:t xml:space="preserve"> због околности које не зависе од Извршиоца и обавијестити о томе Наручиоца у року од 5 (пет) радних дана од дана настанка наведених околности. У том случају Уговорне стране ће у року од 5 (пет) радних дана од дана када Наручилац прими обавјештење размотрити питање о могућности наставка пружања услуга</w:t>
            </w:r>
            <w:r w:rsidR="0050586D" w:rsidRPr="0050586D">
              <w:rPr>
                <w:rFonts w:ascii="Tahoma" w:eastAsiaTheme="minorHAnsi" w:hAnsi="Tahoma" w:cs="Tahoma"/>
                <w:lang w:val="sr-Latn-RS" w:eastAsia="en-US"/>
              </w:rPr>
              <w:t xml:space="preserve"> o </w:t>
            </w:r>
            <w:r w:rsidR="0050586D" w:rsidRPr="0050586D">
              <w:rPr>
                <w:rFonts w:ascii="Tahoma" w:eastAsiaTheme="minorHAnsi" w:hAnsi="Tahoma" w:cs="Tahoma"/>
                <w:lang w:val="sr-Cyrl-RS" w:eastAsia="en-US"/>
              </w:rPr>
              <w:t>чему ће закључити анекс Уговора</w:t>
            </w:r>
            <w:r w:rsidR="0050586D" w:rsidRPr="0050586D">
              <w:rPr>
                <w:rFonts w:ascii="Tahoma" w:eastAsiaTheme="minorHAnsi" w:hAnsi="Tahoma" w:cs="Tahoma"/>
                <w:lang w:eastAsia="en-US"/>
              </w:rPr>
              <w:t xml:space="preserve"> или о раскиду овог Уговора</w:t>
            </w:r>
            <w:r w:rsidR="0050586D" w:rsidRPr="0050586D">
              <w:rPr>
                <w:rFonts w:ascii="Tahoma" w:eastAsiaTheme="minorHAnsi" w:hAnsi="Tahoma" w:cs="Tahoma"/>
                <w:lang w:val="sr-Cyrl-RS" w:eastAsia="en-US"/>
              </w:rPr>
              <w:t>.</w:t>
            </w:r>
          </w:p>
          <w:p w14:paraId="5F31312C" w14:textId="7F4DDC55" w:rsidR="0086055C" w:rsidRPr="0050586D" w:rsidRDefault="0086055C" w:rsidP="0086055C">
            <w:pPr>
              <w:suppressAutoHyphens w:val="0"/>
              <w:autoSpaceDE w:val="0"/>
              <w:autoSpaceDN w:val="0"/>
              <w:adjustRightInd w:val="0"/>
              <w:jc w:val="both"/>
              <w:rPr>
                <w:rFonts w:ascii="Tahoma" w:eastAsiaTheme="minorHAnsi" w:hAnsi="Tahoma" w:cs="Tahoma"/>
                <w:lang w:val="sr-Cyrl-RS" w:eastAsia="en-US"/>
              </w:rPr>
            </w:pPr>
            <w:r w:rsidRPr="0086055C">
              <w:rPr>
                <w:rFonts w:ascii="Tahoma" w:eastAsiaTheme="minorHAnsi" w:hAnsi="Tahoma" w:cs="Tahoma"/>
                <w:lang w:val="sr-Cyrl-RS" w:eastAsia="en-US"/>
              </w:rPr>
              <w:t xml:space="preserve">6.1.13. </w:t>
            </w:r>
            <w:r w:rsidR="0050586D" w:rsidRPr="0050586D">
              <w:rPr>
                <w:rFonts w:ascii="Tahoma" w:eastAsiaTheme="minorHAnsi" w:hAnsi="Tahoma" w:cs="Tahoma"/>
                <w:lang w:val="sr-Cyrl-RS" w:eastAsia="en-US"/>
              </w:rPr>
              <w:t>Наручиоцу надокнадити евентуалну штету коју својом кривицом, индиректно или директно проузрокује при извођењу уговорених Услуга.</w:t>
            </w:r>
          </w:p>
          <w:p w14:paraId="29657E13" w14:textId="5D53B6FE" w:rsidR="0086055C" w:rsidRPr="0050586D" w:rsidRDefault="0086055C" w:rsidP="0086055C">
            <w:pPr>
              <w:suppressAutoHyphens w:val="0"/>
              <w:autoSpaceDE w:val="0"/>
              <w:autoSpaceDN w:val="0"/>
              <w:adjustRightInd w:val="0"/>
              <w:jc w:val="both"/>
              <w:rPr>
                <w:rFonts w:ascii="Tahoma" w:eastAsiaTheme="minorHAnsi" w:hAnsi="Tahoma" w:cs="Tahoma"/>
                <w:lang w:val="sr-Cyrl-RS" w:eastAsia="en-US"/>
              </w:rPr>
            </w:pPr>
            <w:r w:rsidRPr="0086055C">
              <w:rPr>
                <w:rFonts w:ascii="Tahoma" w:eastAsiaTheme="minorHAnsi" w:hAnsi="Tahoma" w:cs="Tahoma"/>
                <w:lang w:val="sr-Cyrl-RS" w:eastAsia="en-US"/>
              </w:rPr>
              <w:t xml:space="preserve">6.1.14. </w:t>
            </w:r>
            <w:r w:rsidR="0050586D" w:rsidRPr="0050586D">
              <w:rPr>
                <w:rFonts w:ascii="Tahoma" w:eastAsiaTheme="minorHAnsi" w:hAnsi="Tahoma" w:cs="Tahoma"/>
                <w:lang w:val="sr-Cyrl-RS" w:eastAsia="en-US"/>
              </w:rPr>
              <w:t>Надокнадити евентуалну штету трећим лицима коју проузрокује својом кривицом, индиректно или директно, приликом извођења уговорених Услуга.</w:t>
            </w:r>
          </w:p>
          <w:p w14:paraId="74A9E01B" w14:textId="04DB3A65" w:rsidR="0086055C" w:rsidRPr="0050586D" w:rsidRDefault="0086055C" w:rsidP="0086055C">
            <w:pPr>
              <w:suppressAutoHyphens w:val="0"/>
              <w:autoSpaceDE w:val="0"/>
              <w:autoSpaceDN w:val="0"/>
              <w:adjustRightInd w:val="0"/>
              <w:jc w:val="both"/>
              <w:rPr>
                <w:rFonts w:ascii="Tahoma" w:eastAsiaTheme="minorHAnsi" w:hAnsi="Tahoma" w:cs="Tahoma"/>
                <w:lang w:eastAsia="en-US"/>
              </w:rPr>
            </w:pPr>
            <w:r w:rsidRPr="0086055C">
              <w:rPr>
                <w:rFonts w:ascii="Tahoma" w:eastAsiaTheme="minorHAnsi" w:hAnsi="Tahoma" w:cs="Tahoma"/>
                <w:lang w:val="sr-Cyrl-RS" w:eastAsia="en-US"/>
              </w:rPr>
              <w:t xml:space="preserve">6.1.15. </w:t>
            </w:r>
            <w:r w:rsidR="0050586D" w:rsidRPr="0050586D">
              <w:rPr>
                <w:rFonts w:ascii="Tahoma" w:eastAsiaTheme="minorHAnsi" w:hAnsi="Tahoma" w:cs="Tahoma"/>
                <w:lang w:eastAsia="en-US"/>
              </w:rPr>
              <w:t>Извршилац се обавезује да ће</w:t>
            </w:r>
            <w:r w:rsidR="0050586D" w:rsidRPr="0050586D">
              <w:rPr>
                <w:rFonts w:ascii="Tahoma" w:eastAsiaTheme="minorHAnsi" w:hAnsi="Tahoma" w:cs="Tahoma"/>
                <w:lang w:val="sr-Cyrl-RS" w:eastAsia="en-US"/>
              </w:rPr>
              <w:t>, уколико постоји потреба за закључењем уговора са подизвођачем,</w:t>
            </w:r>
            <w:r w:rsidR="0050586D" w:rsidRPr="0050586D">
              <w:rPr>
                <w:rFonts w:ascii="Tahoma" w:eastAsiaTheme="minorHAnsi" w:hAnsi="Tahoma" w:cs="Tahoma"/>
                <w:lang w:eastAsia="en-US"/>
              </w:rPr>
              <w:t xml:space="preserve"> </w:t>
            </w:r>
            <w:r w:rsidR="0050586D" w:rsidRPr="0050586D">
              <w:rPr>
                <w:rFonts w:ascii="Tahoma" w:eastAsiaTheme="minorHAnsi" w:hAnsi="Tahoma" w:cs="Tahoma"/>
                <w:lang w:val="sr-Cyrl-RS" w:eastAsia="en-US"/>
              </w:rPr>
              <w:t>писменим путем</w:t>
            </w:r>
            <w:r w:rsidR="0050586D" w:rsidRPr="0050586D">
              <w:rPr>
                <w:rFonts w:ascii="Tahoma" w:eastAsiaTheme="minorHAnsi" w:hAnsi="Tahoma" w:cs="Tahoma"/>
                <w:lang w:eastAsia="en-US"/>
              </w:rPr>
              <w:t xml:space="preserve"> усагласити са Наручиоцем ангажовање подизвођача.</w:t>
            </w:r>
          </w:p>
          <w:p w14:paraId="495D156B" w14:textId="2B416271" w:rsidR="0050586D" w:rsidRPr="0050586D" w:rsidRDefault="0086055C" w:rsidP="004C0D24">
            <w:pPr>
              <w:suppressAutoHyphens w:val="0"/>
              <w:autoSpaceDE w:val="0"/>
              <w:autoSpaceDN w:val="0"/>
              <w:adjustRightInd w:val="0"/>
              <w:jc w:val="both"/>
              <w:rPr>
                <w:rFonts w:ascii="Tahoma" w:eastAsiaTheme="minorHAnsi" w:hAnsi="Tahoma" w:cs="Tahoma"/>
                <w:lang w:val="sr-Cyrl-RS" w:eastAsia="en-US"/>
              </w:rPr>
            </w:pPr>
            <w:r w:rsidRPr="0086055C">
              <w:rPr>
                <w:rFonts w:ascii="Tahoma" w:eastAsiaTheme="minorHAnsi" w:hAnsi="Tahoma" w:cs="Tahoma"/>
                <w:lang w:val="sr-Cyrl-RS" w:eastAsia="en-US"/>
              </w:rPr>
              <w:t xml:space="preserve">6.1.16. </w:t>
            </w:r>
            <w:r w:rsidR="0050586D" w:rsidRPr="0050586D">
              <w:rPr>
                <w:rFonts w:ascii="Tahoma" w:eastAsiaTheme="minorHAnsi" w:hAnsi="Tahoma" w:cs="Tahoma"/>
                <w:lang w:val="sr-Cyrl-RS" w:eastAsia="en-US"/>
              </w:rPr>
              <w:t>У циљу добијања сагласности за ангажовање подизвођача, Извршилац је дужан Наручиоцу доставити информације о намјери закључења уговора са подизвођачем, укључујући име/назив подизвођача, сједиште подизвођача, његов ЈИБ, доказ о постојању неопходних лиценци за вршење услуга и сву другу документацију којом доказује да ће изабрани подизвођач извршити пружање услуга у складу са овим Уговором (у даљем тексту - информације о подизвођачу).</w:t>
            </w:r>
          </w:p>
          <w:p w14:paraId="130B8211" w14:textId="0EF6054E" w:rsidR="0050586D" w:rsidRPr="0050586D" w:rsidRDefault="0086055C" w:rsidP="0086055C">
            <w:pPr>
              <w:suppressAutoHyphens w:val="0"/>
              <w:autoSpaceDE w:val="0"/>
              <w:autoSpaceDN w:val="0"/>
              <w:adjustRightInd w:val="0"/>
              <w:jc w:val="both"/>
              <w:rPr>
                <w:rFonts w:ascii="Tahoma" w:eastAsiaTheme="minorHAnsi" w:hAnsi="Tahoma" w:cs="Tahoma"/>
                <w:lang w:eastAsia="en-US"/>
              </w:rPr>
            </w:pPr>
            <w:r w:rsidRPr="0086055C">
              <w:rPr>
                <w:rFonts w:ascii="Tahoma" w:eastAsiaTheme="minorHAnsi" w:hAnsi="Tahoma" w:cs="Tahoma"/>
                <w:lang w:val="sr-Cyrl-RS" w:eastAsia="en-US"/>
              </w:rPr>
              <w:t xml:space="preserve">6.1.17. </w:t>
            </w:r>
            <w:r w:rsidR="0050586D" w:rsidRPr="0050586D">
              <w:rPr>
                <w:rFonts w:ascii="Tahoma" w:eastAsiaTheme="minorHAnsi" w:hAnsi="Tahoma" w:cs="Tahoma"/>
                <w:lang w:val="sr-Cyrl-RS" w:eastAsia="en-US"/>
              </w:rPr>
              <w:t xml:space="preserve">Ангажовање подизвођача без писмене сагласности Наручиоца, представља грубо кршење одредби овог Уговора и основ за једнострани раскид уговора од стране </w:t>
            </w:r>
            <w:r w:rsidR="0050586D" w:rsidRPr="0050586D">
              <w:rPr>
                <w:rFonts w:ascii="Tahoma" w:eastAsiaTheme="minorHAnsi" w:hAnsi="Tahoma" w:cs="Tahoma"/>
                <w:lang w:eastAsia="en-US"/>
              </w:rPr>
              <w:t>Наручиоца</w:t>
            </w:r>
            <w:r w:rsidR="0050586D" w:rsidRPr="0050586D">
              <w:rPr>
                <w:rFonts w:ascii="Tahoma" w:eastAsiaTheme="minorHAnsi" w:hAnsi="Tahoma" w:cs="Tahoma"/>
                <w:lang w:val="sr-Cyrl-RS" w:eastAsia="en-US"/>
              </w:rPr>
              <w:t>, а због кривице Извршиоца.</w:t>
            </w:r>
          </w:p>
          <w:p w14:paraId="3B8971A3" w14:textId="77777777" w:rsidR="0050586D" w:rsidRPr="0050586D" w:rsidRDefault="0050586D" w:rsidP="0050586D">
            <w:pPr>
              <w:suppressAutoHyphens w:val="0"/>
              <w:autoSpaceDE w:val="0"/>
              <w:autoSpaceDN w:val="0"/>
              <w:adjustRightInd w:val="0"/>
              <w:jc w:val="both"/>
              <w:rPr>
                <w:rFonts w:ascii="Tahoma" w:eastAsiaTheme="minorHAnsi" w:hAnsi="Tahoma" w:cs="Tahoma"/>
                <w:highlight w:val="yellow"/>
                <w:lang w:eastAsia="en-US"/>
              </w:rPr>
            </w:pPr>
            <w:r w:rsidRPr="0050586D">
              <w:rPr>
                <w:rFonts w:ascii="Tahoma" w:eastAsiaTheme="minorHAnsi" w:hAnsi="Tahoma" w:cs="Tahoma"/>
                <w:highlight w:val="yellow"/>
                <w:lang w:eastAsia="en-US"/>
              </w:rPr>
              <w:t xml:space="preserve"> </w:t>
            </w:r>
          </w:p>
          <w:p w14:paraId="02C019B3" w14:textId="70067D81" w:rsidR="0050586D" w:rsidRPr="0086055C" w:rsidRDefault="0086055C" w:rsidP="0086055C">
            <w:pPr>
              <w:widowControl w:val="0"/>
              <w:suppressAutoHyphens w:val="0"/>
              <w:contextualSpacing/>
              <w:jc w:val="both"/>
              <w:rPr>
                <w:rFonts w:ascii="Tahoma" w:hAnsi="Tahoma" w:cs="Tahoma"/>
                <w:u w:val="single"/>
                <w:lang w:eastAsia="ru-RU"/>
              </w:rPr>
            </w:pPr>
            <w:r w:rsidRPr="0086055C">
              <w:rPr>
                <w:rFonts w:ascii="Tahoma" w:eastAsiaTheme="minorHAnsi" w:hAnsi="Tahoma" w:cs="Tahoma"/>
                <w:lang w:eastAsia="en-US"/>
              </w:rPr>
              <w:t xml:space="preserve">6.2. </w:t>
            </w:r>
            <w:r w:rsidR="0050586D" w:rsidRPr="0050586D">
              <w:rPr>
                <w:rFonts w:ascii="Tahoma" w:hAnsi="Tahoma" w:cs="Tahoma"/>
                <w:u w:val="single"/>
                <w:lang w:eastAsia="ru-RU"/>
              </w:rPr>
              <w:t>Извршилац има право:</w:t>
            </w:r>
          </w:p>
          <w:p w14:paraId="4409B466" w14:textId="77777777" w:rsidR="0086055C" w:rsidRPr="0050586D" w:rsidRDefault="0086055C" w:rsidP="0086055C">
            <w:pPr>
              <w:widowControl w:val="0"/>
              <w:suppressAutoHyphens w:val="0"/>
              <w:contextualSpacing/>
              <w:jc w:val="both"/>
              <w:rPr>
                <w:rFonts w:ascii="Tahoma" w:hAnsi="Tahoma" w:cs="Tahoma"/>
                <w:highlight w:val="yellow"/>
                <w:u w:val="single"/>
                <w:lang w:eastAsia="ru-RU"/>
              </w:rPr>
            </w:pPr>
          </w:p>
          <w:p w14:paraId="4A99A8D1" w14:textId="13CD920F" w:rsidR="0086055C" w:rsidRPr="0086055C" w:rsidRDefault="0086055C" w:rsidP="0086055C">
            <w:pPr>
              <w:suppressAutoHyphens w:val="0"/>
              <w:autoSpaceDE w:val="0"/>
              <w:autoSpaceDN w:val="0"/>
              <w:adjustRightInd w:val="0"/>
              <w:jc w:val="both"/>
              <w:rPr>
                <w:rFonts w:ascii="Tahoma" w:eastAsiaTheme="minorHAnsi" w:hAnsi="Tahoma" w:cs="Tahoma"/>
                <w:shd w:val="clear" w:color="auto" w:fill="FFFFFF"/>
                <w:lang w:eastAsia="ru-RU"/>
              </w:rPr>
            </w:pPr>
            <w:r w:rsidRPr="0086055C">
              <w:rPr>
                <w:rFonts w:ascii="Tahoma" w:eastAsiaTheme="minorHAnsi" w:hAnsi="Tahoma" w:cs="Tahoma"/>
                <w:shd w:val="clear" w:color="auto" w:fill="FFFFFF"/>
                <w:lang w:val="sr-Cyrl-RS" w:eastAsia="ru-RU"/>
              </w:rPr>
              <w:t xml:space="preserve">6.2.1. </w:t>
            </w:r>
            <w:r w:rsidR="0050586D" w:rsidRPr="0086055C">
              <w:rPr>
                <w:rFonts w:ascii="Tahoma" w:eastAsiaTheme="minorHAnsi" w:hAnsi="Tahoma" w:cs="Tahoma"/>
                <w:shd w:val="clear" w:color="auto" w:fill="FFFFFF"/>
                <w:lang w:eastAsia="ru-RU"/>
              </w:rPr>
              <w:t>Захтијевати и добијати од Наручиоца податке и документе потребне за пружање Услуга по овом Уговору.</w:t>
            </w:r>
          </w:p>
          <w:p w14:paraId="76A8CC8E" w14:textId="295F02B0" w:rsidR="0050586D" w:rsidRPr="0086055C" w:rsidRDefault="0086055C" w:rsidP="0086055C">
            <w:pPr>
              <w:suppressAutoHyphens w:val="0"/>
              <w:autoSpaceDE w:val="0"/>
              <w:autoSpaceDN w:val="0"/>
              <w:adjustRightInd w:val="0"/>
              <w:spacing w:line="0" w:lineRule="atLeast"/>
              <w:jc w:val="both"/>
              <w:rPr>
                <w:rFonts w:ascii="Tahoma" w:eastAsiaTheme="minorHAnsi" w:hAnsi="Tahoma" w:cs="Tahoma"/>
                <w:shd w:val="clear" w:color="auto" w:fill="FFFFFF"/>
                <w:lang w:eastAsia="ru-RU"/>
              </w:rPr>
            </w:pPr>
            <w:r w:rsidRPr="0086055C">
              <w:rPr>
                <w:rFonts w:ascii="Tahoma" w:eastAsiaTheme="minorHAnsi" w:hAnsi="Tahoma" w:cs="Tahoma"/>
                <w:shd w:val="clear" w:color="auto" w:fill="FFFFFF"/>
                <w:lang w:val="sr-Cyrl-RS" w:eastAsia="ru-RU"/>
              </w:rPr>
              <w:t xml:space="preserve">6.2.2. </w:t>
            </w:r>
            <w:r w:rsidR="0050586D" w:rsidRPr="0086055C">
              <w:rPr>
                <w:rFonts w:ascii="Tahoma" w:eastAsiaTheme="minorHAnsi" w:hAnsi="Tahoma" w:cs="Tahoma"/>
                <w:shd w:val="clear" w:color="auto" w:fill="FFFFFF"/>
                <w:lang w:eastAsia="ru-RU"/>
              </w:rPr>
              <w:t>Уз сагласност Наручиоца, прије</w:t>
            </w:r>
            <w:r w:rsidR="0050586D" w:rsidRPr="0086055C">
              <w:rPr>
                <w:rFonts w:ascii="Tahoma" w:eastAsiaTheme="minorHAnsi" w:hAnsi="Tahoma" w:cs="Tahoma"/>
                <w:shd w:val="clear" w:color="auto" w:fill="FFFFFF"/>
                <w:lang w:val="sr-Cyrl-RS" w:eastAsia="ru-RU"/>
              </w:rPr>
              <w:t xml:space="preserve"> уговореног</w:t>
            </w:r>
            <w:r w:rsidR="0050586D" w:rsidRPr="0086055C">
              <w:rPr>
                <w:rFonts w:ascii="Tahoma" w:eastAsiaTheme="minorHAnsi" w:hAnsi="Tahoma" w:cs="Tahoma"/>
                <w:shd w:val="clear" w:color="auto" w:fill="FFFFFF"/>
                <w:lang w:eastAsia="ru-RU"/>
              </w:rPr>
              <w:t xml:space="preserve"> рока пружити услуге и предати </w:t>
            </w:r>
            <w:r w:rsidR="0050586D" w:rsidRPr="0086055C">
              <w:rPr>
                <w:rFonts w:ascii="Tahoma" w:eastAsiaTheme="minorHAnsi" w:hAnsi="Tahoma" w:cs="Tahoma"/>
                <w:shd w:val="clear" w:color="auto" w:fill="FFFFFF"/>
                <w:lang w:val="sr-Cyrl-RS" w:eastAsia="ru-RU"/>
              </w:rPr>
              <w:t>изведене услуге</w:t>
            </w:r>
            <w:r w:rsidR="0050586D" w:rsidRPr="0086055C">
              <w:rPr>
                <w:rFonts w:ascii="Tahoma" w:eastAsiaTheme="minorHAnsi" w:hAnsi="Tahoma" w:cs="Tahoma"/>
                <w:i/>
                <w:shd w:val="clear" w:color="auto" w:fill="FFFFFF"/>
                <w:lang w:eastAsia="ru-RU"/>
              </w:rPr>
              <w:t>.</w:t>
            </w:r>
          </w:p>
          <w:p w14:paraId="44BC58A0" w14:textId="77777777" w:rsidR="0050586D" w:rsidRPr="0050586D" w:rsidRDefault="0050586D" w:rsidP="0050586D">
            <w:pPr>
              <w:suppressAutoHyphens w:val="0"/>
              <w:autoSpaceDE w:val="0"/>
              <w:autoSpaceDN w:val="0"/>
              <w:adjustRightInd w:val="0"/>
              <w:spacing w:line="0" w:lineRule="atLeast"/>
              <w:jc w:val="both"/>
              <w:rPr>
                <w:rFonts w:ascii="Tahoma" w:eastAsiaTheme="minorHAnsi" w:hAnsi="Tahoma" w:cs="Tahoma"/>
                <w:highlight w:val="yellow"/>
                <w:shd w:val="clear" w:color="auto" w:fill="FFFFFF"/>
                <w:lang w:eastAsia="ru-RU"/>
              </w:rPr>
            </w:pPr>
          </w:p>
          <w:p w14:paraId="08A0C17A" w14:textId="3418C54E" w:rsidR="0050586D" w:rsidRDefault="0086055C" w:rsidP="0086055C">
            <w:pPr>
              <w:tabs>
                <w:tab w:val="left" w:pos="1276"/>
              </w:tabs>
              <w:suppressAutoHyphens w:val="0"/>
              <w:autoSpaceDE w:val="0"/>
              <w:autoSpaceDN w:val="0"/>
              <w:adjustRightInd w:val="0"/>
              <w:jc w:val="both"/>
              <w:rPr>
                <w:rFonts w:ascii="Tahoma" w:eastAsiaTheme="minorHAnsi" w:hAnsi="Tahoma" w:cs="Tahoma"/>
                <w:lang w:eastAsia="en-US"/>
              </w:rPr>
            </w:pPr>
            <w:r w:rsidRPr="0086055C">
              <w:rPr>
                <w:rFonts w:ascii="Tahoma" w:eastAsiaTheme="minorHAnsi" w:hAnsi="Tahoma" w:cs="Tahoma"/>
                <w:u w:val="single"/>
                <w:lang w:val="sr-Cyrl-RS" w:eastAsia="en-US"/>
              </w:rPr>
              <w:t xml:space="preserve">6.3. </w:t>
            </w:r>
            <w:r w:rsidR="0050586D" w:rsidRPr="0050586D">
              <w:rPr>
                <w:rFonts w:ascii="Tahoma" w:eastAsiaTheme="minorHAnsi" w:hAnsi="Tahoma" w:cs="Tahoma"/>
                <w:u w:val="single"/>
                <w:lang w:eastAsia="en-US"/>
              </w:rPr>
              <w:t>Наручилац се обавезује</w:t>
            </w:r>
            <w:r w:rsidR="0050586D" w:rsidRPr="0050586D">
              <w:rPr>
                <w:rFonts w:ascii="Tahoma" w:eastAsiaTheme="minorHAnsi" w:hAnsi="Tahoma" w:cs="Tahoma"/>
                <w:lang w:eastAsia="en-US"/>
              </w:rPr>
              <w:t>:</w:t>
            </w:r>
          </w:p>
          <w:p w14:paraId="3556030D" w14:textId="77777777" w:rsidR="0086055C" w:rsidRPr="0050586D" w:rsidRDefault="0086055C" w:rsidP="0086055C">
            <w:pPr>
              <w:tabs>
                <w:tab w:val="left" w:pos="1276"/>
              </w:tabs>
              <w:suppressAutoHyphens w:val="0"/>
              <w:autoSpaceDE w:val="0"/>
              <w:autoSpaceDN w:val="0"/>
              <w:adjustRightInd w:val="0"/>
              <w:jc w:val="both"/>
              <w:rPr>
                <w:rFonts w:ascii="Tahoma" w:eastAsiaTheme="minorHAnsi" w:hAnsi="Tahoma" w:cs="Tahoma"/>
                <w:lang w:eastAsia="en-US"/>
              </w:rPr>
            </w:pPr>
          </w:p>
          <w:p w14:paraId="6769AB59" w14:textId="5FF748B5" w:rsidR="00C92916" w:rsidRPr="00C92916" w:rsidRDefault="00C92916" w:rsidP="00C92916">
            <w:pPr>
              <w:suppressAutoHyphens w:val="0"/>
              <w:autoSpaceDE w:val="0"/>
              <w:autoSpaceDN w:val="0"/>
              <w:adjustRightInd w:val="0"/>
              <w:jc w:val="both"/>
              <w:rPr>
                <w:rFonts w:ascii="Tahoma" w:eastAsiaTheme="minorHAnsi" w:hAnsi="Tahoma" w:cs="Tahoma"/>
                <w:shd w:val="clear" w:color="auto" w:fill="FFFFFF"/>
                <w:lang w:eastAsia="ru-RU"/>
              </w:rPr>
            </w:pPr>
            <w:r w:rsidRPr="00C92916">
              <w:rPr>
                <w:rFonts w:ascii="Tahoma" w:eastAsiaTheme="minorHAnsi" w:hAnsi="Tahoma" w:cs="Tahoma"/>
                <w:shd w:val="clear" w:color="auto" w:fill="FFFFFF"/>
                <w:lang w:val="sr-Cyrl-RS" w:eastAsia="ru-RU"/>
              </w:rPr>
              <w:t xml:space="preserve">6.3.1. </w:t>
            </w:r>
            <w:r w:rsidR="0050586D" w:rsidRPr="00C92916">
              <w:rPr>
                <w:rFonts w:ascii="Tahoma" w:eastAsiaTheme="minorHAnsi" w:hAnsi="Tahoma" w:cs="Tahoma"/>
                <w:shd w:val="clear" w:color="auto" w:fill="FFFFFF"/>
                <w:lang w:eastAsia="ru-RU"/>
              </w:rPr>
              <w:t>Платити Извршиоцу пружене Услуге на начин предвиђен овим Уговором.</w:t>
            </w:r>
          </w:p>
          <w:p w14:paraId="36ECF7DF" w14:textId="615402F6" w:rsidR="00C92916" w:rsidRPr="00C92916" w:rsidRDefault="00C92916" w:rsidP="00C92916">
            <w:pPr>
              <w:suppressAutoHyphens w:val="0"/>
              <w:autoSpaceDE w:val="0"/>
              <w:autoSpaceDN w:val="0"/>
              <w:adjustRightInd w:val="0"/>
              <w:jc w:val="both"/>
              <w:rPr>
                <w:rFonts w:ascii="Tahoma" w:eastAsiaTheme="minorHAnsi" w:hAnsi="Tahoma" w:cs="Tahoma"/>
                <w:shd w:val="clear" w:color="auto" w:fill="FFFFFF"/>
                <w:lang w:eastAsia="ru-RU"/>
              </w:rPr>
            </w:pPr>
            <w:r w:rsidRPr="00C92916">
              <w:rPr>
                <w:rFonts w:ascii="Tahoma" w:eastAsiaTheme="minorHAnsi" w:hAnsi="Tahoma" w:cs="Tahoma"/>
                <w:shd w:val="clear" w:color="auto" w:fill="FFFFFF"/>
                <w:lang w:val="sr-Cyrl-RS" w:eastAsia="ru-RU"/>
              </w:rPr>
              <w:t xml:space="preserve">6.3.2. </w:t>
            </w:r>
            <w:r w:rsidR="0050586D" w:rsidRPr="00C92916">
              <w:rPr>
                <w:rFonts w:ascii="Tahoma" w:eastAsiaTheme="minorHAnsi" w:hAnsi="Tahoma" w:cs="Tahoma"/>
                <w:shd w:val="clear" w:color="auto" w:fill="FFFFFF"/>
                <w:lang w:eastAsia="ru-RU"/>
              </w:rPr>
              <w:t>Достављати Извршиоцу, у роковима које су договориле Уговорне стране, информације и податке, разматрати, усаглашавати и одобравати све документе и радне материјале неопходне за пружање Услуга по овом Уговору.</w:t>
            </w:r>
          </w:p>
          <w:p w14:paraId="0383530B" w14:textId="6466AE2F" w:rsidR="0050586D" w:rsidRPr="00C92916" w:rsidRDefault="00C92916" w:rsidP="0050586D">
            <w:pPr>
              <w:suppressAutoHyphens w:val="0"/>
              <w:autoSpaceDE w:val="0"/>
              <w:autoSpaceDN w:val="0"/>
              <w:adjustRightInd w:val="0"/>
              <w:spacing w:line="0" w:lineRule="atLeast"/>
              <w:jc w:val="both"/>
              <w:rPr>
                <w:rFonts w:ascii="Tahoma" w:eastAsiaTheme="minorHAnsi" w:hAnsi="Tahoma" w:cs="Tahoma"/>
                <w:shd w:val="clear" w:color="auto" w:fill="FFFFFF"/>
                <w:lang w:eastAsia="ru-RU"/>
              </w:rPr>
            </w:pPr>
            <w:r w:rsidRPr="00C92916">
              <w:rPr>
                <w:rFonts w:ascii="Tahoma" w:eastAsiaTheme="minorHAnsi" w:hAnsi="Tahoma" w:cs="Tahoma"/>
                <w:shd w:val="clear" w:color="auto" w:fill="FFFFFF"/>
                <w:lang w:val="sr-Cyrl-RS" w:eastAsia="ru-RU"/>
              </w:rPr>
              <w:lastRenderedPageBreak/>
              <w:t xml:space="preserve">6.3.3. </w:t>
            </w:r>
            <w:r w:rsidR="0050586D" w:rsidRPr="00C92916">
              <w:rPr>
                <w:rFonts w:ascii="Tahoma" w:eastAsiaTheme="minorHAnsi" w:hAnsi="Tahoma" w:cs="Tahoma"/>
                <w:shd w:val="clear" w:color="auto" w:fill="FFFFFF"/>
                <w:lang w:eastAsia="ru-RU"/>
              </w:rPr>
              <w:t>Обезбиједити особљу Извршиоца приступ објектима ради пружања Услуга по овом Уговору.</w:t>
            </w:r>
          </w:p>
          <w:p w14:paraId="30F795C6" w14:textId="2CD219EE" w:rsidR="0050586D" w:rsidRPr="0050586D" w:rsidRDefault="0050586D" w:rsidP="0050586D">
            <w:pPr>
              <w:suppressAutoHyphens w:val="0"/>
              <w:autoSpaceDE w:val="0"/>
              <w:autoSpaceDN w:val="0"/>
              <w:adjustRightInd w:val="0"/>
              <w:jc w:val="both"/>
              <w:rPr>
                <w:rFonts w:ascii="Tahoma" w:eastAsiaTheme="minorHAnsi" w:hAnsi="Tahoma" w:cs="Tahoma"/>
                <w:highlight w:val="yellow"/>
                <w:shd w:val="clear" w:color="auto" w:fill="FFFFFF"/>
                <w:lang w:eastAsia="ru-RU"/>
              </w:rPr>
            </w:pPr>
          </w:p>
          <w:p w14:paraId="25398DBF" w14:textId="072E287C" w:rsidR="0050586D" w:rsidRDefault="00C92916" w:rsidP="00C92916">
            <w:pPr>
              <w:tabs>
                <w:tab w:val="left" w:pos="1276"/>
              </w:tabs>
              <w:suppressAutoHyphens w:val="0"/>
              <w:autoSpaceDE w:val="0"/>
              <w:autoSpaceDN w:val="0"/>
              <w:adjustRightInd w:val="0"/>
              <w:spacing w:line="0" w:lineRule="atLeast"/>
              <w:jc w:val="both"/>
              <w:rPr>
                <w:rFonts w:ascii="Tahoma" w:eastAsiaTheme="minorHAnsi" w:hAnsi="Tahoma" w:cs="Tahoma"/>
                <w:shd w:val="clear" w:color="auto" w:fill="FFFFFF"/>
                <w:lang w:eastAsia="ru-RU"/>
              </w:rPr>
            </w:pPr>
            <w:r w:rsidRPr="00C92916">
              <w:rPr>
                <w:rFonts w:ascii="Tahoma" w:eastAsiaTheme="minorHAnsi" w:hAnsi="Tahoma" w:cs="Tahoma"/>
                <w:u w:val="single"/>
                <w:shd w:val="clear" w:color="auto" w:fill="FFFFFF"/>
                <w:lang w:val="sr-Cyrl-RS" w:eastAsia="ru-RU"/>
              </w:rPr>
              <w:t>6</w:t>
            </w:r>
            <w:r w:rsidR="0050586D" w:rsidRPr="00C92916">
              <w:rPr>
                <w:rFonts w:ascii="Tahoma" w:eastAsiaTheme="minorHAnsi" w:hAnsi="Tahoma" w:cs="Tahoma"/>
                <w:u w:val="single"/>
                <w:shd w:val="clear" w:color="auto" w:fill="FFFFFF"/>
                <w:lang w:val="sr-Cyrl-RS" w:eastAsia="ru-RU"/>
              </w:rPr>
              <w:t xml:space="preserve">.4. </w:t>
            </w:r>
            <w:r w:rsidR="0050586D" w:rsidRPr="00C92916">
              <w:rPr>
                <w:rFonts w:ascii="Tahoma" w:eastAsiaTheme="minorHAnsi" w:hAnsi="Tahoma" w:cs="Tahoma"/>
                <w:u w:val="single"/>
                <w:shd w:val="clear" w:color="auto" w:fill="FFFFFF"/>
                <w:lang w:eastAsia="ru-RU"/>
              </w:rPr>
              <w:t>Наручилац има право</w:t>
            </w:r>
            <w:r w:rsidR="0050586D" w:rsidRPr="00C92916">
              <w:rPr>
                <w:rFonts w:ascii="Tahoma" w:eastAsiaTheme="minorHAnsi" w:hAnsi="Tahoma" w:cs="Tahoma"/>
                <w:shd w:val="clear" w:color="auto" w:fill="FFFFFF"/>
                <w:lang w:eastAsia="ru-RU"/>
              </w:rPr>
              <w:t>:</w:t>
            </w:r>
          </w:p>
          <w:p w14:paraId="10D3C151" w14:textId="77777777" w:rsidR="00C92916" w:rsidRPr="00C92916" w:rsidRDefault="00C92916" w:rsidP="00C92916">
            <w:pPr>
              <w:tabs>
                <w:tab w:val="left" w:pos="1276"/>
              </w:tabs>
              <w:suppressAutoHyphens w:val="0"/>
              <w:autoSpaceDE w:val="0"/>
              <w:autoSpaceDN w:val="0"/>
              <w:adjustRightInd w:val="0"/>
              <w:spacing w:line="0" w:lineRule="atLeast"/>
              <w:jc w:val="both"/>
              <w:rPr>
                <w:rFonts w:ascii="Tahoma" w:eastAsiaTheme="minorHAnsi" w:hAnsi="Tahoma" w:cs="Tahoma"/>
                <w:shd w:val="clear" w:color="auto" w:fill="FFFFFF"/>
                <w:lang w:eastAsia="ru-RU"/>
              </w:rPr>
            </w:pPr>
          </w:p>
          <w:p w14:paraId="1D378261" w14:textId="118AE5EE" w:rsidR="00C92916" w:rsidRPr="00C92916" w:rsidRDefault="00C92916" w:rsidP="0050586D">
            <w:pPr>
              <w:suppressAutoHyphens w:val="0"/>
              <w:autoSpaceDE w:val="0"/>
              <w:autoSpaceDN w:val="0"/>
              <w:adjustRightInd w:val="0"/>
              <w:spacing w:line="0" w:lineRule="atLeast"/>
              <w:jc w:val="both"/>
              <w:rPr>
                <w:rFonts w:ascii="Tahoma" w:eastAsiaTheme="minorHAnsi" w:hAnsi="Tahoma" w:cs="Tahoma"/>
                <w:shd w:val="clear" w:color="auto" w:fill="FFFFFF"/>
                <w:lang w:eastAsia="ru-RU"/>
              </w:rPr>
            </w:pPr>
            <w:r w:rsidRPr="00C92916">
              <w:rPr>
                <w:rFonts w:ascii="Tahoma" w:eastAsiaTheme="minorHAnsi" w:hAnsi="Tahoma" w:cs="Tahoma"/>
                <w:shd w:val="clear" w:color="auto" w:fill="FFFFFF"/>
                <w:lang w:val="sr-Cyrl-RS" w:eastAsia="ru-RU"/>
              </w:rPr>
              <w:t xml:space="preserve">6.4.1. </w:t>
            </w:r>
            <w:r w:rsidR="0050586D" w:rsidRPr="00C92916">
              <w:rPr>
                <w:rFonts w:ascii="Tahoma" w:eastAsiaTheme="minorHAnsi" w:hAnsi="Tahoma" w:cs="Tahoma"/>
                <w:shd w:val="clear" w:color="auto" w:fill="FFFFFF"/>
                <w:lang w:eastAsia="ru-RU"/>
              </w:rPr>
              <w:t>У било ком тренутку контролисати процес пружања Услуга које пружа Извршилац, не уплићући се у његову дјелатност и не нарушавајући рокове пружања Услуга по овом Уговору.</w:t>
            </w:r>
          </w:p>
          <w:p w14:paraId="0654C712" w14:textId="1BD5B71C" w:rsidR="0050586D" w:rsidRPr="0050586D" w:rsidRDefault="00C92916" w:rsidP="0050586D">
            <w:pPr>
              <w:suppressAutoHyphens w:val="0"/>
              <w:autoSpaceDE w:val="0"/>
              <w:autoSpaceDN w:val="0"/>
              <w:adjustRightInd w:val="0"/>
              <w:spacing w:line="0" w:lineRule="atLeast"/>
              <w:jc w:val="both"/>
              <w:rPr>
                <w:rFonts w:ascii="Tahoma" w:eastAsiaTheme="minorHAnsi" w:hAnsi="Tahoma" w:cs="Tahoma"/>
                <w:shd w:val="clear" w:color="auto" w:fill="FFFFFF"/>
                <w:lang w:eastAsia="ru-RU"/>
              </w:rPr>
            </w:pPr>
            <w:r w:rsidRPr="00C92916">
              <w:rPr>
                <w:rFonts w:ascii="Tahoma" w:eastAsiaTheme="minorHAnsi" w:hAnsi="Tahoma" w:cs="Tahoma"/>
                <w:shd w:val="clear" w:color="auto" w:fill="FFFFFF"/>
                <w:lang w:eastAsia="ru-RU"/>
              </w:rPr>
              <w:t>6</w:t>
            </w:r>
            <w:r w:rsidR="0050586D" w:rsidRPr="0050586D">
              <w:rPr>
                <w:rFonts w:ascii="Tahoma" w:eastAsiaTheme="minorHAnsi" w:hAnsi="Tahoma" w:cs="Tahoma"/>
                <w:shd w:val="clear" w:color="auto" w:fill="FFFFFF"/>
                <w:lang w:eastAsia="ru-RU"/>
              </w:rPr>
              <w:t>.4.2. Наручилац има право да у било које вријеме једнострано одустане од извршења Уговора, при том је дужан да плати Извршиоцу само дио утврђене цијене пропорционално дијелу услуга које су пружене прије добијања обавјештења о одустанку Наручиоца од извршења Уговора.</w:t>
            </w:r>
          </w:p>
          <w:p w14:paraId="48BF2D0F" w14:textId="7486ACFC" w:rsidR="008C7947" w:rsidRDefault="0050586D" w:rsidP="00C92916">
            <w:pPr>
              <w:suppressAutoHyphens w:val="0"/>
              <w:autoSpaceDE w:val="0"/>
              <w:autoSpaceDN w:val="0"/>
              <w:adjustRightInd w:val="0"/>
              <w:spacing w:line="0" w:lineRule="atLeast"/>
              <w:jc w:val="both"/>
              <w:rPr>
                <w:rFonts w:ascii="Tahoma" w:eastAsiaTheme="minorHAnsi" w:hAnsi="Tahoma" w:cs="Tahoma"/>
                <w:shd w:val="clear" w:color="auto" w:fill="FFFFFF"/>
                <w:lang w:eastAsia="ru-RU"/>
              </w:rPr>
            </w:pPr>
            <w:r w:rsidRPr="0050586D">
              <w:rPr>
                <w:rFonts w:ascii="Tahoma" w:eastAsiaTheme="minorHAnsi" w:hAnsi="Tahoma" w:cs="Tahoma"/>
                <w:shd w:val="clear" w:color="auto" w:fill="FFFFFF"/>
                <w:lang w:eastAsia="ru-RU"/>
              </w:rPr>
              <w:t>У случају једностраног одустанка Наручиоца од извршења Уговора, исти ће се сматрати раскинутима од датума када Извршилац добије писано обавјештење Наручиоца о одустанку извршења Уговора, или од другог датума који је наведен у том обавјештењу.</w:t>
            </w:r>
          </w:p>
          <w:p w14:paraId="68366657" w14:textId="578D7CA4" w:rsidR="008C7947" w:rsidRPr="0050586D" w:rsidRDefault="008C7947" w:rsidP="00C92916">
            <w:pPr>
              <w:suppressAutoHyphens w:val="0"/>
              <w:autoSpaceDE w:val="0"/>
              <w:autoSpaceDN w:val="0"/>
              <w:adjustRightInd w:val="0"/>
              <w:spacing w:line="0" w:lineRule="atLeast"/>
              <w:jc w:val="both"/>
              <w:rPr>
                <w:rFonts w:ascii="Tahoma" w:eastAsiaTheme="minorHAnsi" w:hAnsi="Tahoma" w:cs="Tahoma"/>
                <w:shd w:val="clear" w:color="auto" w:fill="FFFFFF"/>
                <w:lang w:val="sr-Cyrl-RS" w:eastAsia="ru-RU"/>
              </w:rPr>
            </w:pPr>
            <w:r>
              <w:rPr>
                <w:rFonts w:ascii="Tahoma" w:eastAsiaTheme="minorHAnsi" w:hAnsi="Tahoma" w:cs="Tahoma"/>
                <w:shd w:val="clear" w:color="auto" w:fill="FFFFFF"/>
                <w:lang w:val="sr-Latn-RS" w:eastAsia="ru-RU"/>
              </w:rPr>
              <w:t xml:space="preserve">6.4.3. </w:t>
            </w:r>
            <w:r>
              <w:rPr>
                <w:rFonts w:ascii="Tahoma" w:eastAsiaTheme="minorHAnsi" w:hAnsi="Tahoma" w:cs="Tahoma"/>
                <w:shd w:val="clear" w:color="auto" w:fill="FFFFFF"/>
                <w:lang w:val="sr-Cyrl-RS" w:eastAsia="ru-RU"/>
              </w:rPr>
              <w:t>Наручилац има право да захтјева ванредну верификацију мјерила, а у договору са Изршиоцем.</w:t>
            </w:r>
          </w:p>
          <w:p w14:paraId="5CAFF11E" w14:textId="74E417BC" w:rsidR="009E57B4" w:rsidRPr="0050586D" w:rsidRDefault="00CD7C49" w:rsidP="0050586D">
            <w:pPr>
              <w:widowControl w:val="0"/>
              <w:snapToGrid w:val="0"/>
              <w:jc w:val="both"/>
              <w:rPr>
                <w:rFonts w:ascii="Tahoma" w:hAnsi="Tahoma" w:cs="Tahoma"/>
                <w:b/>
                <w:highlight w:val="yellow"/>
              </w:rPr>
            </w:pPr>
            <w:r w:rsidRPr="0050586D">
              <w:rPr>
                <w:rFonts w:ascii="Tahoma" w:hAnsi="Tahoma" w:cs="Tahoma"/>
                <w:b/>
                <w:highlight w:val="yellow"/>
              </w:rPr>
              <w:t xml:space="preserve">      </w:t>
            </w:r>
          </w:p>
        </w:tc>
        <w:tc>
          <w:tcPr>
            <w:tcW w:w="246" w:type="dxa"/>
            <w:gridSpan w:val="3"/>
          </w:tcPr>
          <w:p w14:paraId="64C1EEA7" w14:textId="611FF78C" w:rsidR="009E57B4" w:rsidRPr="00801DAF" w:rsidRDefault="009E57B4">
            <w:pPr>
              <w:widowControl w:val="0"/>
              <w:snapToGrid w:val="0"/>
              <w:jc w:val="both"/>
              <w:rPr>
                <w:rFonts w:ascii="Tahoma" w:hAnsi="Tahoma" w:cs="Tahoma"/>
                <w:b/>
              </w:rPr>
            </w:pPr>
          </w:p>
        </w:tc>
      </w:tr>
      <w:tr w:rsidR="00D34FB5" w:rsidRPr="00801DAF" w14:paraId="69DBCBDC" w14:textId="77777777" w:rsidTr="008A5DD4">
        <w:trPr>
          <w:gridBefore w:val="1"/>
          <w:wBefore w:w="522" w:type="dxa"/>
          <w:trHeight w:val="63"/>
        </w:trPr>
        <w:tc>
          <w:tcPr>
            <w:tcW w:w="10790" w:type="dxa"/>
            <w:gridSpan w:val="5"/>
          </w:tcPr>
          <w:p w14:paraId="2988C3FA" w14:textId="4FBD033E" w:rsidR="00D34FB5" w:rsidRPr="00801DAF" w:rsidRDefault="00D34FB5" w:rsidP="003964B5">
            <w:pPr>
              <w:widowControl w:val="0"/>
              <w:snapToGrid w:val="0"/>
              <w:jc w:val="both"/>
              <w:rPr>
                <w:rFonts w:ascii="Tahoma" w:hAnsi="Tahoma" w:cs="Tahoma"/>
              </w:rPr>
            </w:pPr>
          </w:p>
        </w:tc>
        <w:tc>
          <w:tcPr>
            <w:tcW w:w="246" w:type="dxa"/>
            <w:gridSpan w:val="3"/>
          </w:tcPr>
          <w:p w14:paraId="44F0EDB3" w14:textId="2268A7D4" w:rsidR="00D34FB5" w:rsidRPr="00801DAF" w:rsidRDefault="00D34FB5" w:rsidP="006705E4">
            <w:pPr>
              <w:widowControl w:val="0"/>
              <w:snapToGrid w:val="0"/>
              <w:jc w:val="both"/>
              <w:rPr>
                <w:rFonts w:ascii="Tahoma" w:hAnsi="Tahoma" w:cs="Tahoma"/>
              </w:rPr>
            </w:pPr>
          </w:p>
        </w:tc>
      </w:tr>
      <w:tr w:rsidR="00A97D30" w:rsidRPr="00801DAF" w14:paraId="15CE4436" w14:textId="77777777" w:rsidTr="008A5DD4">
        <w:trPr>
          <w:gridBefore w:val="1"/>
          <w:wBefore w:w="522" w:type="dxa"/>
        </w:trPr>
        <w:tc>
          <w:tcPr>
            <w:tcW w:w="10790" w:type="dxa"/>
            <w:gridSpan w:val="5"/>
          </w:tcPr>
          <w:p w14:paraId="689E952D" w14:textId="77777777" w:rsidR="00A97D30" w:rsidRPr="00C92916" w:rsidRDefault="003D1C43" w:rsidP="00F8781F">
            <w:pPr>
              <w:pStyle w:val="ListParagraph"/>
              <w:widowControl w:val="0"/>
              <w:numPr>
                <w:ilvl w:val="0"/>
                <w:numId w:val="6"/>
              </w:numPr>
              <w:snapToGrid w:val="0"/>
              <w:jc w:val="both"/>
              <w:rPr>
                <w:rFonts w:ascii="Tahoma" w:hAnsi="Tahoma" w:cs="Tahoma"/>
                <w:b/>
              </w:rPr>
            </w:pPr>
            <w:r w:rsidRPr="00EC6E1B">
              <w:rPr>
                <w:rFonts w:ascii="Tahoma" w:hAnsi="Tahoma" w:cs="Tahoma"/>
                <w:b/>
                <w:lang w:val="ru-RU"/>
              </w:rPr>
              <w:t xml:space="preserve"> </w:t>
            </w:r>
            <w:r w:rsidR="00C92916">
              <w:rPr>
                <w:rFonts w:ascii="Tahoma" w:hAnsi="Tahoma" w:cs="Tahoma"/>
                <w:b/>
                <w:lang w:val="sr-Cyrl-RS"/>
              </w:rPr>
              <w:t>ГАРАНЦИЈЕ</w:t>
            </w:r>
          </w:p>
          <w:p w14:paraId="12E92CA8" w14:textId="074A1F52" w:rsidR="00C92916" w:rsidRDefault="00C92916" w:rsidP="00C92916">
            <w:pPr>
              <w:widowControl w:val="0"/>
              <w:snapToGrid w:val="0"/>
              <w:jc w:val="both"/>
              <w:rPr>
                <w:rFonts w:ascii="Tahoma" w:hAnsi="Tahoma" w:cs="Tahoma"/>
              </w:rPr>
            </w:pPr>
            <w:r w:rsidRPr="00C92916">
              <w:rPr>
                <w:rFonts w:ascii="Tahoma" w:hAnsi="Tahoma" w:cs="Tahoma"/>
              </w:rPr>
              <w:t>7.1.</w:t>
            </w:r>
            <w:r w:rsidRPr="00C92916">
              <w:rPr>
                <w:rFonts w:ascii="Tahoma" w:hAnsi="Tahoma" w:cs="Tahoma"/>
                <w:b/>
              </w:rPr>
              <w:tab/>
            </w:r>
            <w:r w:rsidRPr="00C92916">
              <w:rPr>
                <w:rFonts w:ascii="Tahoma" w:hAnsi="Tahoma" w:cs="Tahoma"/>
              </w:rPr>
              <w:t>Гарантни рок за услуге утврђује се на период од 12 (дванаест) мјесеци од дана потписивања Акта о примопредаји извршених услуга.</w:t>
            </w:r>
          </w:p>
          <w:p w14:paraId="310EFD38" w14:textId="49389B51" w:rsidR="008A5DD4" w:rsidRDefault="00C92916" w:rsidP="00C92916">
            <w:pPr>
              <w:widowControl w:val="0"/>
              <w:snapToGrid w:val="0"/>
              <w:jc w:val="both"/>
              <w:rPr>
                <w:rFonts w:ascii="Tahoma" w:hAnsi="Tahoma" w:cs="Tahoma"/>
              </w:rPr>
            </w:pPr>
            <w:r>
              <w:rPr>
                <w:rFonts w:ascii="Tahoma" w:hAnsi="Tahoma" w:cs="Tahoma"/>
              </w:rPr>
              <w:t>7</w:t>
            </w:r>
            <w:r w:rsidRPr="00C92916">
              <w:rPr>
                <w:rFonts w:ascii="Tahoma" w:hAnsi="Tahoma" w:cs="Tahoma"/>
              </w:rPr>
              <w:t>.</w:t>
            </w:r>
            <w:r>
              <w:rPr>
                <w:rFonts w:ascii="Tahoma" w:hAnsi="Tahoma" w:cs="Tahoma"/>
              </w:rPr>
              <w:t>2</w:t>
            </w:r>
            <w:r w:rsidRPr="00C92916">
              <w:rPr>
                <w:rFonts w:ascii="Tahoma" w:hAnsi="Tahoma" w:cs="Tahoma"/>
              </w:rPr>
              <w:t>.</w:t>
            </w:r>
            <w:r w:rsidRPr="00C92916">
              <w:rPr>
                <w:rFonts w:ascii="Tahoma" w:hAnsi="Tahoma" w:cs="Tahoma"/>
              </w:rPr>
              <w:tab/>
              <w:t>А</w:t>
            </w:r>
            <w:r>
              <w:rPr>
                <w:rFonts w:ascii="Tahoma" w:hAnsi="Tahoma" w:cs="Tahoma"/>
              </w:rPr>
              <w:t>ко у периоду наведеним у тачки 7.1</w:t>
            </w:r>
            <w:r w:rsidRPr="00C92916">
              <w:rPr>
                <w:rFonts w:ascii="Tahoma" w:hAnsi="Tahoma" w:cs="Tahoma"/>
              </w:rPr>
              <w:t xml:space="preserve">. овог Уговора буду откривени недостаци који су настали због неквалитетног извршења Услуга од стране Извршиоца, Наручилац и Извршилац ће саставити Акт о утврђивању недостатака и усагласити рокове њиховог отклањања </w:t>
            </w:r>
            <w:r>
              <w:rPr>
                <w:rFonts w:ascii="Tahoma" w:hAnsi="Tahoma" w:cs="Tahoma"/>
              </w:rPr>
              <w:t>на рачун средстава Извршиоца, али не дужи од 7 календарских дана.</w:t>
            </w:r>
          </w:p>
          <w:p w14:paraId="0946B296" w14:textId="62981671" w:rsidR="008A5DD4" w:rsidRDefault="008A5DD4" w:rsidP="00C92916">
            <w:pPr>
              <w:widowControl w:val="0"/>
              <w:snapToGrid w:val="0"/>
              <w:jc w:val="both"/>
              <w:rPr>
                <w:rFonts w:ascii="Tahoma" w:hAnsi="Tahoma" w:cs="Tahoma"/>
              </w:rPr>
            </w:pPr>
            <w:r>
              <w:rPr>
                <w:rFonts w:ascii="Tahoma" w:hAnsi="Tahoma" w:cs="Tahoma"/>
                <w:lang w:val="sr-Cyrl-RS"/>
              </w:rPr>
              <w:t xml:space="preserve">7.3. </w:t>
            </w:r>
            <w:r w:rsidRPr="008A5DD4">
              <w:rPr>
                <w:rFonts w:ascii="Tahoma" w:hAnsi="Tahoma" w:cs="Tahoma"/>
              </w:rPr>
              <w:t>Уколико Извр</w:t>
            </w:r>
            <w:r>
              <w:rPr>
                <w:rFonts w:ascii="Tahoma" w:hAnsi="Tahoma" w:cs="Tahoma"/>
              </w:rPr>
              <w:t>шилац у року наведеном у тачки 7</w:t>
            </w:r>
            <w:r w:rsidRPr="008A5DD4">
              <w:rPr>
                <w:rFonts w:ascii="Tahoma" w:hAnsi="Tahoma" w:cs="Tahoma"/>
              </w:rPr>
              <w:t>.2. овог Уговора не отклони недостатке, Наручилац има право да отклони недостатке властитим снагама или ангажовањем другог правног лица на трошак Извршиоца. У том случају Извршилац је дужан рефундирати Наручиоцу настале трошкове у року од 10 (десет) календарских дана, од датума издавања фактуре.</w:t>
            </w:r>
          </w:p>
          <w:p w14:paraId="5993FAA9" w14:textId="3A470EFF" w:rsidR="008A5DD4" w:rsidRPr="008A5DD4" w:rsidRDefault="008A5DD4" w:rsidP="008A5DD4">
            <w:pPr>
              <w:widowControl w:val="0"/>
              <w:snapToGrid w:val="0"/>
              <w:jc w:val="both"/>
              <w:rPr>
                <w:rFonts w:ascii="Tahoma" w:hAnsi="Tahoma" w:cs="Tahoma"/>
              </w:rPr>
            </w:pPr>
            <w:r>
              <w:rPr>
                <w:rFonts w:ascii="Tahoma" w:hAnsi="Tahoma" w:cs="Tahoma"/>
              </w:rPr>
              <w:t>7.4</w:t>
            </w:r>
            <w:r w:rsidRPr="008A5DD4">
              <w:rPr>
                <w:rFonts w:ascii="Tahoma" w:hAnsi="Tahoma" w:cs="Tahoma"/>
              </w:rPr>
              <w:t>.</w:t>
            </w:r>
            <w:r w:rsidRPr="008A5DD4">
              <w:rPr>
                <w:rFonts w:ascii="Tahoma" w:hAnsi="Tahoma" w:cs="Tahoma"/>
              </w:rPr>
              <w:tab/>
              <w:t>Трошкове службених путовања запослених и друге трошкове у циљу испуњења гарантних обавеза, предвиђених овим поглављем Уговора, сноси Извршилац.</w:t>
            </w:r>
          </w:p>
          <w:p w14:paraId="54570F1C" w14:textId="39445572" w:rsidR="008A5DD4" w:rsidRDefault="008A5DD4" w:rsidP="008A5DD4">
            <w:pPr>
              <w:widowControl w:val="0"/>
              <w:snapToGrid w:val="0"/>
              <w:jc w:val="both"/>
              <w:rPr>
                <w:rFonts w:ascii="Tahoma" w:hAnsi="Tahoma" w:cs="Tahoma"/>
              </w:rPr>
            </w:pPr>
            <w:r>
              <w:rPr>
                <w:rFonts w:ascii="Tahoma" w:hAnsi="Tahoma" w:cs="Tahoma"/>
              </w:rPr>
              <w:t>7.5</w:t>
            </w:r>
            <w:r w:rsidRPr="008A5DD4">
              <w:rPr>
                <w:rFonts w:ascii="Tahoma" w:hAnsi="Tahoma" w:cs="Tahoma"/>
              </w:rPr>
              <w:t>.</w:t>
            </w:r>
            <w:r w:rsidRPr="008A5DD4">
              <w:rPr>
                <w:rFonts w:ascii="Tahoma" w:hAnsi="Tahoma" w:cs="Tahoma"/>
              </w:rPr>
              <w:tab/>
              <w:t>Гарантни рок, који је утврђен Уговором, продужава се за период у којем Наручилац није могао да користи резултат услуга због недостатака који су у њему откривени, под условом да је Наручилац обавијестио Извршиоца о тим недостацима у писменој форми и у разумном року.</w:t>
            </w:r>
          </w:p>
          <w:p w14:paraId="0F46F67F" w14:textId="791DBBDC" w:rsidR="00C92916" w:rsidRPr="00C92916" w:rsidRDefault="00C92916" w:rsidP="00C92916">
            <w:pPr>
              <w:widowControl w:val="0"/>
              <w:snapToGrid w:val="0"/>
              <w:jc w:val="both"/>
              <w:rPr>
                <w:rFonts w:ascii="Tahoma" w:hAnsi="Tahoma" w:cs="Tahoma"/>
                <w:b/>
              </w:rPr>
            </w:pPr>
          </w:p>
        </w:tc>
        <w:tc>
          <w:tcPr>
            <w:tcW w:w="246" w:type="dxa"/>
            <w:gridSpan w:val="3"/>
          </w:tcPr>
          <w:p w14:paraId="306B0C94" w14:textId="7622B835" w:rsidR="00A97D30" w:rsidRPr="00813F2E" w:rsidRDefault="00A97D30" w:rsidP="00813F2E">
            <w:pPr>
              <w:widowControl w:val="0"/>
              <w:snapToGrid w:val="0"/>
              <w:jc w:val="both"/>
              <w:rPr>
                <w:rFonts w:ascii="Tahoma" w:hAnsi="Tahoma" w:cs="Tahoma"/>
                <w:b/>
                <w:lang w:val="sr-Latn-RS"/>
              </w:rPr>
            </w:pPr>
          </w:p>
        </w:tc>
      </w:tr>
      <w:tr w:rsidR="00CD7C49" w:rsidRPr="00801DAF" w14:paraId="6737A73E" w14:textId="77777777" w:rsidTr="008A5DD4">
        <w:trPr>
          <w:gridBefore w:val="1"/>
          <w:wBefore w:w="522" w:type="dxa"/>
        </w:trPr>
        <w:tc>
          <w:tcPr>
            <w:tcW w:w="10790" w:type="dxa"/>
            <w:gridSpan w:val="5"/>
          </w:tcPr>
          <w:p w14:paraId="42DC3DF3" w14:textId="773F6026" w:rsidR="00CD7C49" w:rsidRPr="008523B3" w:rsidRDefault="00910C8B" w:rsidP="00F8781F">
            <w:pPr>
              <w:pStyle w:val="ListParagraph"/>
              <w:numPr>
                <w:ilvl w:val="0"/>
                <w:numId w:val="6"/>
              </w:numPr>
              <w:snapToGrid w:val="0"/>
              <w:rPr>
                <w:rFonts w:ascii="Tahoma" w:hAnsi="Tahoma" w:cs="Tahoma"/>
                <w:b/>
                <w:lang w:val="sr-Cyrl-RS"/>
              </w:rPr>
            </w:pPr>
            <w:r w:rsidRPr="00C92916">
              <w:rPr>
                <w:rFonts w:ascii="Tahoma" w:hAnsi="Tahoma" w:cs="Tahoma"/>
                <w:b/>
                <w:lang w:val="sr-Latn-BA"/>
              </w:rPr>
              <w:t xml:space="preserve"> </w:t>
            </w:r>
            <w:r w:rsidRPr="008523B3">
              <w:rPr>
                <w:rFonts w:ascii="Tahoma" w:hAnsi="Tahoma" w:cs="Tahoma"/>
                <w:b/>
              </w:rPr>
              <w:t>УГОВОРНА КАЗНА</w:t>
            </w:r>
          </w:p>
        </w:tc>
        <w:tc>
          <w:tcPr>
            <w:tcW w:w="246" w:type="dxa"/>
            <w:gridSpan w:val="3"/>
          </w:tcPr>
          <w:p w14:paraId="16416E78" w14:textId="7570063D" w:rsidR="00CD7C49" w:rsidRPr="00801DAF" w:rsidRDefault="00CD7C49" w:rsidP="00462519">
            <w:pPr>
              <w:snapToGrid w:val="0"/>
              <w:rPr>
                <w:rFonts w:ascii="Tahoma" w:hAnsi="Tahoma" w:cs="Tahoma"/>
                <w:b/>
                <w:bCs/>
              </w:rPr>
            </w:pPr>
          </w:p>
        </w:tc>
      </w:tr>
      <w:tr w:rsidR="00225E24" w:rsidRPr="00801DAF" w14:paraId="25B9A467" w14:textId="77777777" w:rsidTr="008A5DD4">
        <w:trPr>
          <w:gridBefore w:val="1"/>
          <w:wBefore w:w="522" w:type="dxa"/>
        </w:trPr>
        <w:tc>
          <w:tcPr>
            <w:tcW w:w="10790" w:type="dxa"/>
            <w:gridSpan w:val="5"/>
          </w:tcPr>
          <w:p w14:paraId="0ED10C10" w14:textId="58DA8C12" w:rsidR="003F4FF9" w:rsidRDefault="003F4FF9" w:rsidP="003F4FF9">
            <w:pPr>
              <w:suppressAutoHyphens w:val="0"/>
              <w:jc w:val="both"/>
              <w:rPr>
                <w:rFonts w:ascii="Tahoma" w:hAnsi="Tahoma" w:cs="Tahoma"/>
                <w:color w:val="000000" w:themeColor="text1"/>
                <w:lang w:val="sr-Latn-RS"/>
              </w:rPr>
            </w:pPr>
            <w:r>
              <w:rPr>
                <w:rFonts w:ascii="Tahoma" w:hAnsi="Tahoma" w:cs="Tahoma"/>
                <w:color w:val="000000" w:themeColor="text1"/>
                <w:lang w:val="sr-Latn-RS"/>
              </w:rPr>
              <w:t>8</w:t>
            </w:r>
            <w:r w:rsidRPr="003F4FF9">
              <w:rPr>
                <w:rFonts w:ascii="Tahoma" w:hAnsi="Tahoma" w:cs="Tahoma"/>
                <w:color w:val="000000" w:themeColor="text1"/>
                <w:lang w:val="sr-Latn-RS"/>
              </w:rPr>
              <w:t>.1.За неизвршење и/или непотпуно, односно д‌јелимично извршавање обавеза по овом Уговору, оштећена страна има право тражити, од Уговорне стране која је прекршила обавезе, уговорну казну у висини од 0,1% од вриједности Уговора за сваки дан кашњења.</w:t>
            </w:r>
          </w:p>
          <w:p w14:paraId="533C7AA9" w14:textId="77777777" w:rsidR="008C7947" w:rsidRPr="003F4FF9" w:rsidRDefault="008C7947" w:rsidP="003F4FF9">
            <w:pPr>
              <w:suppressAutoHyphens w:val="0"/>
              <w:jc w:val="both"/>
              <w:rPr>
                <w:rFonts w:ascii="Tahoma" w:hAnsi="Tahoma" w:cs="Tahoma"/>
                <w:color w:val="000000" w:themeColor="text1"/>
                <w:lang w:val="sr-Latn-RS"/>
              </w:rPr>
            </w:pPr>
          </w:p>
          <w:p w14:paraId="177C7E40" w14:textId="6C1E0BA0" w:rsidR="003F4FF9" w:rsidRDefault="003F4FF9" w:rsidP="003F4FF9">
            <w:pPr>
              <w:suppressAutoHyphens w:val="0"/>
              <w:jc w:val="both"/>
              <w:rPr>
                <w:rFonts w:ascii="Tahoma" w:hAnsi="Tahoma" w:cs="Tahoma"/>
                <w:color w:val="000000" w:themeColor="text1"/>
                <w:lang w:val="sr-Latn-RS"/>
              </w:rPr>
            </w:pPr>
            <w:r>
              <w:rPr>
                <w:rFonts w:ascii="Tahoma" w:hAnsi="Tahoma" w:cs="Tahoma"/>
                <w:color w:val="000000" w:themeColor="text1"/>
                <w:lang w:val="sr-Latn-RS"/>
              </w:rPr>
              <w:t>8</w:t>
            </w:r>
            <w:r w:rsidRPr="003F4FF9">
              <w:rPr>
                <w:rFonts w:ascii="Tahoma" w:hAnsi="Tahoma" w:cs="Tahoma"/>
                <w:color w:val="000000" w:themeColor="text1"/>
                <w:lang w:val="sr-Latn-RS"/>
              </w:rPr>
              <w:t>.2.Датум почетка урачунавања износа уговорне казне Уговорне стране су се договориле да буде датум неизвршавања и/или непотпуног, односно д‌јелимичног извршавања својих обавеза у роковима одређених овим Уговором, једном од страна, независно од њиховог признања дужником. Наплаћивање било којих уговорених казни, затезних камата, пенала, предвиђених овим Уговором, не ослобађа Уговорне стране од извршења обавеза које произилазе из овог Уговара.</w:t>
            </w:r>
          </w:p>
          <w:p w14:paraId="57B0F5E1" w14:textId="77777777" w:rsidR="008C7947" w:rsidRPr="003F4FF9" w:rsidRDefault="008C7947" w:rsidP="003F4FF9">
            <w:pPr>
              <w:suppressAutoHyphens w:val="0"/>
              <w:jc w:val="both"/>
              <w:rPr>
                <w:rFonts w:ascii="Tahoma" w:hAnsi="Tahoma" w:cs="Tahoma"/>
                <w:color w:val="000000" w:themeColor="text1"/>
                <w:lang w:val="sr-Latn-RS"/>
              </w:rPr>
            </w:pPr>
          </w:p>
          <w:p w14:paraId="1E05359B" w14:textId="5707C0E6" w:rsidR="003F4FF9" w:rsidRDefault="003F4FF9" w:rsidP="003F4FF9">
            <w:pPr>
              <w:suppressAutoHyphens w:val="0"/>
              <w:jc w:val="both"/>
              <w:rPr>
                <w:rFonts w:ascii="Tahoma" w:hAnsi="Tahoma" w:cs="Tahoma"/>
                <w:color w:val="000000" w:themeColor="text1"/>
                <w:lang w:val="sr-Latn-RS"/>
              </w:rPr>
            </w:pPr>
            <w:r>
              <w:rPr>
                <w:rFonts w:ascii="Tahoma" w:hAnsi="Tahoma" w:cs="Tahoma"/>
                <w:color w:val="000000" w:themeColor="text1"/>
                <w:lang w:val="sr-Latn-RS"/>
              </w:rPr>
              <w:t>8</w:t>
            </w:r>
            <w:r w:rsidRPr="003F4FF9">
              <w:rPr>
                <w:rFonts w:ascii="Tahoma" w:hAnsi="Tahoma" w:cs="Tahoma"/>
                <w:color w:val="000000" w:themeColor="text1"/>
                <w:lang w:val="sr-Latn-RS"/>
              </w:rPr>
              <w:t>.3.Наручилац има право да наплати пенале, губитке Наручиоца и друге износе који припадају Наручиоцу, од исплата које припадају Извршиоцу приликом извршења плаћања по овом Уговору.</w:t>
            </w:r>
          </w:p>
          <w:p w14:paraId="5F800A5A" w14:textId="77777777" w:rsidR="008C7947" w:rsidRPr="003F4FF9" w:rsidRDefault="008C7947" w:rsidP="003F4FF9">
            <w:pPr>
              <w:suppressAutoHyphens w:val="0"/>
              <w:jc w:val="both"/>
              <w:rPr>
                <w:rFonts w:ascii="Tahoma" w:hAnsi="Tahoma" w:cs="Tahoma"/>
                <w:color w:val="000000" w:themeColor="text1"/>
                <w:lang w:val="sr-Latn-RS"/>
              </w:rPr>
            </w:pPr>
          </w:p>
          <w:p w14:paraId="280C1653" w14:textId="15FD9642" w:rsidR="00F5279B" w:rsidRDefault="003F4FF9" w:rsidP="003F4FF9">
            <w:pPr>
              <w:snapToGrid w:val="0"/>
              <w:jc w:val="both"/>
              <w:rPr>
                <w:rFonts w:ascii="Tahoma" w:hAnsi="Tahoma" w:cs="Tahoma"/>
                <w:color w:val="000000" w:themeColor="text1"/>
                <w:lang w:val="sr-Latn-RS"/>
              </w:rPr>
            </w:pPr>
            <w:r>
              <w:rPr>
                <w:rFonts w:ascii="Tahoma" w:hAnsi="Tahoma" w:cs="Tahoma"/>
                <w:color w:val="000000" w:themeColor="text1"/>
                <w:lang w:val="sr-Latn-RS"/>
              </w:rPr>
              <w:t>8</w:t>
            </w:r>
            <w:r w:rsidRPr="003F4FF9">
              <w:rPr>
                <w:rFonts w:ascii="Tahoma" w:hAnsi="Tahoma" w:cs="Tahoma"/>
                <w:color w:val="000000" w:themeColor="text1"/>
                <w:lang w:val="sr-Latn-RS"/>
              </w:rPr>
              <w:t>.4.Наручилац има право да одбије (у цјелини или д‌јелимично) плаћање услуга, ако услуге не одговарају захтјевима Уговора или нису у потпуности извршене.</w:t>
            </w:r>
          </w:p>
          <w:p w14:paraId="40ED72D4" w14:textId="6C6CE14C" w:rsidR="003F4FF9" w:rsidRPr="00F5279B" w:rsidRDefault="003F4FF9" w:rsidP="003F4FF9">
            <w:pPr>
              <w:snapToGrid w:val="0"/>
              <w:jc w:val="both"/>
              <w:rPr>
                <w:rFonts w:ascii="Tahoma" w:hAnsi="Tahoma" w:cs="Tahoma"/>
                <w:lang w:val="sr-Cyrl-RS"/>
              </w:rPr>
            </w:pPr>
          </w:p>
        </w:tc>
        <w:tc>
          <w:tcPr>
            <w:tcW w:w="246" w:type="dxa"/>
            <w:gridSpan w:val="3"/>
          </w:tcPr>
          <w:p w14:paraId="6C842CDA" w14:textId="40B1651A" w:rsidR="004C5381" w:rsidRPr="00801DAF" w:rsidRDefault="004C5381" w:rsidP="00F5279B">
            <w:pPr>
              <w:snapToGrid w:val="0"/>
              <w:jc w:val="both"/>
              <w:rPr>
                <w:rFonts w:ascii="Tahoma" w:hAnsi="Tahoma" w:cs="Tahoma"/>
                <w:bCs/>
                <w:lang w:val="sr-Cyrl-CS"/>
              </w:rPr>
            </w:pPr>
          </w:p>
        </w:tc>
      </w:tr>
      <w:tr w:rsidR="00CD7C49" w:rsidRPr="00801DAF" w14:paraId="06751E02" w14:textId="77777777" w:rsidTr="008A5DD4">
        <w:trPr>
          <w:gridBefore w:val="1"/>
          <w:wBefore w:w="522" w:type="dxa"/>
        </w:trPr>
        <w:tc>
          <w:tcPr>
            <w:tcW w:w="10790" w:type="dxa"/>
            <w:gridSpan w:val="5"/>
          </w:tcPr>
          <w:p w14:paraId="0525398D" w14:textId="4936FB7D" w:rsidR="00CD7C49" w:rsidRPr="008523B3" w:rsidRDefault="00CD7C49" w:rsidP="00F8781F">
            <w:pPr>
              <w:pStyle w:val="ListParagraph"/>
              <w:numPr>
                <w:ilvl w:val="0"/>
                <w:numId w:val="6"/>
              </w:numPr>
              <w:snapToGrid w:val="0"/>
              <w:rPr>
                <w:rFonts w:ascii="Tahoma" w:hAnsi="Tahoma" w:cs="Tahoma"/>
                <w:b/>
              </w:rPr>
            </w:pPr>
            <w:r w:rsidRPr="00EC6E1B">
              <w:rPr>
                <w:rFonts w:ascii="Tahoma" w:hAnsi="Tahoma" w:cs="Tahoma"/>
                <w:b/>
                <w:lang w:val="ru-RU"/>
              </w:rPr>
              <w:t xml:space="preserve"> </w:t>
            </w:r>
            <w:r w:rsidRPr="008523B3">
              <w:rPr>
                <w:rFonts w:ascii="Tahoma" w:hAnsi="Tahoma" w:cs="Tahoma"/>
                <w:b/>
              </w:rPr>
              <w:t>ДЈЕЛОВАЊЕ   ВИШЕ   СИЛЕ</w:t>
            </w:r>
          </w:p>
        </w:tc>
        <w:tc>
          <w:tcPr>
            <w:tcW w:w="246" w:type="dxa"/>
            <w:gridSpan w:val="3"/>
          </w:tcPr>
          <w:p w14:paraId="001D7DF0" w14:textId="65AC55BB" w:rsidR="00CD7C49" w:rsidRPr="00801DAF" w:rsidRDefault="00CD7C49" w:rsidP="00462519">
            <w:pPr>
              <w:snapToGrid w:val="0"/>
              <w:rPr>
                <w:rFonts w:ascii="Tahoma" w:hAnsi="Tahoma" w:cs="Tahoma"/>
                <w:b/>
              </w:rPr>
            </w:pPr>
          </w:p>
        </w:tc>
      </w:tr>
      <w:tr w:rsidR="000F5A36" w:rsidRPr="00801DAF" w14:paraId="2A17B754" w14:textId="77777777" w:rsidTr="008A5DD4">
        <w:trPr>
          <w:gridBefore w:val="1"/>
          <w:wBefore w:w="522" w:type="dxa"/>
        </w:trPr>
        <w:tc>
          <w:tcPr>
            <w:tcW w:w="10790" w:type="dxa"/>
            <w:gridSpan w:val="5"/>
          </w:tcPr>
          <w:p w14:paraId="08E64342"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9.1.„Виша сила" представља било какав догађај, који излази изван граница контроле Наручиоца или Извршиоца, у зависности од тога о чему се ради, и која настаје независно од тога какве је мјере предострожности предузела дотична Страна и односи се на сљедеће догађаје:</w:t>
            </w:r>
          </w:p>
          <w:p w14:paraId="48576EC8"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 xml:space="preserve">a) рат, непријатељска дејства или ратне операције (независно од тога да је рат објављен или није), упад, дјеловање спољњег противника, грађански рат, или </w:t>
            </w:r>
          </w:p>
          <w:p w14:paraId="26E57B86"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lastRenderedPageBreak/>
              <w:t>б) устанак, револуција, побуне, буне, збацивање са власти цивилне или војне владе, завјера, оружани сукоби, друштвени немири, терористички акти, или</w:t>
            </w:r>
          </w:p>
          <w:p w14:paraId="10DB71DC"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 xml:space="preserve">ц) конфискација, национализација, мобилизација, пљенидба или реквизиција по наређењу било које владе или правних или стварних власти или владара или због неког другог чињења или нечињења локалне власти или владара или због неког другог чињења или  нечињења локалног органа власти или националне владе, или </w:t>
            </w:r>
          </w:p>
          <w:p w14:paraId="3DC3BF57" w14:textId="741377B2" w:rsidR="00620FD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д) штрајк, саботажа, локаут, ембарго, ограничење увоза/извоза, блокирање лука, недостатак обичних средстава друштвеног транспорта и везе, бродоломи, недостатка или ограничење у снабдијевању електричном енергијом, епидемија, карантин, куга, или</w:t>
            </w:r>
          </w:p>
          <w:p w14:paraId="4F6C371F"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e) земљотреси, клизишта, прорада вулкана, пожар, поплаве или појава цунамија, тајфун или циклон, ураган, олуја, удар грома или друге појаве са катастрофалним посљедицама, испуштање радијације, ударни таласи послије атомских удара, радиоактивно дјеловање на локалну средину, ударни таласи, које изазивају авиони или  други летећи објекти или други догађаји, које објективно није могла предвидјети нити једна Страна или друге природне и  вјештачки изазване околности.</w:t>
            </w:r>
          </w:p>
          <w:p w14:paraId="0F1A496E"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9.2. Под условом да виша сила спријечи, засмета или пролонгира извршење обавеза из Уговора неке од Страна-уговорница, та Страна је обавезна да у писаној форми обавијести дугу страну о насталој ситуацији и догађајима у року од 5 (пет) дана послије појаве такве ситуације  и да преда потврде издате од стране надлежних органа у најкраћем року.</w:t>
            </w:r>
          </w:p>
          <w:p w14:paraId="03A764F5"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 xml:space="preserve">9.3. Страна или Стране, која пошаље такво обавјештење, биће ослобођена од извршења или  потпуног извршења својих обавеза по Уговору  све дотле, док траје одговарајућа виша сила и у оној мјери у којој та сила спречава, смета или пролонгира тој страни извршење својих обавеза. </w:t>
            </w:r>
          </w:p>
          <w:p w14:paraId="63C22751"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9.4. Страна или Стране, које су изложене дјеловању више силе улажу разумне напоре како би се умањиле посљедице дјеловања више силе на извршење њихових обавеза према Уговору,  али то не утиче на право сваке стране да има право раскинути Уговор у складу са условима, наведеним у даљем тексту, тачком 9.6.</w:t>
            </w:r>
          </w:p>
          <w:p w14:paraId="6D253CAA"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 xml:space="preserve">9.5. Било каква задржавања или неизвршење неке од Страна својих обавеза због дјеловања више силе, </w:t>
            </w:r>
          </w:p>
          <w:p w14:paraId="281F9733" w14:textId="6D712033"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a) не представљају разлог за неизвршавање или кршење услова Уговора, и</w:t>
            </w:r>
          </w:p>
          <w:p w14:paraId="1FE9E0BE"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б) не представљају разлог за подношење било какве рекламације у односу на штету или на трошкове и издатке, који су везани за њих, у оној мјери у којој су ова задржавања или неизвршавања посљедица дјеловања више силе.</w:t>
            </w:r>
          </w:p>
          <w:p w14:paraId="6A5FA84C"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9.6. Уколико околности више силе трају 60 (шездесет и више дана, свака Страна има право да раскине Уговор с тим да је обавезна да обавијести другу Страну о својој намјери.</w:t>
            </w:r>
          </w:p>
          <w:p w14:paraId="72C84C30"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9.7. У цијелом периоду трајања околности више силе обавезе између Уговорних страна мирују, а по престанку важења свака Уговорна страна је дужна извршити обавезе преузете овим Уговором.</w:t>
            </w:r>
          </w:p>
          <w:p w14:paraId="24E73554"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 xml:space="preserve">9.8. У случају раскида Уговора услед околности дјеловања више силе Наручилац ће платити Извршиоцу за неспоран дио изведених радова. </w:t>
            </w:r>
          </w:p>
          <w:p w14:paraId="25B72D83" w14:textId="387F5DDD" w:rsidR="008523B3" w:rsidRDefault="008523B3" w:rsidP="00EA70B8">
            <w:pPr>
              <w:widowControl w:val="0"/>
              <w:jc w:val="both"/>
              <w:rPr>
                <w:rFonts w:ascii="Tahoma" w:hAnsi="Tahoma" w:cs="Tahoma"/>
                <w:lang w:val="sr-Cyrl-RS"/>
              </w:rPr>
            </w:pPr>
          </w:p>
          <w:p w14:paraId="51A9A4AE" w14:textId="7AC8B5D5" w:rsidR="008523B3" w:rsidRPr="008523B3" w:rsidRDefault="00813F2E" w:rsidP="00F8781F">
            <w:pPr>
              <w:pStyle w:val="ListParagraph"/>
              <w:numPr>
                <w:ilvl w:val="0"/>
                <w:numId w:val="6"/>
              </w:numPr>
              <w:jc w:val="both"/>
              <w:rPr>
                <w:rFonts w:ascii="Tahoma" w:eastAsiaTheme="minorEastAsia" w:hAnsi="Tahoma" w:cs="Tahoma"/>
                <w:b/>
                <w:bCs/>
                <w:lang w:val="sr-Cyrl-RS"/>
              </w:rPr>
            </w:pPr>
            <w:r w:rsidRPr="008523B3">
              <w:rPr>
                <w:rFonts w:ascii="Tahoma" w:eastAsiaTheme="minorEastAsia" w:hAnsi="Tahoma" w:cs="Tahoma"/>
                <w:b/>
                <w:bCs/>
                <w:lang w:val="sr-Cyrl-RS"/>
              </w:rPr>
              <w:t>АНТИКОРУПЦИОНЕ МЈЕРЕ</w:t>
            </w:r>
          </w:p>
          <w:p w14:paraId="1500441A" w14:textId="332E7BAC" w:rsidR="00813F2E" w:rsidRPr="00813F2E" w:rsidRDefault="00813F2E" w:rsidP="00813F2E">
            <w:pPr>
              <w:suppressAutoHyphens w:val="0"/>
              <w:jc w:val="both"/>
              <w:rPr>
                <w:rFonts w:ascii="Tahoma" w:hAnsi="Tahoma" w:cs="Tahoma"/>
                <w:color w:val="000000" w:themeColor="text1"/>
              </w:rPr>
            </w:pPr>
            <w:r>
              <w:rPr>
                <w:rFonts w:ascii="Tahoma" w:hAnsi="Tahoma" w:cs="Tahoma"/>
                <w:color w:val="000000" w:themeColor="text1"/>
                <w:lang w:val="sr-Latn-RS"/>
              </w:rPr>
              <w:t>10</w:t>
            </w:r>
            <w:r w:rsidRPr="00813F2E">
              <w:rPr>
                <w:rFonts w:ascii="Tahoma" w:hAnsi="Tahoma" w:cs="Tahoma"/>
                <w:color w:val="000000" w:themeColor="text1"/>
              </w:rPr>
              <w:t>.1. Приликом извршења обавеза по овом Уговору, Стране, њихова повезана лица, радници или посредници неће платити, неће предложити да плате и неће дозволити плаћање било којих новчаних средстава или материјалних вриједности било којим лицима, директно или индиректно, ради вршења утицаја на радње или одлуке таквих лица, а у циљу стицања одређених незаконитих предности, или у друге незаконите сврхе.</w:t>
            </w:r>
          </w:p>
          <w:p w14:paraId="514DB59F" w14:textId="4C1F6429" w:rsidR="00813F2E" w:rsidRPr="00813F2E" w:rsidRDefault="00813F2E" w:rsidP="00813F2E">
            <w:pPr>
              <w:suppressAutoHyphens w:val="0"/>
              <w:jc w:val="both"/>
              <w:rPr>
                <w:rFonts w:ascii="Tahoma" w:hAnsi="Tahoma" w:cs="Tahoma"/>
                <w:color w:val="000000" w:themeColor="text1"/>
              </w:rPr>
            </w:pPr>
            <w:r>
              <w:rPr>
                <w:rFonts w:ascii="Tahoma" w:hAnsi="Tahoma" w:cs="Tahoma"/>
                <w:color w:val="000000" w:themeColor="text1"/>
                <w:lang w:val="sr-Latn-RS"/>
              </w:rPr>
              <w:t>10</w:t>
            </w:r>
            <w:r w:rsidRPr="00813F2E">
              <w:rPr>
                <w:rFonts w:ascii="Tahoma" w:hAnsi="Tahoma" w:cs="Tahoma"/>
                <w:color w:val="000000" w:themeColor="text1"/>
              </w:rPr>
              <w:t>.2.Приликом извршавања својих обавеза по овом Уговору, Стране, њихова повезана лица, радници или посредници неће вршити радње које су законским прописима који се односе на овај Уговор квалификоване као давање или узимање мита, потплаћивање, као и радње којим се крше захтјеви из важећих законских прописа и међународних правних аката о борби против легализације (прања новца) од прихода стечених криминалом.</w:t>
            </w:r>
          </w:p>
          <w:p w14:paraId="2B835C31" w14:textId="6ACF57C8" w:rsidR="00813F2E" w:rsidRDefault="00813F2E" w:rsidP="00813F2E">
            <w:pPr>
              <w:suppressAutoHyphens w:val="0"/>
              <w:jc w:val="both"/>
              <w:rPr>
                <w:rFonts w:ascii="Tahoma" w:hAnsi="Tahoma" w:cs="Tahoma"/>
                <w:color w:val="000000" w:themeColor="text1"/>
              </w:rPr>
            </w:pPr>
            <w:r>
              <w:rPr>
                <w:rFonts w:ascii="Tahoma" w:hAnsi="Tahoma" w:cs="Tahoma"/>
                <w:color w:val="000000" w:themeColor="text1"/>
                <w:lang w:val="sr-Latn-RS"/>
              </w:rPr>
              <w:t>10</w:t>
            </w:r>
            <w:r w:rsidRPr="00813F2E">
              <w:rPr>
                <w:rFonts w:ascii="Tahoma" w:hAnsi="Tahoma" w:cs="Tahoma"/>
                <w:color w:val="000000" w:themeColor="text1"/>
              </w:rPr>
              <w:t>.3.Свака од Страна овог Уговора одбиће да на било који начин стимулише раднике друге Стране, укључујући давање новчаних износа, поклона, бесплатног извршавања радова за њихов рачун, као и на друге начине који нису наведени у овој тачки, а којим би се такав радник ставио у одређену зависност, и којим би се обезбиједило да тај радник врши одређене радње у корист Стране која је омогућила такву стимулацију.</w:t>
            </w:r>
          </w:p>
          <w:p w14:paraId="21E7FF18"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Под радњама радника које би такав радник вршио у корист стране која му је омогућила стимулацију подразумијевају се:</w:t>
            </w:r>
          </w:p>
          <w:p w14:paraId="5C31F3D7"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 омогућавање неоправданих предности у односу на друге сауговараче;</w:t>
            </w:r>
          </w:p>
          <w:p w14:paraId="03645AD2"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 давање одређених гаранција;</w:t>
            </w:r>
          </w:p>
          <w:p w14:paraId="3BFCEA5A"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 убрзавање постојећих процедура;</w:t>
            </w:r>
          </w:p>
          <w:p w14:paraId="70B76425" w14:textId="77777777" w:rsidR="00813F2E" w:rsidRPr="00813F2E" w:rsidRDefault="00813F2E" w:rsidP="00813F2E">
            <w:pPr>
              <w:suppressAutoHyphens w:val="0"/>
              <w:jc w:val="both"/>
              <w:rPr>
                <w:rFonts w:ascii="Tahoma" w:hAnsi="Tahoma" w:cs="Tahoma"/>
                <w:color w:val="000000" w:themeColor="text1"/>
              </w:rPr>
            </w:pPr>
            <w:r w:rsidRPr="00813F2E">
              <w:rPr>
                <w:rFonts w:ascii="Tahoma" w:hAnsi="Tahoma" w:cs="Tahoma"/>
                <w:color w:val="000000" w:themeColor="text1"/>
              </w:rPr>
              <w:t>- друге радње које такав радних врши у оквиру својих радних дужности, а које су у супротности са принципима транспарентности и отворености у односима између Страна.</w:t>
            </w:r>
          </w:p>
          <w:p w14:paraId="5FE317A2" w14:textId="6BBBA457" w:rsidR="00620FDE" w:rsidRPr="008523B3" w:rsidRDefault="00813F2E" w:rsidP="00813F2E">
            <w:pPr>
              <w:suppressAutoHyphens w:val="0"/>
              <w:jc w:val="both"/>
              <w:rPr>
                <w:rFonts w:ascii="Tahoma" w:hAnsi="Tahoma" w:cs="Tahoma"/>
                <w:color w:val="000000" w:themeColor="text1"/>
              </w:rPr>
            </w:pPr>
            <w:r>
              <w:rPr>
                <w:rFonts w:ascii="Tahoma" w:hAnsi="Tahoma" w:cs="Tahoma"/>
                <w:color w:val="000000" w:themeColor="text1"/>
                <w:lang w:val="sr-Latn-RS"/>
              </w:rPr>
              <w:t>10</w:t>
            </w:r>
            <w:r w:rsidRPr="00813F2E">
              <w:rPr>
                <w:rFonts w:ascii="Tahoma" w:hAnsi="Tahoma" w:cs="Tahoma"/>
                <w:color w:val="000000" w:themeColor="text1"/>
              </w:rPr>
              <w:t>.4.</w:t>
            </w:r>
            <w:r>
              <w:rPr>
                <w:rFonts w:ascii="Tahoma" w:hAnsi="Tahoma" w:cs="Tahoma"/>
                <w:color w:val="000000" w:themeColor="text1"/>
                <w:lang w:val="sr-Latn-RS"/>
              </w:rPr>
              <w:t xml:space="preserve"> </w:t>
            </w:r>
            <w:r w:rsidRPr="00813F2E">
              <w:rPr>
                <w:rFonts w:ascii="Tahoma" w:hAnsi="Tahoma" w:cs="Tahoma"/>
                <w:color w:val="000000" w:themeColor="text1"/>
              </w:rPr>
              <w:t xml:space="preserve">У случају да нека од Страна сумња да је дошло, или да може доћи до повреде неке од одредби из овог члана Уговора, та Страна је дужна да обавијести о томе другу Страну у писменом облику. У таквом писменом обавјештењу дата Страна је дужна да се позове на чињенице или да достави материјале који основано потврђују, </w:t>
            </w:r>
            <w:r w:rsidRPr="00813F2E">
              <w:rPr>
                <w:rFonts w:ascii="Tahoma" w:hAnsi="Tahoma" w:cs="Tahoma"/>
                <w:color w:val="000000" w:themeColor="text1"/>
              </w:rPr>
              <w:lastRenderedPageBreak/>
              <w:t>или дају основу за претпоставку да је дошло, или да може доћи до повреде одређених одредби из овог члана Уговора. Након што упути писмено обавјештење, одговарајућа Страна има право да обустави извршење обавеза по овом Уговору, све док од друге Стране не добије потврду тога да до повреде није дошло, или неће доћи. Таква потврда мора бити послана у року од десет радних дана од датума пријема писменог обавјештења.</w:t>
            </w:r>
          </w:p>
          <w:p w14:paraId="2B725A8A" w14:textId="30B9B860" w:rsidR="00813F2E" w:rsidRPr="00813F2E" w:rsidRDefault="00813F2E" w:rsidP="00813F2E">
            <w:pPr>
              <w:suppressAutoHyphens w:val="0"/>
              <w:jc w:val="both"/>
              <w:rPr>
                <w:rFonts w:ascii="Tahoma" w:hAnsi="Tahoma" w:cs="Tahoma"/>
                <w:color w:val="000000" w:themeColor="text1"/>
              </w:rPr>
            </w:pPr>
            <w:r>
              <w:rPr>
                <w:rFonts w:ascii="Tahoma" w:hAnsi="Tahoma" w:cs="Tahoma"/>
                <w:color w:val="000000" w:themeColor="text1"/>
                <w:lang w:val="sr-Latn-RS"/>
              </w:rPr>
              <w:t>10</w:t>
            </w:r>
            <w:r w:rsidRPr="00813F2E">
              <w:rPr>
                <w:rFonts w:ascii="Tahoma" w:hAnsi="Tahoma" w:cs="Tahoma"/>
                <w:color w:val="000000" w:themeColor="text1"/>
              </w:rPr>
              <w:t>.5.Стране у овом Уговору прихватиће спровођење поступака за спречавање корупције и контролисаће поштовање истих. При томе ће Стране уложити разумне напоре да минимализују ризике из пословних односа са сауговарачима који могу бити у укључени у коруптивне активности, и узајамно ће сарађивати у циљу спречавања корупције. При томе ће Стране осигурати спровођење контролних поступака у циљу спречавања ризика од укључивања Страна у коруптивне активности.</w:t>
            </w:r>
          </w:p>
          <w:p w14:paraId="1E01ED68" w14:textId="28C204A6" w:rsidR="00813F2E" w:rsidRPr="00813F2E" w:rsidRDefault="00813F2E" w:rsidP="00813F2E">
            <w:pPr>
              <w:suppressAutoHyphens w:val="0"/>
              <w:jc w:val="both"/>
              <w:rPr>
                <w:rFonts w:ascii="Tahoma" w:hAnsi="Tahoma" w:cs="Tahoma"/>
                <w:color w:val="000000" w:themeColor="text1"/>
              </w:rPr>
            </w:pPr>
            <w:r>
              <w:rPr>
                <w:rFonts w:ascii="Tahoma" w:hAnsi="Tahoma" w:cs="Tahoma"/>
                <w:color w:val="000000" w:themeColor="text1"/>
                <w:lang w:val="sr-Latn-RS"/>
              </w:rPr>
              <w:t>10</w:t>
            </w:r>
            <w:r w:rsidRPr="00813F2E">
              <w:rPr>
                <w:rFonts w:ascii="Tahoma" w:hAnsi="Tahoma" w:cs="Tahoma"/>
                <w:color w:val="000000" w:themeColor="text1"/>
              </w:rPr>
              <w:t>.6.Стране ће гарантовати спровођење одговарајућег поступка везано за чињенице достављене током извршења овог Уговора, уз поштовање принципа повјерљивости и примјену ефикасних мјера за отклањање проблема у пракси и спречавања могућих конфликтних ситуација.</w:t>
            </w:r>
          </w:p>
          <w:p w14:paraId="4AFD622F" w14:textId="28C56658" w:rsidR="00813F2E" w:rsidRPr="00813F2E" w:rsidRDefault="00813F2E" w:rsidP="00813F2E">
            <w:pPr>
              <w:suppressAutoHyphens w:val="0"/>
              <w:jc w:val="both"/>
              <w:rPr>
                <w:rFonts w:ascii="Tahoma" w:hAnsi="Tahoma" w:cs="Tahoma"/>
                <w:color w:val="000000" w:themeColor="text1"/>
              </w:rPr>
            </w:pPr>
            <w:r>
              <w:rPr>
                <w:rFonts w:ascii="Tahoma" w:hAnsi="Tahoma" w:cs="Tahoma"/>
                <w:color w:val="000000" w:themeColor="text1"/>
                <w:lang w:val="sr-Latn-RS"/>
              </w:rPr>
              <w:t>10</w:t>
            </w:r>
            <w:r w:rsidRPr="00813F2E">
              <w:rPr>
                <w:rFonts w:ascii="Tahoma" w:hAnsi="Tahoma" w:cs="Tahoma"/>
                <w:color w:val="000000" w:themeColor="text1"/>
              </w:rPr>
              <w:t>.7.Стране ће гарантовати пуну повјерљивост везано за извршење одредби из овог члана Уговора, као и одсуство негативних посљедица, како укупно за Страну која се обратила за захтјевом, тако и за конкретне раднике Стране која се обратила за захтјевом, а који су пријавили извршене повреде.</w:t>
            </w:r>
          </w:p>
          <w:p w14:paraId="75AC6FC6" w14:textId="174D48B6" w:rsidR="00813F2E" w:rsidRDefault="00813F2E" w:rsidP="00813F2E">
            <w:pPr>
              <w:suppressAutoHyphens w:val="0"/>
              <w:jc w:val="both"/>
              <w:rPr>
                <w:rFonts w:ascii="Tahoma" w:hAnsi="Tahoma" w:cs="Tahoma"/>
                <w:color w:val="000000" w:themeColor="text1"/>
              </w:rPr>
            </w:pPr>
            <w:r>
              <w:rPr>
                <w:rFonts w:ascii="Tahoma" w:hAnsi="Tahoma" w:cs="Tahoma"/>
                <w:color w:val="000000" w:themeColor="text1"/>
                <w:lang w:val="sr-Latn-RS"/>
              </w:rPr>
              <w:t>10</w:t>
            </w:r>
            <w:r w:rsidRPr="00813F2E">
              <w:rPr>
                <w:rFonts w:ascii="Tahoma" w:hAnsi="Tahoma" w:cs="Tahoma"/>
                <w:color w:val="000000" w:themeColor="text1"/>
              </w:rPr>
              <w:t xml:space="preserve">.8.У случају да једна од Страна прекрши обавезу уздржавања од радњи забрањених овим чланом, и/или у случају да друга Страна у Уговором утврђеном року не добије потврду тога да до повреде није дошло или неће доћи, друга Страна може да раскине овај Уговор на законом утврђен начин. </w:t>
            </w:r>
          </w:p>
          <w:p w14:paraId="734902CD" w14:textId="3E16E4BD" w:rsidR="00813F2E" w:rsidRPr="00813F2E" w:rsidRDefault="00813F2E" w:rsidP="00813F2E">
            <w:pPr>
              <w:suppressAutoHyphens w:val="0"/>
              <w:jc w:val="both"/>
              <w:rPr>
                <w:rFonts w:ascii="Tahoma" w:hAnsi="Tahoma" w:cs="Tahoma"/>
                <w:color w:val="000000" w:themeColor="text1"/>
              </w:rPr>
            </w:pPr>
            <w:r>
              <w:rPr>
                <w:rFonts w:ascii="Tahoma" w:hAnsi="Tahoma" w:cs="Tahoma"/>
                <w:color w:val="000000" w:themeColor="text1"/>
              </w:rPr>
              <w:t>10</w:t>
            </w:r>
            <w:r w:rsidRPr="00813F2E">
              <w:rPr>
                <w:rFonts w:ascii="Tahoma" w:hAnsi="Tahoma" w:cs="Tahoma"/>
                <w:color w:val="000000" w:themeColor="text1"/>
              </w:rPr>
              <w:t>.9.Страна на чију је иницијативу, а по основама предвиђеним одредбама овог члана, Уговор био раскинут, има право да захтијева накнаду стварне штете која је настала због таквог раскида</w:t>
            </w:r>
          </w:p>
          <w:p w14:paraId="7BAD2AF4" w14:textId="77777777" w:rsidR="00350CB7" w:rsidRDefault="00350CB7" w:rsidP="00EA70B8">
            <w:pPr>
              <w:widowControl w:val="0"/>
              <w:jc w:val="both"/>
              <w:rPr>
                <w:rFonts w:ascii="Tahoma" w:hAnsi="Tahoma" w:cs="Tahoma"/>
                <w:lang w:val="sr-Cyrl-RS"/>
              </w:rPr>
            </w:pPr>
          </w:p>
          <w:p w14:paraId="3A21EBF2" w14:textId="1F933B5D" w:rsidR="003917EE" w:rsidRPr="008523B3" w:rsidRDefault="008523B3" w:rsidP="00F8781F">
            <w:pPr>
              <w:pStyle w:val="ListParagraph"/>
              <w:numPr>
                <w:ilvl w:val="0"/>
                <w:numId w:val="6"/>
              </w:numPr>
              <w:jc w:val="both"/>
              <w:rPr>
                <w:rFonts w:ascii="Tahoma" w:hAnsi="Tahoma" w:cs="Tahoma"/>
                <w:b/>
                <w:color w:val="000000" w:themeColor="text1"/>
                <w:lang w:val="sr-Cyrl-RS"/>
              </w:rPr>
            </w:pPr>
            <w:r>
              <w:rPr>
                <w:rFonts w:ascii="Tahoma" w:hAnsi="Tahoma" w:cs="Tahoma"/>
                <w:b/>
                <w:color w:val="000000" w:themeColor="text1"/>
                <w:lang w:val="sr-Cyrl-RS"/>
              </w:rPr>
              <w:t xml:space="preserve"> </w:t>
            </w:r>
            <w:r w:rsidR="003917EE" w:rsidRPr="008523B3">
              <w:rPr>
                <w:rFonts w:ascii="Tahoma" w:hAnsi="Tahoma" w:cs="Tahoma"/>
                <w:b/>
                <w:color w:val="000000" w:themeColor="text1"/>
                <w:lang w:val="sr-Cyrl-RS"/>
              </w:rPr>
              <w:t>ПОВЈЕРЉИВЕ ИНФОРМАЦИЈЕ</w:t>
            </w:r>
          </w:p>
          <w:p w14:paraId="01B49F49" w14:textId="1EE6FDA5" w:rsidR="003917EE" w:rsidRPr="003917EE" w:rsidRDefault="003917EE" w:rsidP="003917EE">
            <w:pPr>
              <w:suppressAutoHyphens w:val="0"/>
              <w:jc w:val="both"/>
              <w:rPr>
                <w:rFonts w:ascii="Tahoma" w:hAnsi="Tahoma" w:cs="Tahoma"/>
                <w:color w:val="000000" w:themeColor="text1"/>
                <w:lang w:val="sr-Cyrl-RS"/>
              </w:rPr>
            </w:pPr>
            <w:r w:rsidRPr="003917EE">
              <w:rPr>
                <w:rFonts w:ascii="Tahoma" w:hAnsi="Tahoma" w:cs="Tahoma"/>
                <w:color w:val="000000" w:themeColor="text1"/>
                <w:lang w:val="sr-Cyrl-RS"/>
              </w:rPr>
              <w:t>11.1. Свака од Страна дужна је да обезбиједи заштиту Повјерљивих информација, које јој постану доступне у оквиру овог Уговора, од неовлаштеног коришћења, ширења или објављивања.</w:t>
            </w:r>
          </w:p>
          <w:p w14:paraId="094F5B76" w14:textId="2C7FCF36" w:rsidR="003917EE" w:rsidRPr="003917EE" w:rsidRDefault="003917EE" w:rsidP="003917EE">
            <w:pPr>
              <w:suppressAutoHyphens w:val="0"/>
              <w:jc w:val="both"/>
              <w:rPr>
                <w:rFonts w:ascii="Tahoma" w:hAnsi="Tahoma" w:cs="Tahoma"/>
                <w:color w:val="000000" w:themeColor="text1"/>
                <w:lang w:val="sr-Cyrl-RS"/>
              </w:rPr>
            </w:pPr>
            <w:r>
              <w:rPr>
                <w:rFonts w:ascii="Tahoma" w:hAnsi="Tahoma" w:cs="Tahoma"/>
                <w:color w:val="000000" w:themeColor="text1"/>
                <w:lang w:val="sr-Cyrl-RS"/>
              </w:rPr>
              <w:t>11.2</w:t>
            </w:r>
            <w:r w:rsidRPr="003917EE">
              <w:rPr>
                <w:rFonts w:ascii="Tahoma" w:hAnsi="Tahoma" w:cs="Tahoma"/>
                <w:color w:val="000000" w:themeColor="text1"/>
                <w:lang w:val="sr-Cyrl-RS"/>
              </w:rPr>
              <w:t xml:space="preserve">. За потребе 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изричито дефинишу као повјерљиве. </w:t>
            </w:r>
          </w:p>
          <w:p w14:paraId="44746A3A" w14:textId="7D8ABADC" w:rsidR="003917EE" w:rsidRPr="003917EE" w:rsidRDefault="003917EE" w:rsidP="003917EE">
            <w:pPr>
              <w:suppressAutoHyphens w:val="0"/>
              <w:jc w:val="both"/>
              <w:rPr>
                <w:rFonts w:ascii="Tahoma" w:hAnsi="Tahoma" w:cs="Tahoma"/>
                <w:color w:val="000000" w:themeColor="text1"/>
                <w:lang w:val="sr-Cyrl-RS"/>
              </w:rPr>
            </w:pPr>
            <w:r w:rsidRPr="003917EE">
              <w:rPr>
                <w:rFonts w:ascii="Tahoma" w:hAnsi="Tahoma" w:cs="Tahoma"/>
                <w:color w:val="000000" w:themeColor="text1"/>
                <w:lang w:val="sr-Cyrl-RS"/>
              </w:rPr>
              <w:t xml:space="preserve">11.3.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„know-how“ –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приступ Повјерљивим информацијама. </w:t>
            </w:r>
          </w:p>
          <w:p w14:paraId="411C11EC" w14:textId="141BE219" w:rsidR="003917EE" w:rsidRPr="003917EE" w:rsidRDefault="003917EE" w:rsidP="003917EE">
            <w:pPr>
              <w:suppressAutoHyphens w:val="0"/>
              <w:jc w:val="both"/>
              <w:rPr>
                <w:rFonts w:ascii="Tahoma" w:hAnsi="Tahoma" w:cs="Tahoma"/>
                <w:color w:val="000000" w:themeColor="text1"/>
                <w:lang w:val="sr-Cyrl-RS"/>
              </w:rPr>
            </w:pPr>
            <w:r w:rsidRPr="003917EE">
              <w:rPr>
                <w:rFonts w:ascii="Tahoma" w:hAnsi="Tahoma" w:cs="Tahoma"/>
                <w:color w:val="000000" w:themeColor="text1"/>
                <w:lang w:val="sr-Cyrl-RS"/>
              </w:rPr>
              <w:t xml:space="preserve">11.4.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трећим лицима без кривице Страна. </w:t>
            </w:r>
          </w:p>
          <w:p w14:paraId="6802CFDE" w14:textId="016FB27E" w:rsidR="003917EE" w:rsidRDefault="003917EE" w:rsidP="003917EE">
            <w:pPr>
              <w:suppressAutoHyphens w:val="0"/>
              <w:jc w:val="both"/>
              <w:rPr>
                <w:rFonts w:ascii="Tahoma" w:hAnsi="Tahoma" w:cs="Tahoma"/>
                <w:color w:val="000000" w:themeColor="text1"/>
                <w:lang w:val="sr-Cyrl-RS"/>
              </w:rPr>
            </w:pPr>
            <w:r w:rsidRPr="003917EE">
              <w:rPr>
                <w:rFonts w:ascii="Tahoma" w:hAnsi="Tahoma" w:cs="Tahoma"/>
                <w:color w:val="000000" w:themeColor="text1"/>
                <w:lang w:val="sr-Cyrl-RS"/>
              </w:rPr>
              <w:t>11.5. Штета, изазвана повредом одредбе о повјерљивости, одређује се и надокнађује у складу са важећим законским прописима Босне и Херцеговине.</w:t>
            </w:r>
          </w:p>
          <w:p w14:paraId="351F379C" w14:textId="04EB7EC2" w:rsidR="008523B3" w:rsidRDefault="008523B3" w:rsidP="003917EE">
            <w:pPr>
              <w:suppressAutoHyphens w:val="0"/>
              <w:jc w:val="both"/>
              <w:rPr>
                <w:rFonts w:ascii="Tahoma" w:hAnsi="Tahoma" w:cs="Tahoma"/>
                <w:color w:val="000000" w:themeColor="text1"/>
                <w:lang w:val="sr-Cyrl-RS"/>
              </w:rPr>
            </w:pPr>
          </w:p>
          <w:p w14:paraId="7642D48D" w14:textId="5B546D4B" w:rsidR="00AC044C" w:rsidRPr="008523B3" w:rsidRDefault="00AC044C" w:rsidP="00F8781F">
            <w:pPr>
              <w:pStyle w:val="ListParagraph"/>
              <w:numPr>
                <w:ilvl w:val="0"/>
                <w:numId w:val="6"/>
              </w:numPr>
              <w:jc w:val="both"/>
              <w:rPr>
                <w:rFonts w:ascii="Tahoma" w:hAnsi="Tahoma" w:cs="Tahoma"/>
                <w:color w:val="000000" w:themeColor="text1"/>
                <w:lang w:val="sr-Cyrl-RS"/>
              </w:rPr>
            </w:pPr>
            <w:r w:rsidRPr="008523B3">
              <w:rPr>
                <w:rFonts w:ascii="Tahoma" w:hAnsi="Tahoma" w:cs="Tahoma"/>
                <w:b/>
                <w:color w:val="000000" w:themeColor="text1"/>
              </w:rPr>
              <w:t>ПРЕЛАЗНЕ И ЗАКЉУЧНЕ ОДРЕДБЕ</w:t>
            </w:r>
          </w:p>
          <w:p w14:paraId="7CE116BC" w14:textId="35984123" w:rsidR="00AC044C" w:rsidRDefault="00AC044C" w:rsidP="00AC044C">
            <w:pPr>
              <w:suppressAutoHyphens w:val="0"/>
              <w:jc w:val="both"/>
              <w:rPr>
                <w:rFonts w:ascii="Tahoma" w:hAnsi="Tahoma" w:cs="Tahoma"/>
                <w:color w:val="000000" w:themeColor="text1"/>
              </w:rPr>
            </w:pPr>
            <w:r w:rsidRPr="00AC044C">
              <w:rPr>
                <w:rFonts w:ascii="Tahoma" w:hAnsi="Tahoma" w:cs="Tahoma"/>
                <w:color w:val="000000" w:themeColor="text1"/>
              </w:rPr>
              <w:t>1</w:t>
            </w:r>
            <w:r>
              <w:rPr>
                <w:rFonts w:ascii="Tahoma" w:hAnsi="Tahoma" w:cs="Tahoma"/>
                <w:color w:val="000000" w:themeColor="text1"/>
                <w:lang w:val="sr-Latn-RS"/>
              </w:rPr>
              <w:t>2</w:t>
            </w:r>
            <w:r w:rsidRPr="00AC044C">
              <w:rPr>
                <w:rFonts w:ascii="Tahoma" w:hAnsi="Tahoma" w:cs="Tahoma"/>
                <w:color w:val="000000" w:themeColor="text1"/>
              </w:rPr>
              <w:t>.1. Наручилац или Извршилац имају право на једнострани раскид овог Уговора, уколико било која од Страна закасни са извршењем обавеза по овом Уговору дуже од мјесец дана, осим у случајевима дјеловања више силе.</w:t>
            </w:r>
          </w:p>
          <w:p w14:paraId="623231B1" w14:textId="4E186BD8" w:rsidR="00AC044C" w:rsidRPr="00AC044C" w:rsidRDefault="00AC044C" w:rsidP="00AC044C">
            <w:pPr>
              <w:suppressAutoHyphens w:val="0"/>
              <w:jc w:val="both"/>
              <w:rPr>
                <w:rFonts w:ascii="Tahoma" w:hAnsi="Tahoma" w:cs="Tahoma"/>
                <w:color w:val="000000" w:themeColor="text1"/>
              </w:rPr>
            </w:pPr>
            <w:r w:rsidRPr="00AC044C">
              <w:rPr>
                <w:rFonts w:ascii="Tahoma" w:hAnsi="Tahoma" w:cs="Tahoma"/>
                <w:color w:val="000000" w:themeColor="text1"/>
              </w:rPr>
              <w:t>1</w:t>
            </w:r>
            <w:r>
              <w:rPr>
                <w:rFonts w:ascii="Tahoma" w:hAnsi="Tahoma" w:cs="Tahoma"/>
                <w:color w:val="000000" w:themeColor="text1"/>
                <w:lang w:val="sr-Latn-RS"/>
              </w:rPr>
              <w:t>2</w:t>
            </w:r>
            <w:r w:rsidRPr="00AC044C">
              <w:rPr>
                <w:rFonts w:ascii="Tahoma" w:hAnsi="Tahoma" w:cs="Tahoma"/>
                <w:color w:val="000000" w:themeColor="text1"/>
              </w:rPr>
              <w:t>.2. Сви спорови и несугласице, које могу настати између Уговорних страна по овом Уговору или у вези са њим, рјешавају се путем преговора између Уговорних страна, ако у томе не успију уговара се надлежност Окружног привредног суда у Бања Луци.</w:t>
            </w:r>
          </w:p>
          <w:p w14:paraId="3AA935D5" w14:textId="77777777" w:rsidR="00AC044C" w:rsidRPr="00AC044C" w:rsidRDefault="00AC044C" w:rsidP="00AC044C">
            <w:pPr>
              <w:suppressAutoHyphens w:val="0"/>
              <w:jc w:val="both"/>
              <w:rPr>
                <w:rFonts w:ascii="Tahoma" w:hAnsi="Tahoma" w:cs="Tahoma"/>
                <w:color w:val="000000" w:themeColor="text1"/>
              </w:rPr>
            </w:pPr>
            <w:r w:rsidRPr="00AC044C">
              <w:rPr>
                <w:rFonts w:ascii="Tahoma" w:hAnsi="Tahoma" w:cs="Tahoma"/>
                <w:color w:val="000000" w:themeColor="text1"/>
              </w:rPr>
              <w:t>Међусобни односи између Уговорних страна који нису регулисани овим Уговором регулишу се Законом о облигационим односима.</w:t>
            </w:r>
          </w:p>
          <w:p w14:paraId="088300C0" w14:textId="25C51B64" w:rsidR="00AC044C" w:rsidRPr="00AC044C" w:rsidRDefault="00AC044C" w:rsidP="00AC044C">
            <w:pPr>
              <w:suppressAutoHyphens w:val="0"/>
              <w:jc w:val="both"/>
              <w:rPr>
                <w:rFonts w:ascii="Tahoma" w:hAnsi="Tahoma" w:cs="Tahoma"/>
                <w:color w:val="000000" w:themeColor="text1"/>
              </w:rPr>
            </w:pPr>
            <w:r w:rsidRPr="00AC044C">
              <w:rPr>
                <w:rFonts w:ascii="Tahoma" w:hAnsi="Tahoma" w:cs="Tahoma"/>
                <w:color w:val="000000" w:themeColor="text1"/>
              </w:rPr>
              <w:t>1</w:t>
            </w:r>
            <w:r>
              <w:rPr>
                <w:rFonts w:ascii="Tahoma" w:hAnsi="Tahoma" w:cs="Tahoma"/>
                <w:color w:val="000000" w:themeColor="text1"/>
                <w:lang w:val="sr-Latn-RS"/>
              </w:rPr>
              <w:t>2</w:t>
            </w:r>
            <w:r w:rsidRPr="00AC044C">
              <w:rPr>
                <w:rFonts w:ascii="Tahoma" w:hAnsi="Tahoma" w:cs="Tahoma"/>
                <w:color w:val="000000" w:themeColor="text1"/>
              </w:rPr>
              <w:t xml:space="preserve">.3. Овај Уговор регулише се правним прописима Републике Српске, Босне и Херцеговине.   </w:t>
            </w:r>
          </w:p>
          <w:p w14:paraId="09FF94D4" w14:textId="5800DBB3" w:rsidR="00AC044C" w:rsidRPr="00AC044C" w:rsidRDefault="00AC044C" w:rsidP="00AC044C">
            <w:pPr>
              <w:suppressAutoHyphens w:val="0"/>
              <w:jc w:val="both"/>
              <w:rPr>
                <w:rFonts w:ascii="Tahoma" w:hAnsi="Tahoma" w:cs="Tahoma"/>
                <w:color w:val="000000" w:themeColor="text1"/>
              </w:rPr>
            </w:pPr>
            <w:r w:rsidRPr="00AC044C">
              <w:rPr>
                <w:rFonts w:ascii="Tahoma" w:hAnsi="Tahoma" w:cs="Tahoma"/>
                <w:color w:val="000000" w:themeColor="text1"/>
              </w:rPr>
              <w:t>1</w:t>
            </w:r>
            <w:r>
              <w:rPr>
                <w:rFonts w:ascii="Tahoma" w:hAnsi="Tahoma" w:cs="Tahoma"/>
                <w:color w:val="000000" w:themeColor="text1"/>
                <w:lang w:val="sr-Latn-RS"/>
              </w:rPr>
              <w:t>2</w:t>
            </w:r>
            <w:r w:rsidRPr="00AC044C">
              <w:rPr>
                <w:rFonts w:ascii="Tahoma" w:hAnsi="Tahoma" w:cs="Tahoma"/>
                <w:color w:val="000000" w:themeColor="text1"/>
              </w:rPr>
              <w:t>.4.Све измјене и допуне овог Уговора важе само ако су састављене у писаној форми у виду анекса Уговора и ако су их потписале обје Уговорне стране.</w:t>
            </w:r>
          </w:p>
          <w:p w14:paraId="4420C2AE" w14:textId="4E87FD0E" w:rsidR="00AC044C" w:rsidRPr="00AC044C" w:rsidRDefault="00AC044C" w:rsidP="00AC044C">
            <w:pPr>
              <w:suppressAutoHyphens w:val="0"/>
              <w:jc w:val="both"/>
              <w:rPr>
                <w:rFonts w:ascii="Tahoma" w:hAnsi="Tahoma" w:cs="Tahoma"/>
                <w:color w:val="000000" w:themeColor="text1"/>
              </w:rPr>
            </w:pPr>
            <w:r w:rsidRPr="00AC044C">
              <w:rPr>
                <w:rFonts w:ascii="Tahoma" w:hAnsi="Tahoma" w:cs="Tahoma"/>
                <w:color w:val="000000" w:themeColor="text1"/>
              </w:rPr>
              <w:t>1</w:t>
            </w:r>
            <w:r>
              <w:rPr>
                <w:rFonts w:ascii="Tahoma" w:hAnsi="Tahoma" w:cs="Tahoma"/>
                <w:color w:val="000000" w:themeColor="text1"/>
                <w:lang w:val="sr-Latn-RS"/>
              </w:rPr>
              <w:t>5</w:t>
            </w:r>
            <w:r w:rsidRPr="00AC044C">
              <w:rPr>
                <w:rFonts w:ascii="Tahoma" w:hAnsi="Tahoma" w:cs="Tahoma"/>
                <w:color w:val="000000" w:themeColor="text1"/>
              </w:rPr>
              <w:t>.5.Приликом промјене назива (имена) Уговорних страна, њихових правних статута и правне одговорности, адреса и банкарских података, Уговорна страна, код које је дошло до измјена, је дужна да у року од три дана о томе обавијести другу Уговорну страну.</w:t>
            </w:r>
          </w:p>
          <w:p w14:paraId="37D95871" w14:textId="63B22993" w:rsidR="00AC044C" w:rsidRPr="00AC044C" w:rsidRDefault="00AC044C" w:rsidP="00AC044C">
            <w:pPr>
              <w:suppressAutoHyphens w:val="0"/>
              <w:jc w:val="both"/>
              <w:rPr>
                <w:rFonts w:ascii="Tahoma" w:hAnsi="Tahoma" w:cs="Tahoma"/>
                <w:color w:val="000000" w:themeColor="text1"/>
              </w:rPr>
            </w:pPr>
            <w:r w:rsidRPr="00AC044C">
              <w:rPr>
                <w:rFonts w:ascii="Tahoma" w:hAnsi="Tahoma" w:cs="Tahoma"/>
                <w:color w:val="000000" w:themeColor="text1"/>
              </w:rPr>
              <w:t>1</w:t>
            </w:r>
            <w:r>
              <w:rPr>
                <w:rFonts w:ascii="Tahoma" w:hAnsi="Tahoma" w:cs="Tahoma"/>
                <w:color w:val="000000" w:themeColor="text1"/>
                <w:lang w:val="sr-Latn-RS"/>
              </w:rPr>
              <w:t>2</w:t>
            </w:r>
            <w:r w:rsidRPr="00AC044C">
              <w:rPr>
                <w:rFonts w:ascii="Tahoma" w:hAnsi="Tahoma" w:cs="Tahoma"/>
                <w:color w:val="000000" w:themeColor="text1"/>
              </w:rPr>
              <w:t>.6. Ниједна од Уговорних страна нема право предати своје обавезе по овом Уговору трећој страни без писане сагласности друге Уговорне стране.</w:t>
            </w:r>
          </w:p>
          <w:p w14:paraId="54AB6667" w14:textId="2592A7EE" w:rsidR="00AC044C" w:rsidRPr="00AC044C" w:rsidRDefault="00AC044C" w:rsidP="00AC044C">
            <w:pPr>
              <w:suppressAutoHyphens w:val="0"/>
              <w:jc w:val="both"/>
              <w:rPr>
                <w:rFonts w:ascii="Tahoma" w:hAnsi="Tahoma" w:cs="Tahoma"/>
                <w:color w:val="000000" w:themeColor="text1"/>
              </w:rPr>
            </w:pPr>
            <w:r w:rsidRPr="00AC044C">
              <w:rPr>
                <w:rFonts w:ascii="Tahoma" w:hAnsi="Tahoma" w:cs="Tahoma"/>
                <w:color w:val="000000" w:themeColor="text1"/>
              </w:rPr>
              <w:t>1</w:t>
            </w:r>
            <w:r>
              <w:rPr>
                <w:rFonts w:ascii="Tahoma" w:hAnsi="Tahoma" w:cs="Tahoma"/>
                <w:color w:val="000000" w:themeColor="text1"/>
                <w:lang w:val="sr-Latn-RS"/>
              </w:rPr>
              <w:t>2</w:t>
            </w:r>
            <w:r w:rsidRPr="00AC044C">
              <w:rPr>
                <w:rFonts w:ascii="Tahoma" w:hAnsi="Tahoma" w:cs="Tahoma"/>
                <w:color w:val="000000" w:themeColor="text1"/>
              </w:rPr>
              <w:t>.7 Уговорне стране су сагласне да, уколико у било ком тренутку било који члан овог Уговора јесте или постане незаконит, неправоснажан или непримјенљив у било ком погледу, онда законитост, правоснажност или примјенљивост осталих чланова овог Уговора неће бити нарушена.</w:t>
            </w:r>
          </w:p>
          <w:p w14:paraId="6DEA5481" w14:textId="7DB7BB03" w:rsidR="00AC044C" w:rsidRPr="00F70DC7" w:rsidRDefault="00AC044C" w:rsidP="00215E47">
            <w:pPr>
              <w:suppressAutoHyphens w:val="0"/>
              <w:jc w:val="both"/>
              <w:rPr>
                <w:rFonts w:ascii="Tahoma" w:hAnsi="Tahoma" w:cs="Tahoma"/>
                <w:color w:val="000000" w:themeColor="text1"/>
              </w:rPr>
            </w:pPr>
            <w:r w:rsidRPr="00AC044C">
              <w:rPr>
                <w:rFonts w:ascii="Tahoma" w:hAnsi="Tahoma" w:cs="Tahoma"/>
                <w:color w:val="000000" w:themeColor="text1"/>
              </w:rPr>
              <w:lastRenderedPageBreak/>
              <w:t>1</w:t>
            </w:r>
            <w:r>
              <w:rPr>
                <w:rFonts w:ascii="Tahoma" w:hAnsi="Tahoma" w:cs="Tahoma"/>
                <w:color w:val="000000" w:themeColor="text1"/>
                <w:lang w:val="sr-Latn-RS"/>
              </w:rPr>
              <w:t>2</w:t>
            </w:r>
            <w:r w:rsidRPr="00AC044C">
              <w:rPr>
                <w:rFonts w:ascii="Tahoma" w:hAnsi="Tahoma" w:cs="Tahoma"/>
                <w:color w:val="000000" w:themeColor="text1"/>
              </w:rPr>
              <w:t xml:space="preserve">.8. Овај уговор је састављен у 2 (два) примјерка на српском </w:t>
            </w:r>
            <w:r w:rsidR="00F70DC7">
              <w:rPr>
                <w:rFonts w:ascii="Tahoma" w:hAnsi="Tahoma" w:cs="Tahoma"/>
                <w:color w:val="000000" w:themeColor="text1"/>
                <w:lang w:val="sr-Cyrl-RS"/>
              </w:rPr>
              <w:t>језику</w:t>
            </w:r>
            <w:r w:rsidRPr="00AC044C">
              <w:rPr>
                <w:rFonts w:ascii="Tahoma" w:hAnsi="Tahoma" w:cs="Tahoma"/>
                <w:color w:val="000000" w:themeColor="text1"/>
              </w:rPr>
              <w:t xml:space="preserve">, по један примјерак за сваку страну. </w:t>
            </w:r>
          </w:p>
        </w:tc>
        <w:tc>
          <w:tcPr>
            <w:tcW w:w="246" w:type="dxa"/>
            <w:gridSpan w:val="3"/>
          </w:tcPr>
          <w:p w14:paraId="36926ACB" w14:textId="1F61E5A4" w:rsidR="004C05F7" w:rsidRPr="004C05F7" w:rsidRDefault="004C05F7" w:rsidP="00215E47">
            <w:pPr>
              <w:suppressAutoHyphens w:val="0"/>
              <w:jc w:val="both"/>
              <w:rPr>
                <w:rFonts w:ascii="Tahoma" w:hAnsi="Tahoma" w:cs="Tahoma"/>
                <w:lang w:val="sr-Cyrl-RS"/>
              </w:rPr>
            </w:pPr>
          </w:p>
        </w:tc>
      </w:tr>
      <w:tr w:rsidR="00BE2CA2" w:rsidRPr="00801DAF" w14:paraId="79835587" w14:textId="77777777" w:rsidTr="008A5DD4">
        <w:trPr>
          <w:gridBefore w:val="1"/>
          <w:wBefore w:w="522" w:type="dxa"/>
        </w:trPr>
        <w:tc>
          <w:tcPr>
            <w:tcW w:w="10790" w:type="dxa"/>
            <w:gridSpan w:val="5"/>
          </w:tcPr>
          <w:p w14:paraId="6AE0D33A" w14:textId="62434623" w:rsidR="003917EE" w:rsidRPr="00801DAF" w:rsidRDefault="003917EE">
            <w:pPr>
              <w:snapToGrid w:val="0"/>
              <w:rPr>
                <w:rFonts w:ascii="Tahoma" w:hAnsi="Tahoma" w:cs="Tahoma"/>
                <w:b/>
                <w:bCs/>
              </w:rPr>
            </w:pPr>
          </w:p>
        </w:tc>
        <w:tc>
          <w:tcPr>
            <w:tcW w:w="246" w:type="dxa"/>
            <w:gridSpan w:val="3"/>
          </w:tcPr>
          <w:p w14:paraId="4E143D5F" w14:textId="42D7DAC7" w:rsidR="00BE2CA2" w:rsidRPr="00801DAF" w:rsidRDefault="00BE2CA2">
            <w:pPr>
              <w:snapToGrid w:val="0"/>
              <w:rPr>
                <w:rFonts w:ascii="Tahoma" w:hAnsi="Tahoma" w:cs="Tahoma"/>
                <w:b/>
                <w:bCs/>
              </w:rPr>
            </w:pPr>
          </w:p>
        </w:tc>
      </w:tr>
      <w:tr w:rsidR="00CD7C49" w:rsidRPr="00801DAF" w14:paraId="026800E3" w14:textId="77777777" w:rsidTr="008A5DD4">
        <w:trPr>
          <w:gridBefore w:val="1"/>
          <w:wBefore w:w="522" w:type="dxa"/>
        </w:trPr>
        <w:tc>
          <w:tcPr>
            <w:tcW w:w="10790" w:type="dxa"/>
            <w:gridSpan w:val="5"/>
          </w:tcPr>
          <w:p w14:paraId="288FA282" w14:textId="0617E399" w:rsidR="00CD7C49" w:rsidRPr="008523B3" w:rsidRDefault="00CD7C49" w:rsidP="00F8781F">
            <w:pPr>
              <w:pStyle w:val="ListParagraph"/>
              <w:widowControl w:val="0"/>
              <w:numPr>
                <w:ilvl w:val="0"/>
                <w:numId w:val="6"/>
              </w:numPr>
              <w:snapToGrid w:val="0"/>
              <w:jc w:val="both"/>
              <w:rPr>
                <w:rFonts w:ascii="Tahoma" w:hAnsi="Tahoma" w:cs="Tahoma"/>
                <w:b/>
                <w:lang w:val="ru-RU"/>
              </w:rPr>
            </w:pPr>
            <w:r w:rsidRPr="008523B3">
              <w:rPr>
                <w:rFonts w:ascii="Tahoma" w:hAnsi="Tahoma" w:cs="Tahoma"/>
                <w:b/>
                <w:lang w:val="ru-RU"/>
              </w:rPr>
              <w:t xml:space="preserve"> </w:t>
            </w:r>
            <w:r w:rsidR="00215E47" w:rsidRPr="008523B3">
              <w:rPr>
                <w:rFonts w:ascii="Tahoma" w:hAnsi="Tahoma" w:cs="Tahoma"/>
                <w:b/>
                <w:color w:val="000000" w:themeColor="text1"/>
                <w:lang w:val="ru-RU"/>
              </w:rPr>
              <w:t>РОК ВАЖЕЊА УГОВОРА И ПРИЛОЗИ</w:t>
            </w:r>
          </w:p>
        </w:tc>
        <w:tc>
          <w:tcPr>
            <w:tcW w:w="246" w:type="dxa"/>
            <w:gridSpan w:val="3"/>
          </w:tcPr>
          <w:p w14:paraId="295A25C7" w14:textId="09B37DFA" w:rsidR="00CD7C49" w:rsidRPr="00801DAF" w:rsidRDefault="00CD7C49" w:rsidP="00215E47">
            <w:pPr>
              <w:widowControl w:val="0"/>
              <w:snapToGrid w:val="0"/>
              <w:jc w:val="both"/>
              <w:rPr>
                <w:rFonts w:ascii="Tahoma" w:hAnsi="Tahoma" w:cs="Tahoma"/>
                <w:b/>
              </w:rPr>
            </w:pPr>
          </w:p>
        </w:tc>
      </w:tr>
      <w:tr w:rsidR="000F5A36" w:rsidRPr="00801DAF" w14:paraId="0A5EC43B" w14:textId="77777777" w:rsidTr="008A5DD4">
        <w:trPr>
          <w:gridBefore w:val="1"/>
          <w:wBefore w:w="522" w:type="dxa"/>
        </w:trPr>
        <w:tc>
          <w:tcPr>
            <w:tcW w:w="10790" w:type="dxa"/>
            <w:gridSpan w:val="5"/>
          </w:tcPr>
          <w:p w14:paraId="2AF9AC13" w14:textId="35D78776" w:rsidR="004C0D24" w:rsidRDefault="004C0D24" w:rsidP="00215E47">
            <w:pPr>
              <w:suppressAutoHyphens w:val="0"/>
              <w:jc w:val="both"/>
              <w:rPr>
                <w:rFonts w:ascii="Tahoma" w:hAnsi="Tahoma" w:cs="Tahoma"/>
                <w:color w:val="000000" w:themeColor="text1"/>
              </w:rPr>
            </w:pPr>
            <w:r w:rsidRPr="004C0D24">
              <w:rPr>
                <w:rFonts w:ascii="Tahoma" w:hAnsi="Tahoma" w:cs="Tahoma"/>
                <w:color w:val="000000" w:themeColor="text1"/>
              </w:rPr>
              <w:t>13.1</w:t>
            </w:r>
            <w:r>
              <w:rPr>
                <w:rFonts w:ascii="Tahoma" w:hAnsi="Tahoma" w:cs="Tahoma"/>
                <w:color w:val="000000" w:themeColor="text1"/>
                <w:lang w:val="sr-Cyrl-RS"/>
              </w:rPr>
              <w:t>.</w:t>
            </w:r>
            <w:r w:rsidRPr="004C0D24">
              <w:rPr>
                <w:rFonts w:ascii="Tahoma" w:hAnsi="Tahoma" w:cs="Tahoma"/>
                <w:color w:val="000000" w:themeColor="text1"/>
              </w:rPr>
              <w:t xml:space="preserve"> Овај уговор ступа на снагу од датума</w:t>
            </w:r>
            <w:r>
              <w:rPr>
                <w:rFonts w:ascii="Tahoma" w:hAnsi="Tahoma" w:cs="Tahoma"/>
                <w:color w:val="000000" w:themeColor="text1"/>
              </w:rPr>
              <w:t xml:space="preserve"> његовог обостраног потписивања</w:t>
            </w:r>
            <w:r w:rsidRPr="004C0D24">
              <w:rPr>
                <w:rFonts w:ascii="Tahoma" w:hAnsi="Tahoma" w:cs="Tahoma"/>
                <w:color w:val="000000" w:themeColor="text1"/>
              </w:rPr>
              <w:t xml:space="preserve"> и важи 12 (дванаест) мјесеци</w:t>
            </w:r>
            <w:r>
              <w:rPr>
                <w:rFonts w:ascii="Tahoma" w:hAnsi="Tahoma" w:cs="Tahoma"/>
                <w:color w:val="000000" w:themeColor="text1"/>
                <w:lang w:val="sr-Cyrl-RS"/>
              </w:rPr>
              <w:t>,</w:t>
            </w:r>
            <w:r w:rsidRPr="004C0D24">
              <w:rPr>
                <w:rFonts w:ascii="Tahoma" w:hAnsi="Tahoma" w:cs="Tahoma"/>
                <w:color w:val="000000" w:themeColor="text1"/>
              </w:rPr>
              <w:t xml:space="preserve"> ако не буде раније раскинут у складу са условима овог Уговора или важећим законом.</w:t>
            </w:r>
          </w:p>
          <w:p w14:paraId="7A13B143" w14:textId="77777777" w:rsidR="00215E47" w:rsidRPr="00215E47" w:rsidRDefault="00215E47" w:rsidP="00215E47">
            <w:pPr>
              <w:suppressAutoHyphens w:val="0"/>
              <w:jc w:val="both"/>
              <w:rPr>
                <w:rFonts w:ascii="Tahoma" w:hAnsi="Tahoma" w:cs="Tahoma"/>
                <w:color w:val="000000" w:themeColor="text1"/>
              </w:rPr>
            </w:pPr>
          </w:p>
          <w:p w14:paraId="509ADBC2" w14:textId="75ABB89F" w:rsidR="00215E47" w:rsidRPr="00215E47" w:rsidRDefault="00215E47" w:rsidP="00215E47">
            <w:pPr>
              <w:suppressAutoHyphens w:val="0"/>
              <w:jc w:val="both"/>
              <w:rPr>
                <w:rFonts w:ascii="Tahoma" w:hAnsi="Tahoma" w:cs="Tahoma"/>
                <w:color w:val="000000" w:themeColor="text1"/>
              </w:rPr>
            </w:pPr>
            <w:r w:rsidRPr="00215E47">
              <w:rPr>
                <w:rFonts w:ascii="Tahoma" w:hAnsi="Tahoma" w:cs="Tahoma"/>
                <w:color w:val="000000" w:themeColor="text1"/>
              </w:rPr>
              <w:t>1</w:t>
            </w:r>
            <w:r>
              <w:rPr>
                <w:rFonts w:ascii="Tahoma" w:hAnsi="Tahoma" w:cs="Tahoma"/>
                <w:color w:val="000000" w:themeColor="text1"/>
                <w:lang w:val="sr-Latn-RS"/>
              </w:rPr>
              <w:t>3</w:t>
            </w:r>
            <w:r w:rsidRPr="00215E47">
              <w:rPr>
                <w:rFonts w:ascii="Tahoma" w:hAnsi="Tahoma" w:cs="Tahoma"/>
                <w:color w:val="000000" w:themeColor="text1"/>
              </w:rPr>
              <w:t>.2. Уз овај Уговор се прилажу и чине његов саставни дио:</w:t>
            </w:r>
          </w:p>
          <w:p w14:paraId="5FED710C" w14:textId="28C73AEA" w:rsidR="00215E47" w:rsidRDefault="00215E47" w:rsidP="00215E47">
            <w:pPr>
              <w:suppressAutoHyphens w:val="0"/>
              <w:jc w:val="both"/>
              <w:rPr>
                <w:rFonts w:ascii="Tahoma" w:hAnsi="Tahoma" w:cs="Tahoma"/>
                <w:color w:val="000000" w:themeColor="text1"/>
              </w:rPr>
            </w:pPr>
            <w:r w:rsidRPr="00215E47">
              <w:rPr>
                <w:rFonts w:ascii="Tahoma" w:hAnsi="Tahoma" w:cs="Tahoma"/>
                <w:color w:val="000000" w:themeColor="text1"/>
              </w:rPr>
              <w:t xml:space="preserve">Прилог бр. 1 </w:t>
            </w:r>
            <w:r w:rsidR="004C0D24" w:rsidRPr="004C0D24">
              <w:rPr>
                <w:rFonts w:ascii="Tahoma" w:hAnsi="Tahoma" w:cs="Tahoma"/>
                <w:color w:val="000000" w:themeColor="text1"/>
              </w:rPr>
              <w:t>Спецификација услуге</w:t>
            </w:r>
          </w:p>
          <w:p w14:paraId="7E2BDB0D" w14:textId="5584158D" w:rsidR="004C0D24" w:rsidRPr="004C0D24" w:rsidRDefault="004C0D24" w:rsidP="00215E47">
            <w:pPr>
              <w:suppressAutoHyphens w:val="0"/>
              <w:jc w:val="both"/>
              <w:rPr>
                <w:rFonts w:ascii="Tahoma" w:hAnsi="Tahoma" w:cs="Tahoma"/>
                <w:color w:val="000000" w:themeColor="text1"/>
                <w:lang w:val="sr-Cyrl-RS"/>
              </w:rPr>
            </w:pPr>
            <w:r>
              <w:rPr>
                <w:rFonts w:ascii="Tahoma" w:hAnsi="Tahoma" w:cs="Tahoma"/>
                <w:color w:val="000000" w:themeColor="text1"/>
                <w:lang w:val="sr-Cyrl-RS"/>
              </w:rPr>
              <w:t>Прилог бр. 2 Списка бензинских станица са крајњим роковима за извршење услуге</w:t>
            </w:r>
          </w:p>
          <w:p w14:paraId="1FA4FA7D" w14:textId="001B03C2" w:rsidR="00F70DC7" w:rsidRDefault="004C0D24" w:rsidP="00F70DC7">
            <w:pPr>
              <w:suppressAutoHyphens w:val="0"/>
              <w:jc w:val="both"/>
              <w:rPr>
                <w:rFonts w:ascii="Tahoma" w:hAnsi="Tahoma" w:cs="Tahoma"/>
                <w:color w:val="000000" w:themeColor="text1"/>
                <w:lang w:val="sr-Cyrl-BA"/>
              </w:rPr>
            </w:pPr>
            <w:r>
              <w:rPr>
                <w:rFonts w:ascii="Tahoma" w:hAnsi="Tahoma" w:cs="Tahoma"/>
                <w:color w:val="000000" w:themeColor="text1"/>
              </w:rPr>
              <w:t>Прилог бр. 3</w:t>
            </w:r>
            <w:r w:rsidR="00F5097B" w:rsidRPr="00215E47">
              <w:rPr>
                <w:rFonts w:ascii="Tahoma" w:hAnsi="Tahoma" w:cs="Tahoma"/>
                <w:color w:val="000000" w:themeColor="text1"/>
              </w:rPr>
              <w:t xml:space="preserve"> </w:t>
            </w:r>
            <w:r w:rsidR="00F5097B" w:rsidRPr="00215E47">
              <w:rPr>
                <w:rFonts w:ascii="Tahoma" w:hAnsi="Tahoma" w:cs="Tahoma"/>
                <w:color w:val="000000" w:themeColor="text1"/>
                <w:lang w:val="sr-Latn-RS"/>
              </w:rPr>
              <w:t>Скала новчаних казни</w:t>
            </w:r>
            <w:r w:rsidR="00F5097B" w:rsidRPr="00215E47">
              <w:rPr>
                <w:rFonts w:ascii="Tahoma" w:hAnsi="Tahoma" w:cs="Tahoma"/>
                <w:color w:val="000000" w:themeColor="text1"/>
                <w:lang w:val="sr-Cyrl-BA"/>
              </w:rPr>
              <w:t xml:space="preserve"> </w:t>
            </w:r>
          </w:p>
          <w:p w14:paraId="276BE905" w14:textId="19743859" w:rsidR="004C0D24" w:rsidRDefault="004C0D24" w:rsidP="00F70DC7">
            <w:pPr>
              <w:suppressAutoHyphens w:val="0"/>
              <w:jc w:val="both"/>
              <w:rPr>
                <w:rFonts w:ascii="Tahoma" w:hAnsi="Tahoma" w:cs="Tahoma"/>
                <w:color w:val="000000" w:themeColor="text1"/>
                <w:lang w:val="sr-Cyrl-BA"/>
              </w:rPr>
            </w:pPr>
            <w:r>
              <w:rPr>
                <w:rFonts w:ascii="Tahoma" w:hAnsi="Tahoma" w:cs="Tahoma"/>
                <w:color w:val="000000" w:themeColor="text1"/>
                <w:lang w:val="sr-Cyrl-BA"/>
              </w:rPr>
              <w:t>Прилог бр. 4 Технички задатак</w:t>
            </w:r>
          </w:p>
          <w:p w14:paraId="17C195CB" w14:textId="763C58D0" w:rsidR="00A36373" w:rsidRPr="00801DAF" w:rsidRDefault="004C0D24" w:rsidP="00F70DC7">
            <w:pPr>
              <w:suppressAutoHyphens w:val="0"/>
              <w:jc w:val="both"/>
              <w:rPr>
                <w:rFonts w:ascii="Tahoma" w:hAnsi="Tahoma" w:cs="Tahoma"/>
                <w:snapToGrid w:val="0"/>
                <w:lang w:val="sr-Cyrl-RS"/>
              </w:rPr>
            </w:pPr>
            <w:r>
              <w:rPr>
                <w:rFonts w:ascii="Tahoma" w:hAnsi="Tahoma" w:cs="Tahoma"/>
                <w:color w:val="000000" w:themeColor="text1"/>
              </w:rPr>
              <w:t>Прилог бр. 5</w:t>
            </w:r>
            <w:r w:rsidR="00F5097B" w:rsidRPr="00215E47">
              <w:rPr>
                <w:rFonts w:ascii="Tahoma" w:hAnsi="Tahoma" w:cs="Tahoma"/>
                <w:color w:val="000000" w:themeColor="text1"/>
              </w:rPr>
              <w:t xml:space="preserve"> </w:t>
            </w:r>
            <w:r w:rsidR="00215E47" w:rsidRPr="00215E47">
              <w:rPr>
                <w:rFonts w:ascii="Tahoma" w:hAnsi="Tahoma" w:cs="Tahoma"/>
                <w:color w:val="000000" w:themeColor="text1"/>
              </w:rPr>
              <w:t xml:space="preserve">Акт о примопредаји извршених </w:t>
            </w:r>
            <w:r w:rsidR="00F5097B">
              <w:rPr>
                <w:rFonts w:ascii="Tahoma" w:hAnsi="Tahoma" w:cs="Tahoma"/>
                <w:color w:val="000000" w:themeColor="text1"/>
                <w:lang w:val="sr-Cyrl-RS"/>
              </w:rPr>
              <w:t>услуга</w:t>
            </w:r>
            <w:r w:rsidR="00215E47" w:rsidRPr="00215E47">
              <w:rPr>
                <w:rFonts w:ascii="Tahoma" w:hAnsi="Tahoma" w:cs="Tahoma"/>
                <w:color w:val="000000" w:themeColor="text1"/>
              </w:rPr>
              <w:t xml:space="preserve"> </w:t>
            </w:r>
          </w:p>
        </w:tc>
        <w:tc>
          <w:tcPr>
            <w:tcW w:w="246" w:type="dxa"/>
            <w:gridSpan w:val="3"/>
          </w:tcPr>
          <w:p w14:paraId="20E4F384" w14:textId="45F4988A" w:rsidR="00CA6186" w:rsidRPr="00801DAF" w:rsidRDefault="00CA6186" w:rsidP="004C7E2F">
            <w:pPr>
              <w:suppressAutoHyphens w:val="0"/>
              <w:ind w:right="57"/>
              <w:jc w:val="both"/>
              <w:rPr>
                <w:rFonts w:ascii="Tahoma" w:hAnsi="Tahoma" w:cs="Tahoma"/>
              </w:rPr>
            </w:pPr>
          </w:p>
        </w:tc>
      </w:tr>
      <w:tr w:rsidR="00561BC8" w:rsidRPr="00801DAF" w14:paraId="190C50D7" w14:textId="77777777" w:rsidTr="008A5DD4">
        <w:trPr>
          <w:gridBefore w:val="1"/>
          <w:wBefore w:w="522" w:type="dxa"/>
        </w:trPr>
        <w:tc>
          <w:tcPr>
            <w:tcW w:w="10790" w:type="dxa"/>
            <w:gridSpan w:val="5"/>
          </w:tcPr>
          <w:p w14:paraId="2CD2D638" w14:textId="77777777" w:rsidR="007F43FC" w:rsidRPr="00801DAF" w:rsidRDefault="007F43FC" w:rsidP="00635975">
            <w:pPr>
              <w:widowControl w:val="0"/>
              <w:jc w:val="both"/>
              <w:rPr>
                <w:rFonts w:ascii="Tahoma" w:hAnsi="Tahoma" w:cs="Tahoma"/>
                <w:lang w:val="sr-Cyrl-RS"/>
              </w:rPr>
            </w:pPr>
          </w:p>
        </w:tc>
        <w:tc>
          <w:tcPr>
            <w:tcW w:w="246" w:type="dxa"/>
            <w:gridSpan w:val="3"/>
          </w:tcPr>
          <w:p w14:paraId="2F70E4F5" w14:textId="77777777" w:rsidR="00C106D0" w:rsidRPr="00801DAF" w:rsidRDefault="00C106D0" w:rsidP="00635975">
            <w:pPr>
              <w:widowControl w:val="0"/>
              <w:jc w:val="both"/>
              <w:rPr>
                <w:rFonts w:ascii="Tahoma" w:hAnsi="Tahoma" w:cs="Tahoma"/>
              </w:rPr>
            </w:pPr>
          </w:p>
        </w:tc>
      </w:tr>
      <w:tr w:rsidR="00ED4292" w:rsidRPr="00801DAF" w14:paraId="4FA44DAE" w14:textId="77777777" w:rsidTr="008A5DD4">
        <w:trPr>
          <w:gridBefore w:val="1"/>
          <w:wBefore w:w="522" w:type="dxa"/>
        </w:trPr>
        <w:tc>
          <w:tcPr>
            <w:tcW w:w="10790" w:type="dxa"/>
            <w:gridSpan w:val="5"/>
          </w:tcPr>
          <w:p w14:paraId="4A2153A7" w14:textId="0412C11D" w:rsidR="00ED4292" w:rsidRPr="00851F80" w:rsidRDefault="00ED4292" w:rsidP="00F8781F">
            <w:pPr>
              <w:pStyle w:val="ListParagraph"/>
              <w:widowControl w:val="0"/>
              <w:numPr>
                <w:ilvl w:val="0"/>
                <w:numId w:val="6"/>
              </w:numPr>
              <w:snapToGrid w:val="0"/>
              <w:jc w:val="both"/>
              <w:rPr>
                <w:rFonts w:ascii="Tahoma" w:hAnsi="Tahoma" w:cs="Tahoma"/>
                <w:b/>
                <w:lang w:val="ru-RU"/>
              </w:rPr>
            </w:pPr>
            <w:r w:rsidRPr="00851F80">
              <w:rPr>
                <w:rFonts w:ascii="Tahoma" w:hAnsi="Tahoma" w:cs="Tahoma"/>
                <w:b/>
                <w:lang w:val="ru-RU"/>
              </w:rPr>
              <w:t xml:space="preserve"> РЕКВИЗИТЕ СТРАНА</w:t>
            </w:r>
          </w:p>
          <w:tbl>
            <w:tblPr>
              <w:tblStyle w:val="TableGrid"/>
              <w:tblW w:w="0" w:type="auto"/>
              <w:tblLayout w:type="fixed"/>
              <w:tblLook w:val="04A0" w:firstRow="1" w:lastRow="0" w:firstColumn="1" w:lastColumn="0" w:noHBand="0" w:noVBand="1"/>
            </w:tblPr>
            <w:tblGrid>
              <w:gridCol w:w="5041"/>
              <w:gridCol w:w="5041"/>
            </w:tblGrid>
            <w:tr w:rsidR="008523B3" w:rsidRPr="00C17D71" w14:paraId="2336CFAA" w14:textId="77777777" w:rsidTr="001B69C7">
              <w:tc>
                <w:tcPr>
                  <w:tcW w:w="5041" w:type="dxa"/>
                </w:tcPr>
                <w:p w14:paraId="62069CD5" w14:textId="77777777" w:rsidR="008523B3" w:rsidRDefault="008523B3" w:rsidP="008523B3">
                  <w:pPr>
                    <w:spacing w:line="0" w:lineRule="atLeast"/>
                    <w:rPr>
                      <w:rFonts w:ascii="Tahoma" w:hAnsi="Tahoma" w:cs="Tahoma"/>
                      <w:b/>
                      <w:lang w:val="sr-Cyrl-CS"/>
                    </w:rPr>
                  </w:pPr>
                  <w:r w:rsidRPr="005743D1">
                    <w:rPr>
                      <w:rFonts w:ascii="Tahoma" w:hAnsi="Tahoma" w:cs="Tahoma"/>
                      <w:b/>
                      <w:lang w:val="sr-Cyrl-CS"/>
                    </w:rPr>
                    <w:t>Наручилац</w:t>
                  </w:r>
                </w:p>
                <w:p w14:paraId="32BB7C3C" w14:textId="77777777" w:rsidR="008523B3" w:rsidRPr="005743D1" w:rsidRDefault="008523B3" w:rsidP="008523B3">
                  <w:pPr>
                    <w:spacing w:line="0" w:lineRule="atLeast"/>
                    <w:rPr>
                      <w:rFonts w:ascii="Tahoma" w:hAnsi="Tahoma" w:cs="Tahoma"/>
                      <w:lang w:val="sr-Cyrl-CS"/>
                    </w:rPr>
                  </w:pPr>
                </w:p>
                <w:p w14:paraId="5D99D001" w14:textId="77777777" w:rsidR="008523B3" w:rsidRPr="00C17D71" w:rsidRDefault="008523B3" w:rsidP="008523B3">
                  <w:pPr>
                    <w:ind w:left="57" w:right="57"/>
                    <w:jc w:val="both"/>
                    <w:rPr>
                      <w:rFonts w:ascii="Tahoma" w:hAnsi="Tahoma" w:cs="Tahoma"/>
                      <w:b/>
                      <w:lang w:eastAsia="ru-RU"/>
                    </w:rPr>
                  </w:pPr>
                  <w:r w:rsidRPr="00C17D71">
                    <w:rPr>
                      <w:rFonts w:ascii="Tahoma" w:hAnsi="Tahoma" w:cs="Tahoma"/>
                      <w:b/>
                      <w:lang w:eastAsia="ru-RU"/>
                    </w:rPr>
                    <w:t>“</w:t>
                  </w:r>
                  <w:r w:rsidRPr="00C17D71">
                    <w:rPr>
                      <w:rFonts w:ascii="Tahoma" w:hAnsi="Tahoma" w:cs="Tahoma"/>
                      <w:b/>
                      <w:lang w:val="sr-Cyrl-CS" w:eastAsia="ru-RU"/>
                    </w:rPr>
                    <w:t>Нестро Петрол</w:t>
                  </w:r>
                  <w:r w:rsidRPr="00C17D71">
                    <w:rPr>
                      <w:rFonts w:ascii="Tahoma" w:hAnsi="Tahoma" w:cs="Tahoma"/>
                      <w:b/>
                      <w:lang w:eastAsia="ru-RU"/>
                    </w:rPr>
                    <w:t>” a.</w:t>
                  </w:r>
                  <w:r w:rsidRPr="00C17D71">
                    <w:rPr>
                      <w:rFonts w:ascii="Tahoma" w:hAnsi="Tahoma" w:cs="Tahoma"/>
                      <w:b/>
                      <w:lang w:val="sr-Cyrl-CS" w:eastAsia="ru-RU"/>
                    </w:rPr>
                    <w:t>д</w:t>
                  </w:r>
                  <w:r w:rsidRPr="00C17D71">
                    <w:rPr>
                      <w:rFonts w:ascii="Tahoma" w:hAnsi="Tahoma" w:cs="Tahoma"/>
                      <w:b/>
                      <w:lang w:eastAsia="ru-RU"/>
                    </w:rPr>
                    <w:t>.</w:t>
                  </w:r>
                </w:p>
                <w:p w14:paraId="70CD97C4" w14:textId="77777777" w:rsidR="008523B3" w:rsidRPr="00C17D71" w:rsidRDefault="008523B3" w:rsidP="008523B3">
                  <w:pPr>
                    <w:ind w:left="57" w:right="57"/>
                    <w:jc w:val="both"/>
                    <w:rPr>
                      <w:rFonts w:ascii="Tahoma" w:hAnsi="Tahoma" w:cs="Tahoma"/>
                      <w:lang w:val="sr-Latn-RS" w:eastAsia="ru-RU"/>
                    </w:rPr>
                  </w:pPr>
                  <w:r w:rsidRPr="00C17D71">
                    <w:rPr>
                      <w:rFonts w:ascii="Tahoma" w:hAnsi="Tahoma" w:cs="Tahoma"/>
                      <w:lang w:eastAsia="ru-RU"/>
                    </w:rPr>
                    <w:t>Ул. Краља Петра I Карађорђевића 83А</w:t>
                  </w:r>
                </w:p>
                <w:p w14:paraId="1A443F81" w14:textId="77777777" w:rsidR="008523B3" w:rsidRPr="00C17D71" w:rsidRDefault="008523B3" w:rsidP="008523B3">
                  <w:pPr>
                    <w:ind w:left="57" w:right="57"/>
                    <w:jc w:val="both"/>
                    <w:rPr>
                      <w:rFonts w:ascii="Tahoma" w:hAnsi="Tahoma" w:cs="Tahoma"/>
                      <w:lang w:val="sr-Cyrl-RS" w:eastAsia="ru-RU"/>
                    </w:rPr>
                  </w:pPr>
                  <w:r w:rsidRPr="00C17D71">
                    <w:rPr>
                      <w:rFonts w:ascii="Tahoma" w:hAnsi="Tahoma" w:cs="Tahoma"/>
                      <w:lang w:eastAsia="ru-RU"/>
                    </w:rPr>
                    <w:t xml:space="preserve">78 000 </w:t>
                  </w:r>
                  <w:r w:rsidRPr="00C17D71">
                    <w:rPr>
                      <w:rFonts w:ascii="Tahoma" w:hAnsi="Tahoma" w:cs="Tahoma"/>
                      <w:lang w:val="sr-Cyrl-RS" w:eastAsia="ru-RU"/>
                    </w:rPr>
                    <w:t>Бања Лука</w:t>
                  </w:r>
                </w:p>
                <w:p w14:paraId="4744F0BC" w14:textId="77777777" w:rsidR="008523B3" w:rsidRPr="00C17D71" w:rsidRDefault="008523B3" w:rsidP="008523B3">
                  <w:pPr>
                    <w:ind w:left="57" w:right="57"/>
                    <w:jc w:val="both"/>
                    <w:rPr>
                      <w:rFonts w:ascii="Tahoma" w:hAnsi="Tahoma" w:cs="Tahoma"/>
                      <w:lang w:eastAsia="ru-RU"/>
                    </w:rPr>
                  </w:pPr>
                  <w:r w:rsidRPr="00C17D71">
                    <w:rPr>
                      <w:rFonts w:ascii="Tahoma" w:hAnsi="Tahoma" w:cs="Tahoma"/>
                      <w:lang w:eastAsia="ru-RU"/>
                    </w:rPr>
                    <w:t>Република Српска</w:t>
                  </w:r>
                </w:p>
                <w:p w14:paraId="3AD430F7" w14:textId="77777777" w:rsidR="008523B3" w:rsidRPr="00C17D71" w:rsidRDefault="008523B3" w:rsidP="008523B3">
                  <w:pPr>
                    <w:ind w:left="57" w:right="57"/>
                    <w:jc w:val="both"/>
                    <w:rPr>
                      <w:rFonts w:ascii="Tahoma" w:hAnsi="Tahoma" w:cs="Tahoma"/>
                      <w:lang w:val="sr-Cyrl-RS" w:eastAsia="ru-RU"/>
                    </w:rPr>
                  </w:pPr>
                  <w:r w:rsidRPr="00C17D71">
                    <w:rPr>
                      <w:rFonts w:ascii="Tahoma" w:hAnsi="Tahoma" w:cs="Tahoma"/>
                      <w:lang w:eastAsia="ru-RU"/>
                    </w:rPr>
                    <w:t>Босна и Херцеговина</w:t>
                  </w:r>
                </w:p>
                <w:p w14:paraId="7967574F" w14:textId="77777777" w:rsidR="008523B3" w:rsidRPr="00C17D71" w:rsidRDefault="008523B3" w:rsidP="008523B3">
                  <w:pPr>
                    <w:ind w:left="57" w:right="57"/>
                    <w:jc w:val="both"/>
                    <w:rPr>
                      <w:rFonts w:ascii="Tahoma" w:hAnsi="Tahoma" w:cs="Tahoma"/>
                      <w:lang w:eastAsia="ru-RU"/>
                    </w:rPr>
                  </w:pPr>
                  <w:r w:rsidRPr="00C17D71">
                    <w:rPr>
                      <w:rFonts w:ascii="Tahoma" w:hAnsi="Tahoma" w:cs="Tahoma"/>
                      <w:lang w:eastAsia="ru-RU"/>
                    </w:rPr>
                    <w:t>Банкарски реквизити:</w:t>
                  </w:r>
                </w:p>
                <w:p w14:paraId="0C8D5AE7" w14:textId="77777777" w:rsidR="008523B3" w:rsidRPr="00C17D71" w:rsidRDefault="008523B3" w:rsidP="008523B3">
                  <w:pPr>
                    <w:ind w:left="57" w:right="57"/>
                    <w:jc w:val="both"/>
                    <w:rPr>
                      <w:rFonts w:ascii="Tahoma" w:hAnsi="Tahoma" w:cs="Tahoma"/>
                      <w:lang w:val="sr-Latn-CS" w:eastAsia="ru-RU"/>
                    </w:rPr>
                  </w:pPr>
                  <w:r w:rsidRPr="00C17D71">
                    <w:rPr>
                      <w:rFonts w:ascii="Tahoma" w:hAnsi="Tahoma" w:cs="Tahoma"/>
                      <w:lang w:eastAsia="ru-RU"/>
                    </w:rPr>
                    <w:t>Konto No: 5672411100025162</w:t>
                  </w:r>
                </w:p>
                <w:p w14:paraId="25E5044B" w14:textId="77777777" w:rsidR="008523B3" w:rsidRPr="00C17D71" w:rsidRDefault="008523B3" w:rsidP="008523B3">
                  <w:pPr>
                    <w:ind w:left="57" w:right="57"/>
                    <w:jc w:val="both"/>
                    <w:rPr>
                      <w:rFonts w:ascii="Tahoma" w:hAnsi="Tahoma" w:cs="Tahoma"/>
                      <w:lang w:val="sr-Latn-CS" w:eastAsia="ru-RU"/>
                    </w:rPr>
                  </w:pPr>
                  <w:r w:rsidRPr="00C17D71">
                    <w:rPr>
                      <w:rFonts w:ascii="Tahoma" w:hAnsi="Tahoma" w:cs="Tahoma"/>
                      <w:lang w:eastAsia="ru-RU"/>
                    </w:rPr>
                    <w:t xml:space="preserve">Банка: </w:t>
                  </w:r>
                  <w:r w:rsidRPr="00C17D71">
                    <w:rPr>
                      <w:rFonts w:ascii="Tahoma" w:hAnsi="Tahoma" w:cs="Tahoma"/>
                      <w:lang w:val="sr-Latn-RS" w:eastAsia="ru-RU"/>
                    </w:rPr>
                    <w:t>ATO</w:t>
                  </w:r>
                  <w:r w:rsidRPr="00C17D71">
                    <w:rPr>
                      <w:rFonts w:ascii="Tahoma" w:hAnsi="Tahoma" w:cs="Tahoma"/>
                      <w:lang w:val="sr-Cyrl-RS" w:eastAsia="ru-RU"/>
                    </w:rPr>
                    <w:t>С</w:t>
                  </w:r>
                  <w:r w:rsidRPr="00C17D71">
                    <w:rPr>
                      <w:rFonts w:ascii="Tahoma" w:hAnsi="Tahoma" w:cs="Tahoma"/>
                      <w:lang w:val="sr-Cyrl-BA" w:eastAsia="ru-RU"/>
                    </w:rPr>
                    <w:t>БАНК, Бања  Лука</w:t>
                  </w:r>
                </w:p>
                <w:p w14:paraId="5DE289CF" w14:textId="77777777" w:rsidR="008523B3" w:rsidRPr="00C17D71" w:rsidRDefault="008523B3" w:rsidP="008523B3">
                  <w:pPr>
                    <w:ind w:left="57" w:right="57"/>
                    <w:jc w:val="both"/>
                    <w:rPr>
                      <w:rFonts w:ascii="Tahoma" w:hAnsi="Tahoma" w:cs="Tahoma"/>
                      <w:lang w:val="sr-Cyrl-BA" w:eastAsia="ru-RU"/>
                    </w:rPr>
                  </w:pPr>
                  <w:r w:rsidRPr="00C17D71">
                    <w:rPr>
                      <w:rFonts w:ascii="Tahoma" w:hAnsi="Tahoma" w:cs="Tahoma"/>
                      <w:lang w:val="sr-Latn-CS" w:eastAsia="ru-RU"/>
                    </w:rPr>
                    <w:t xml:space="preserve">ПИБ: </w:t>
                  </w:r>
                  <w:r w:rsidRPr="00C17D71">
                    <w:rPr>
                      <w:rFonts w:ascii="Tahoma" w:hAnsi="Tahoma" w:cs="Tahoma"/>
                      <w:lang w:val="sr-Cyrl-BA" w:eastAsia="ru-RU"/>
                    </w:rPr>
                    <w:t>400959260004</w:t>
                  </w:r>
                </w:p>
                <w:p w14:paraId="56CDBEDD" w14:textId="77777777" w:rsidR="008523B3" w:rsidRPr="005743D1" w:rsidRDefault="008523B3" w:rsidP="008523B3">
                  <w:pPr>
                    <w:spacing w:line="0" w:lineRule="atLeast"/>
                    <w:rPr>
                      <w:rFonts w:ascii="Tahoma" w:hAnsi="Tahoma" w:cs="Tahoma"/>
                      <w:lang w:val="sr-Cyrl-CS"/>
                    </w:rPr>
                  </w:pPr>
                </w:p>
                <w:p w14:paraId="2E1FF702" w14:textId="77777777" w:rsidR="008523B3" w:rsidRPr="008523B3" w:rsidRDefault="008523B3" w:rsidP="008523B3">
                  <w:pPr>
                    <w:pStyle w:val="ListParagraph"/>
                    <w:tabs>
                      <w:tab w:val="left" w:pos="4395"/>
                    </w:tabs>
                    <w:spacing w:line="0" w:lineRule="atLeast"/>
                    <w:ind w:left="0"/>
                    <w:rPr>
                      <w:rFonts w:ascii="Tahoma" w:hAnsi="Tahoma" w:cs="Tahoma"/>
                      <w:b/>
                      <w:sz w:val="20"/>
                      <w:szCs w:val="20"/>
                      <w:lang w:val="ru-RU"/>
                    </w:rPr>
                  </w:pPr>
                  <w:r w:rsidRPr="005743D1">
                    <w:rPr>
                      <w:rFonts w:ascii="Tahoma" w:hAnsi="Tahoma" w:cs="Tahoma"/>
                      <w:b/>
                      <w:sz w:val="20"/>
                      <w:szCs w:val="20"/>
                      <w:lang w:val="sr-Cyrl-CS"/>
                    </w:rPr>
                    <w:t>Наручилац</w:t>
                  </w:r>
                </w:p>
                <w:p w14:paraId="1B53CF96" w14:textId="77777777" w:rsidR="008523B3" w:rsidRPr="008523B3" w:rsidRDefault="008523B3" w:rsidP="008523B3">
                  <w:pPr>
                    <w:pStyle w:val="ListParagraph"/>
                    <w:tabs>
                      <w:tab w:val="left" w:pos="4395"/>
                    </w:tabs>
                    <w:spacing w:line="0" w:lineRule="atLeast"/>
                    <w:ind w:left="0"/>
                    <w:rPr>
                      <w:rFonts w:ascii="Tahoma" w:hAnsi="Tahoma" w:cs="Tahoma"/>
                      <w:b/>
                      <w:sz w:val="20"/>
                      <w:szCs w:val="20"/>
                      <w:lang w:val="ru-RU"/>
                    </w:rPr>
                  </w:pPr>
                </w:p>
                <w:p w14:paraId="794F6862" w14:textId="77777777" w:rsidR="008523B3" w:rsidRPr="008523B3" w:rsidRDefault="008523B3" w:rsidP="008523B3">
                  <w:pPr>
                    <w:pStyle w:val="ListParagraph"/>
                    <w:tabs>
                      <w:tab w:val="left" w:pos="4395"/>
                    </w:tabs>
                    <w:spacing w:line="0" w:lineRule="atLeast"/>
                    <w:ind w:left="0"/>
                    <w:rPr>
                      <w:rFonts w:ascii="Tahoma" w:hAnsi="Tahoma" w:cs="Tahoma"/>
                      <w:b/>
                      <w:sz w:val="20"/>
                      <w:szCs w:val="20"/>
                      <w:lang w:val="ru-RU"/>
                    </w:rPr>
                  </w:pPr>
                </w:p>
                <w:p w14:paraId="76646EF6" w14:textId="77777777" w:rsidR="008523B3" w:rsidRPr="005743D1" w:rsidRDefault="008523B3" w:rsidP="008523B3">
                  <w:pPr>
                    <w:snapToGrid w:val="0"/>
                    <w:spacing w:line="0" w:lineRule="atLeast"/>
                    <w:rPr>
                      <w:rFonts w:ascii="Tahoma" w:hAnsi="Tahoma" w:cs="Tahoma"/>
                      <w:noProof/>
                    </w:rPr>
                  </w:pPr>
                  <w:r w:rsidRPr="005743D1">
                    <w:rPr>
                      <w:rFonts w:ascii="Tahoma" w:hAnsi="Tahoma" w:cs="Tahoma"/>
                      <w:noProof/>
                    </w:rPr>
                    <w:t>_____________________________</w:t>
                  </w:r>
                  <w:r>
                    <w:rPr>
                      <w:rFonts w:ascii="Tahoma" w:hAnsi="Tahoma" w:cs="Tahoma"/>
                      <w:noProof/>
                    </w:rPr>
                    <w:t>________</w:t>
                  </w:r>
                </w:p>
                <w:p w14:paraId="0601BAD9" w14:textId="77777777" w:rsidR="008523B3" w:rsidRDefault="008523B3" w:rsidP="008523B3">
                  <w:pPr>
                    <w:spacing w:line="0" w:lineRule="atLeast"/>
                    <w:rPr>
                      <w:rFonts w:ascii="Tahoma" w:hAnsi="Tahoma" w:cs="Tahoma"/>
                      <w:lang w:val="sr-Cyrl-RS"/>
                    </w:rPr>
                  </w:pPr>
                  <w:r w:rsidRPr="005743D1">
                    <w:rPr>
                      <w:rFonts w:ascii="Tahoma" w:hAnsi="Tahoma" w:cs="Tahoma"/>
                    </w:rPr>
                    <w:t xml:space="preserve">Генерални директор </w:t>
                  </w:r>
                  <w:r w:rsidRPr="00C17D71">
                    <w:rPr>
                      <w:rFonts w:ascii="Tahoma" w:hAnsi="Tahoma" w:cs="Tahoma"/>
                      <w:lang w:val="sr-Cyrl-RS"/>
                    </w:rPr>
                    <w:t>Ткачев Кирил Сергеевич</w:t>
                  </w:r>
                </w:p>
                <w:p w14:paraId="0B69C478" w14:textId="77777777" w:rsidR="008523B3" w:rsidRPr="00C36D41" w:rsidRDefault="008523B3" w:rsidP="008523B3">
                  <w:pPr>
                    <w:spacing w:line="0" w:lineRule="atLeast"/>
                    <w:rPr>
                      <w:rFonts w:ascii="Tahoma" w:hAnsi="Tahoma" w:cs="Tahoma"/>
                      <w:lang w:val="sr-Cyrl-BA"/>
                    </w:rPr>
                  </w:pPr>
                </w:p>
              </w:tc>
              <w:tc>
                <w:tcPr>
                  <w:tcW w:w="5041" w:type="dxa"/>
                </w:tcPr>
                <w:p w14:paraId="73A2D475" w14:textId="68541497" w:rsidR="008523B3" w:rsidRDefault="004D77B9" w:rsidP="008523B3">
                  <w:pPr>
                    <w:spacing w:line="0" w:lineRule="atLeast"/>
                    <w:rPr>
                      <w:rFonts w:ascii="Tahoma" w:hAnsi="Tahoma" w:cs="Tahoma"/>
                      <w:b/>
                      <w:lang w:val="sr-Cyrl-CS"/>
                    </w:rPr>
                  </w:pPr>
                  <w:r>
                    <w:rPr>
                      <w:rFonts w:ascii="Tahoma" w:hAnsi="Tahoma" w:cs="Tahoma"/>
                      <w:b/>
                      <w:lang w:val="sr-Cyrl-CS"/>
                    </w:rPr>
                    <w:t>Извршилац</w:t>
                  </w:r>
                </w:p>
                <w:p w14:paraId="48BD746E" w14:textId="77777777" w:rsidR="008523B3" w:rsidRPr="005743D1" w:rsidRDefault="008523B3" w:rsidP="008523B3">
                  <w:pPr>
                    <w:spacing w:line="0" w:lineRule="atLeast"/>
                    <w:rPr>
                      <w:rFonts w:ascii="Tahoma" w:hAnsi="Tahoma" w:cs="Tahoma"/>
                      <w:lang w:val="sr-Cyrl-CS"/>
                    </w:rPr>
                  </w:pPr>
                </w:p>
                <w:p w14:paraId="27287767" w14:textId="77777777" w:rsidR="008523B3" w:rsidRDefault="008523B3" w:rsidP="008523B3">
                  <w:pPr>
                    <w:spacing w:line="0" w:lineRule="atLeast"/>
                    <w:rPr>
                      <w:rFonts w:ascii="Tahoma" w:hAnsi="Tahoma" w:cs="Tahoma"/>
                      <w:lang w:val="sr-Latn-BA"/>
                    </w:rPr>
                  </w:pPr>
                </w:p>
                <w:p w14:paraId="56798348" w14:textId="77777777" w:rsidR="008523B3" w:rsidRDefault="008523B3" w:rsidP="008523B3">
                  <w:pPr>
                    <w:spacing w:line="0" w:lineRule="atLeast"/>
                    <w:rPr>
                      <w:rFonts w:ascii="Tahoma" w:hAnsi="Tahoma" w:cs="Tahoma"/>
                      <w:lang w:val="sr-Latn-BA"/>
                    </w:rPr>
                  </w:pPr>
                </w:p>
                <w:p w14:paraId="0EAE4B55" w14:textId="77777777" w:rsidR="008523B3" w:rsidRDefault="008523B3" w:rsidP="008523B3">
                  <w:pPr>
                    <w:spacing w:line="0" w:lineRule="atLeast"/>
                    <w:rPr>
                      <w:rFonts w:ascii="Tahoma" w:hAnsi="Tahoma" w:cs="Tahoma"/>
                      <w:lang w:val="sr-Latn-BA"/>
                    </w:rPr>
                  </w:pPr>
                </w:p>
                <w:p w14:paraId="4F8CBE1D" w14:textId="77777777" w:rsidR="008523B3" w:rsidRDefault="008523B3" w:rsidP="008523B3">
                  <w:pPr>
                    <w:spacing w:line="0" w:lineRule="atLeast"/>
                    <w:rPr>
                      <w:rFonts w:ascii="Tahoma" w:hAnsi="Tahoma" w:cs="Tahoma"/>
                      <w:lang w:val="sr-Latn-BA"/>
                    </w:rPr>
                  </w:pPr>
                </w:p>
                <w:p w14:paraId="65664E40" w14:textId="77777777" w:rsidR="008523B3" w:rsidRDefault="008523B3" w:rsidP="008523B3">
                  <w:pPr>
                    <w:spacing w:line="0" w:lineRule="atLeast"/>
                    <w:rPr>
                      <w:rFonts w:ascii="Tahoma" w:hAnsi="Tahoma" w:cs="Tahoma"/>
                      <w:lang w:val="sr-Latn-BA"/>
                    </w:rPr>
                  </w:pPr>
                </w:p>
                <w:p w14:paraId="20D4E6C9" w14:textId="77777777" w:rsidR="008523B3" w:rsidRDefault="008523B3" w:rsidP="008523B3">
                  <w:pPr>
                    <w:spacing w:line="0" w:lineRule="atLeast"/>
                    <w:rPr>
                      <w:rFonts w:ascii="Tahoma" w:hAnsi="Tahoma" w:cs="Tahoma"/>
                      <w:lang w:val="sr-Latn-BA"/>
                    </w:rPr>
                  </w:pPr>
                </w:p>
                <w:p w14:paraId="22A67853" w14:textId="77777777" w:rsidR="008523B3" w:rsidRDefault="008523B3" w:rsidP="008523B3">
                  <w:pPr>
                    <w:spacing w:line="0" w:lineRule="atLeast"/>
                    <w:rPr>
                      <w:rFonts w:ascii="Tahoma" w:hAnsi="Tahoma" w:cs="Tahoma"/>
                      <w:lang w:val="sr-Latn-BA"/>
                    </w:rPr>
                  </w:pPr>
                </w:p>
                <w:p w14:paraId="6762D0AE" w14:textId="77777777" w:rsidR="008523B3" w:rsidRDefault="008523B3" w:rsidP="008523B3">
                  <w:pPr>
                    <w:spacing w:line="0" w:lineRule="atLeast"/>
                    <w:rPr>
                      <w:rFonts w:ascii="Tahoma" w:hAnsi="Tahoma" w:cs="Tahoma"/>
                      <w:lang w:val="sr-Latn-BA"/>
                    </w:rPr>
                  </w:pPr>
                </w:p>
                <w:p w14:paraId="54EC9CD2" w14:textId="77777777" w:rsidR="008523B3" w:rsidRDefault="008523B3" w:rsidP="008523B3">
                  <w:pPr>
                    <w:spacing w:line="0" w:lineRule="atLeast"/>
                    <w:rPr>
                      <w:rFonts w:ascii="Tahoma" w:hAnsi="Tahoma" w:cs="Tahoma"/>
                      <w:lang w:val="sr-Latn-BA"/>
                    </w:rPr>
                  </w:pPr>
                </w:p>
                <w:p w14:paraId="1448F690" w14:textId="77777777" w:rsidR="008523B3" w:rsidRPr="005743D1" w:rsidRDefault="008523B3" w:rsidP="008523B3">
                  <w:pPr>
                    <w:spacing w:line="0" w:lineRule="atLeast"/>
                    <w:rPr>
                      <w:rFonts w:ascii="Tahoma" w:hAnsi="Tahoma" w:cs="Tahoma"/>
                      <w:lang w:val="sr-Cyrl-CS"/>
                    </w:rPr>
                  </w:pPr>
                </w:p>
                <w:p w14:paraId="4E27B6B9" w14:textId="7F354B23" w:rsidR="008523B3" w:rsidRPr="005743D1" w:rsidRDefault="004D77B9" w:rsidP="008523B3">
                  <w:pPr>
                    <w:pStyle w:val="ListParagraph"/>
                    <w:tabs>
                      <w:tab w:val="left" w:pos="4395"/>
                    </w:tabs>
                    <w:spacing w:line="0" w:lineRule="atLeast"/>
                    <w:ind w:left="0"/>
                    <w:rPr>
                      <w:rFonts w:ascii="Tahoma" w:hAnsi="Tahoma" w:cs="Tahoma"/>
                      <w:b/>
                      <w:sz w:val="20"/>
                      <w:szCs w:val="20"/>
                    </w:rPr>
                  </w:pPr>
                  <w:r>
                    <w:rPr>
                      <w:rFonts w:ascii="Tahoma" w:hAnsi="Tahoma" w:cs="Tahoma"/>
                      <w:b/>
                      <w:sz w:val="20"/>
                      <w:szCs w:val="20"/>
                      <w:lang w:val="sr-Cyrl-CS"/>
                    </w:rPr>
                    <w:t>Извршилац</w:t>
                  </w:r>
                </w:p>
                <w:p w14:paraId="6499AAD3" w14:textId="77777777" w:rsidR="008523B3" w:rsidRDefault="008523B3" w:rsidP="008523B3">
                  <w:pPr>
                    <w:pStyle w:val="ListParagraph"/>
                    <w:tabs>
                      <w:tab w:val="left" w:pos="4395"/>
                    </w:tabs>
                    <w:spacing w:line="0" w:lineRule="atLeast"/>
                    <w:ind w:left="0"/>
                    <w:rPr>
                      <w:rFonts w:ascii="Tahoma" w:hAnsi="Tahoma" w:cs="Tahoma"/>
                      <w:b/>
                      <w:sz w:val="20"/>
                      <w:szCs w:val="20"/>
                    </w:rPr>
                  </w:pPr>
                </w:p>
                <w:p w14:paraId="763B55C3" w14:textId="77777777" w:rsidR="008523B3" w:rsidRPr="005743D1" w:rsidRDefault="008523B3" w:rsidP="008523B3">
                  <w:pPr>
                    <w:pStyle w:val="ListParagraph"/>
                    <w:tabs>
                      <w:tab w:val="left" w:pos="4395"/>
                    </w:tabs>
                    <w:spacing w:line="0" w:lineRule="atLeast"/>
                    <w:ind w:left="0"/>
                    <w:rPr>
                      <w:rFonts w:ascii="Tahoma" w:hAnsi="Tahoma" w:cs="Tahoma"/>
                      <w:b/>
                      <w:sz w:val="20"/>
                      <w:szCs w:val="20"/>
                    </w:rPr>
                  </w:pPr>
                </w:p>
                <w:p w14:paraId="5D56165F" w14:textId="77777777" w:rsidR="008523B3" w:rsidRPr="005743D1" w:rsidRDefault="008523B3" w:rsidP="008523B3">
                  <w:pPr>
                    <w:snapToGrid w:val="0"/>
                    <w:spacing w:line="0" w:lineRule="atLeast"/>
                    <w:rPr>
                      <w:rFonts w:ascii="Tahoma" w:hAnsi="Tahoma" w:cs="Tahoma"/>
                      <w:noProof/>
                    </w:rPr>
                  </w:pPr>
                  <w:r w:rsidRPr="005743D1">
                    <w:rPr>
                      <w:rFonts w:ascii="Tahoma" w:hAnsi="Tahoma" w:cs="Tahoma"/>
                      <w:noProof/>
                    </w:rPr>
                    <w:t>_____________________________</w:t>
                  </w:r>
                  <w:r>
                    <w:rPr>
                      <w:rFonts w:ascii="Tahoma" w:hAnsi="Tahoma" w:cs="Tahoma"/>
                      <w:noProof/>
                    </w:rPr>
                    <w:t>________</w:t>
                  </w:r>
                </w:p>
                <w:p w14:paraId="4AA51028" w14:textId="77777777" w:rsidR="008523B3" w:rsidRDefault="008523B3" w:rsidP="008523B3">
                  <w:pPr>
                    <w:spacing w:line="0" w:lineRule="atLeast"/>
                    <w:rPr>
                      <w:rFonts w:ascii="Tahoma" w:hAnsi="Tahoma" w:cs="Tahoma"/>
                      <w:lang w:val="sr-Cyrl-RS"/>
                    </w:rPr>
                  </w:pPr>
                  <w:r>
                    <w:rPr>
                      <w:rFonts w:ascii="Tahoma" w:hAnsi="Tahoma" w:cs="Tahoma"/>
                    </w:rPr>
                    <w:t>Директор</w:t>
                  </w:r>
                </w:p>
                <w:p w14:paraId="3969999C" w14:textId="77777777" w:rsidR="008523B3" w:rsidRPr="00C36D41" w:rsidRDefault="008523B3" w:rsidP="008523B3">
                  <w:pPr>
                    <w:spacing w:line="0" w:lineRule="atLeast"/>
                    <w:rPr>
                      <w:rFonts w:ascii="Tahoma" w:hAnsi="Tahoma" w:cs="Tahoma"/>
                      <w:b/>
                      <w:lang w:val="sr-Cyrl-RS"/>
                    </w:rPr>
                  </w:pPr>
                </w:p>
              </w:tc>
            </w:tr>
          </w:tbl>
          <w:p w14:paraId="5E8728B6" w14:textId="77777777" w:rsidR="008523B3" w:rsidRPr="008523B3" w:rsidRDefault="008523B3" w:rsidP="008523B3">
            <w:pPr>
              <w:widowControl w:val="0"/>
              <w:snapToGrid w:val="0"/>
              <w:jc w:val="both"/>
              <w:rPr>
                <w:rFonts w:ascii="Tahoma" w:hAnsi="Tahoma" w:cs="Tahoma"/>
                <w:b/>
              </w:rPr>
            </w:pPr>
          </w:p>
          <w:p w14:paraId="088606AD" w14:textId="50A0F69A" w:rsidR="00620FDE" w:rsidRPr="00801DAF" w:rsidRDefault="00620FDE" w:rsidP="00F5097B">
            <w:pPr>
              <w:widowControl w:val="0"/>
              <w:snapToGrid w:val="0"/>
              <w:jc w:val="both"/>
              <w:rPr>
                <w:rFonts w:ascii="Tahoma" w:hAnsi="Tahoma" w:cs="Tahoma"/>
                <w:b/>
              </w:rPr>
            </w:pPr>
          </w:p>
        </w:tc>
        <w:tc>
          <w:tcPr>
            <w:tcW w:w="246" w:type="dxa"/>
            <w:gridSpan w:val="3"/>
          </w:tcPr>
          <w:p w14:paraId="18BAC1AA" w14:textId="2D682949" w:rsidR="00F5097B" w:rsidRPr="00801DAF" w:rsidRDefault="00F5097B" w:rsidP="00ED4292">
            <w:pPr>
              <w:widowControl w:val="0"/>
              <w:snapToGrid w:val="0"/>
              <w:jc w:val="both"/>
              <w:rPr>
                <w:rFonts w:ascii="Tahoma" w:hAnsi="Tahoma" w:cs="Tahoma"/>
                <w:b/>
              </w:rPr>
            </w:pPr>
          </w:p>
        </w:tc>
      </w:tr>
      <w:tr w:rsidR="00ED4292" w:rsidRPr="00801DAF" w14:paraId="1E8A99AE" w14:textId="77777777" w:rsidTr="008A5DD4">
        <w:tblPrEx>
          <w:tblCellMar>
            <w:left w:w="142" w:type="dxa"/>
            <w:right w:w="142" w:type="dxa"/>
          </w:tblCellMar>
        </w:tblPrEx>
        <w:trPr>
          <w:gridBefore w:val="1"/>
          <w:gridAfter w:val="1"/>
          <w:wBefore w:w="522" w:type="dxa"/>
          <w:wAfter w:w="32" w:type="dxa"/>
        </w:trPr>
        <w:tc>
          <w:tcPr>
            <w:tcW w:w="5547" w:type="dxa"/>
            <w:gridSpan w:val="3"/>
          </w:tcPr>
          <w:p w14:paraId="7161DF7C" w14:textId="0EDF3395" w:rsidR="00ED4292" w:rsidRPr="00801DAF" w:rsidRDefault="00ED4292" w:rsidP="00ED4292">
            <w:pPr>
              <w:widowControl w:val="0"/>
              <w:jc w:val="both"/>
              <w:rPr>
                <w:rFonts w:ascii="Tahoma" w:hAnsi="Tahoma" w:cs="Tahoma"/>
                <w:b/>
              </w:rPr>
            </w:pPr>
          </w:p>
        </w:tc>
        <w:tc>
          <w:tcPr>
            <w:tcW w:w="5457" w:type="dxa"/>
            <w:gridSpan w:val="4"/>
          </w:tcPr>
          <w:p w14:paraId="564B3705" w14:textId="30E01797" w:rsidR="00ED4292" w:rsidRPr="00801DAF" w:rsidRDefault="00ED4292" w:rsidP="00ED4292">
            <w:pPr>
              <w:widowControl w:val="0"/>
              <w:rPr>
                <w:rFonts w:ascii="Tahoma" w:hAnsi="Tahoma" w:cs="Tahoma"/>
                <w:b/>
              </w:rPr>
            </w:pPr>
          </w:p>
        </w:tc>
      </w:tr>
      <w:tr w:rsidR="00ED4292" w:rsidRPr="00801DAF" w14:paraId="510FE13C" w14:textId="77777777" w:rsidTr="008A5DD4">
        <w:tblPrEx>
          <w:tblCellMar>
            <w:left w:w="142" w:type="dxa"/>
            <w:right w:w="142" w:type="dxa"/>
          </w:tblCellMar>
        </w:tblPrEx>
        <w:trPr>
          <w:gridBefore w:val="1"/>
          <w:gridAfter w:val="1"/>
          <w:wBefore w:w="522" w:type="dxa"/>
          <w:wAfter w:w="32" w:type="dxa"/>
        </w:trPr>
        <w:tc>
          <w:tcPr>
            <w:tcW w:w="5547" w:type="dxa"/>
            <w:gridSpan w:val="3"/>
          </w:tcPr>
          <w:p w14:paraId="1D928D0B" w14:textId="35745B50" w:rsidR="004C7E2F" w:rsidRPr="00801DAF" w:rsidRDefault="004C7E2F" w:rsidP="004C5381"/>
        </w:tc>
        <w:tc>
          <w:tcPr>
            <w:tcW w:w="5457" w:type="dxa"/>
            <w:gridSpan w:val="4"/>
          </w:tcPr>
          <w:p w14:paraId="5036600E" w14:textId="1FF5D7DF" w:rsidR="00ED4292" w:rsidRPr="00801DAF" w:rsidRDefault="00ED4292" w:rsidP="00ED4292"/>
        </w:tc>
      </w:tr>
      <w:tr w:rsidR="00ED4292" w:rsidRPr="00C82891" w14:paraId="704EFA19" w14:textId="77777777" w:rsidTr="008A5DD4">
        <w:tblPrEx>
          <w:tblCellMar>
            <w:left w:w="142" w:type="dxa"/>
            <w:right w:w="142" w:type="dxa"/>
          </w:tblCellMar>
        </w:tblPrEx>
        <w:trPr>
          <w:gridBefore w:val="1"/>
          <w:gridAfter w:val="1"/>
          <w:wBefore w:w="522" w:type="dxa"/>
          <w:wAfter w:w="32" w:type="dxa"/>
        </w:trPr>
        <w:tc>
          <w:tcPr>
            <w:tcW w:w="5547" w:type="dxa"/>
            <w:gridSpan w:val="3"/>
          </w:tcPr>
          <w:p w14:paraId="116BEEDF" w14:textId="23CA8C0F" w:rsidR="00620FDE" w:rsidRPr="00801DAF" w:rsidRDefault="00620FDE" w:rsidP="00F154C9">
            <w:pPr>
              <w:rPr>
                <w:rFonts w:ascii="Tahoma" w:hAnsi="Tahoma" w:cs="Tahoma"/>
                <w:b/>
                <w:sz w:val="19"/>
                <w:szCs w:val="19"/>
                <w:lang w:val="sr-Cyrl-RS"/>
              </w:rPr>
            </w:pPr>
          </w:p>
        </w:tc>
        <w:tc>
          <w:tcPr>
            <w:tcW w:w="5457" w:type="dxa"/>
            <w:gridSpan w:val="4"/>
          </w:tcPr>
          <w:p w14:paraId="3CB113BC" w14:textId="1ABE4464" w:rsidR="00E96FAC" w:rsidRPr="00801DAF" w:rsidRDefault="00E96FAC" w:rsidP="002B3CD1">
            <w:pPr>
              <w:widowControl w:val="0"/>
              <w:snapToGrid w:val="0"/>
              <w:rPr>
                <w:rFonts w:ascii="Tahoma" w:hAnsi="Tahoma" w:cs="Tahoma"/>
                <w:b/>
                <w:lang w:val="sr-Cyrl-RS"/>
              </w:rPr>
            </w:pPr>
          </w:p>
        </w:tc>
      </w:tr>
      <w:tr w:rsidR="00ED4292" w:rsidRPr="00801DAF" w14:paraId="5F67479E" w14:textId="77777777" w:rsidTr="008A5DD4">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4A0" w:firstRow="1" w:lastRow="0" w:firstColumn="1" w:lastColumn="0" w:noHBand="0" w:noVBand="1"/>
        </w:tblPrEx>
        <w:trPr>
          <w:gridAfter w:val="4"/>
          <w:wAfter w:w="1969" w:type="dxa"/>
          <w:jc w:val="center"/>
        </w:trPr>
        <w:tc>
          <w:tcPr>
            <w:tcW w:w="5025" w:type="dxa"/>
            <w:gridSpan w:val="2"/>
            <w:tcBorders>
              <w:top w:val="nil"/>
              <w:left w:val="nil"/>
              <w:bottom w:val="nil"/>
              <w:right w:val="nil"/>
            </w:tcBorders>
            <w:shd w:val="clear" w:color="auto" w:fill="auto"/>
          </w:tcPr>
          <w:p w14:paraId="06862AF3" w14:textId="77777777" w:rsidR="00ED4292" w:rsidRPr="00801DAF" w:rsidRDefault="00ED4292" w:rsidP="00ED4292">
            <w:pPr>
              <w:jc w:val="center"/>
              <w:rPr>
                <w:rFonts w:ascii="Tahoma" w:hAnsi="Tahoma" w:cs="Tahoma"/>
                <w:b/>
                <w:caps/>
                <w:sz w:val="19"/>
                <w:szCs w:val="19"/>
                <w:lang w:val="sr-Latn-RS"/>
              </w:rPr>
            </w:pPr>
            <w:bookmarkStart w:id="2" w:name="_Hlk241896527"/>
          </w:p>
        </w:tc>
        <w:tc>
          <w:tcPr>
            <w:tcW w:w="4564" w:type="dxa"/>
            <w:gridSpan w:val="3"/>
            <w:tcBorders>
              <w:top w:val="nil"/>
              <w:left w:val="nil"/>
              <w:bottom w:val="nil"/>
              <w:right w:val="nil"/>
            </w:tcBorders>
            <w:shd w:val="clear" w:color="auto" w:fill="auto"/>
          </w:tcPr>
          <w:p w14:paraId="4101069B" w14:textId="76EE7BD6" w:rsidR="00ED4292" w:rsidRPr="00801DAF" w:rsidRDefault="00ED4292" w:rsidP="00215E47">
            <w:pPr>
              <w:pStyle w:val="ListParagraph"/>
              <w:tabs>
                <w:tab w:val="left" w:pos="4395"/>
              </w:tabs>
              <w:ind w:left="0"/>
              <w:jc w:val="center"/>
              <w:rPr>
                <w:rFonts w:ascii="Tahoma" w:hAnsi="Tahoma" w:cs="Tahoma"/>
                <w:caps/>
                <w:lang w:val="sr-Cyrl-RS"/>
              </w:rPr>
            </w:pPr>
          </w:p>
        </w:tc>
      </w:tr>
      <w:bookmarkEnd w:id="2"/>
    </w:tbl>
    <w:p w14:paraId="3AD4CE79" w14:textId="77777777" w:rsidR="00F70E84" w:rsidRDefault="00F70E84" w:rsidP="00E22E16">
      <w:pPr>
        <w:jc w:val="right"/>
        <w:rPr>
          <w:rFonts w:ascii="Tahoma" w:hAnsi="Tahoma" w:cs="Tahoma"/>
          <w:b/>
        </w:rPr>
      </w:pPr>
    </w:p>
    <w:p w14:paraId="418FC8FD" w14:textId="0303F747" w:rsidR="004C7E2F" w:rsidRDefault="004C7E2F" w:rsidP="00E22E16">
      <w:pPr>
        <w:jc w:val="right"/>
        <w:rPr>
          <w:rFonts w:ascii="Tahoma" w:hAnsi="Tahoma" w:cs="Tahoma"/>
          <w:b/>
        </w:rPr>
      </w:pPr>
    </w:p>
    <w:p w14:paraId="4A320455" w14:textId="5D58526C" w:rsidR="008523B3" w:rsidRDefault="008523B3" w:rsidP="00E22E16">
      <w:pPr>
        <w:jc w:val="right"/>
        <w:rPr>
          <w:rFonts w:ascii="Tahoma" w:hAnsi="Tahoma" w:cs="Tahoma"/>
          <w:b/>
        </w:rPr>
      </w:pPr>
    </w:p>
    <w:p w14:paraId="205EDCD1" w14:textId="3623D295" w:rsidR="008523B3" w:rsidRDefault="008523B3" w:rsidP="00E22E16">
      <w:pPr>
        <w:jc w:val="right"/>
        <w:rPr>
          <w:rFonts w:ascii="Tahoma" w:hAnsi="Tahoma" w:cs="Tahoma"/>
          <w:b/>
        </w:rPr>
      </w:pPr>
    </w:p>
    <w:p w14:paraId="17528036" w14:textId="4AB80510" w:rsidR="008523B3" w:rsidRDefault="008523B3" w:rsidP="00E22E16">
      <w:pPr>
        <w:jc w:val="right"/>
        <w:rPr>
          <w:rFonts w:ascii="Tahoma" w:hAnsi="Tahoma" w:cs="Tahoma"/>
          <w:b/>
        </w:rPr>
      </w:pPr>
    </w:p>
    <w:p w14:paraId="10A7263C" w14:textId="09AFD1C6" w:rsidR="008523B3" w:rsidRDefault="008523B3" w:rsidP="00E22E16">
      <w:pPr>
        <w:jc w:val="right"/>
        <w:rPr>
          <w:rFonts w:ascii="Tahoma" w:hAnsi="Tahoma" w:cs="Tahoma"/>
          <w:b/>
        </w:rPr>
      </w:pPr>
    </w:p>
    <w:p w14:paraId="390F4D75" w14:textId="00EE864B" w:rsidR="008523B3" w:rsidRDefault="008523B3" w:rsidP="00E22E16">
      <w:pPr>
        <w:jc w:val="right"/>
        <w:rPr>
          <w:rFonts w:ascii="Tahoma" w:hAnsi="Tahoma" w:cs="Tahoma"/>
          <w:b/>
        </w:rPr>
      </w:pPr>
    </w:p>
    <w:p w14:paraId="59A28DDD" w14:textId="4758230C" w:rsidR="008523B3" w:rsidRDefault="008523B3" w:rsidP="00E22E16">
      <w:pPr>
        <w:jc w:val="right"/>
        <w:rPr>
          <w:rFonts w:ascii="Tahoma" w:hAnsi="Tahoma" w:cs="Tahoma"/>
          <w:b/>
        </w:rPr>
      </w:pPr>
    </w:p>
    <w:p w14:paraId="1B45606C" w14:textId="6D071578" w:rsidR="008523B3" w:rsidRDefault="008523B3" w:rsidP="00E22E16">
      <w:pPr>
        <w:jc w:val="right"/>
        <w:rPr>
          <w:rFonts w:ascii="Tahoma" w:hAnsi="Tahoma" w:cs="Tahoma"/>
          <w:b/>
        </w:rPr>
      </w:pPr>
    </w:p>
    <w:p w14:paraId="43CF839F" w14:textId="5FCFF8C9" w:rsidR="008523B3" w:rsidRDefault="008523B3" w:rsidP="00E22E16">
      <w:pPr>
        <w:jc w:val="right"/>
        <w:rPr>
          <w:rFonts w:ascii="Tahoma" w:hAnsi="Tahoma" w:cs="Tahoma"/>
          <w:b/>
        </w:rPr>
      </w:pPr>
    </w:p>
    <w:p w14:paraId="4888314D" w14:textId="571D44A3" w:rsidR="008523B3" w:rsidRDefault="008523B3" w:rsidP="00E22E16">
      <w:pPr>
        <w:jc w:val="right"/>
        <w:rPr>
          <w:rFonts w:ascii="Tahoma" w:hAnsi="Tahoma" w:cs="Tahoma"/>
          <w:b/>
        </w:rPr>
      </w:pPr>
    </w:p>
    <w:p w14:paraId="18DEF5ED" w14:textId="7E37FFE3" w:rsidR="004E4E49" w:rsidRDefault="004E4E49" w:rsidP="00E22E16">
      <w:pPr>
        <w:jc w:val="right"/>
        <w:rPr>
          <w:rFonts w:ascii="Tahoma" w:hAnsi="Tahoma" w:cs="Tahoma"/>
          <w:b/>
        </w:rPr>
      </w:pPr>
    </w:p>
    <w:p w14:paraId="4560A319" w14:textId="6314D0E6" w:rsidR="004E4E49" w:rsidRDefault="004E4E49" w:rsidP="00E22E16">
      <w:pPr>
        <w:jc w:val="right"/>
        <w:rPr>
          <w:rFonts w:ascii="Tahoma" w:hAnsi="Tahoma" w:cs="Tahoma"/>
          <w:b/>
        </w:rPr>
      </w:pPr>
    </w:p>
    <w:p w14:paraId="309F0403" w14:textId="77777777" w:rsidR="004E4E49" w:rsidRDefault="004E4E49" w:rsidP="00E22E16">
      <w:pPr>
        <w:jc w:val="right"/>
        <w:rPr>
          <w:rFonts w:ascii="Tahoma" w:hAnsi="Tahoma" w:cs="Tahoma"/>
          <w:b/>
        </w:rPr>
      </w:pPr>
    </w:p>
    <w:p w14:paraId="13CA4654" w14:textId="0A5661EA" w:rsidR="008523B3" w:rsidRDefault="008523B3" w:rsidP="00E22E16">
      <w:pPr>
        <w:jc w:val="right"/>
        <w:rPr>
          <w:rFonts w:ascii="Tahoma" w:hAnsi="Tahoma" w:cs="Tahoma"/>
          <w:b/>
        </w:rPr>
      </w:pPr>
    </w:p>
    <w:p w14:paraId="1791790B" w14:textId="7E4778DA" w:rsidR="004C7E2F" w:rsidRDefault="004C7E2F" w:rsidP="00EB0021">
      <w:pPr>
        <w:rPr>
          <w:rFonts w:ascii="Tahoma" w:hAnsi="Tahoma" w:cs="Tahoma"/>
          <w:b/>
        </w:rPr>
      </w:pPr>
    </w:p>
    <w:p w14:paraId="16F4480C" w14:textId="77777777" w:rsidR="00EB0021" w:rsidRDefault="00EB0021" w:rsidP="00EB0021">
      <w:pPr>
        <w:rPr>
          <w:rFonts w:ascii="Tahoma" w:hAnsi="Tahoma" w:cs="Tahoma"/>
          <w:b/>
        </w:rPr>
      </w:pPr>
    </w:p>
    <w:p w14:paraId="64055474" w14:textId="53F961B1" w:rsidR="00E22E16" w:rsidRPr="00801DAF" w:rsidRDefault="004F45DB" w:rsidP="00E22E16">
      <w:pPr>
        <w:jc w:val="right"/>
        <w:rPr>
          <w:rFonts w:ascii="Tahoma" w:hAnsi="Tahoma" w:cs="Tahoma"/>
          <w:b/>
        </w:rPr>
      </w:pPr>
      <w:r w:rsidRPr="00801DAF">
        <w:rPr>
          <w:rFonts w:ascii="Tahoma" w:hAnsi="Tahoma" w:cs="Tahoma"/>
          <w:b/>
        </w:rPr>
        <w:lastRenderedPageBreak/>
        <w:t>Прилог број 1.</w:t>
      </w:r>
    </w:p>
    <w:p w14:paraId="3B85C29A" w14:textId="6D3D9DE0" w:rsidR="00E22E16" w:rsidRPr="00801DAF" w:rsidRDefault="009D55C6" w:rsidP="00E22E16">
      <w:pPr>
        <w:jc w:val="right"/>
        <w:rPr>
          <w:rFonts w:ascii="Tahoma" w:hAnsi="Tahoma" w:cs="Tahoma"/>
          <w:b/>
          <w:lang w:val="sr-Cyrl-RS"/>
        </w:rPr>
      </w:pPr>
      <w:r w:rsidRPr="00801DAF">
        <w:rPr>
          <w:rFonts w:ascii="Tahoma" w:hAnsi="Tahoma" w:cs="Tahoma"/>
          <w:b/>
          <w:lang w:val="sr-Cyrl-RS"/>
        </w:rPr>
        <w:t>Уговора</w:t>
      </w:r>
      <w:r w:rsidR="00205E78" w:rsidRPr="00801DAF">
        <w:rPr>
          <w:rFonts w:ascii="Tahoma" w:hAnsi="Tahoma" w:cs="Tahoma"/>
          <w:b/>
          <w:lang w:val="sr-Cyrl-RS"/>
        </w:rPr>
        <w:t xml:space="preserve"> бр. ___</w:t>
      </w:r>
      <w:r w:rsidR="0043145A" w:rsidRPr="00801DAF">
        <w:rPr>
          <w:rFonts w:ascii="Tahoma" w:hAnsi="Tahoma" w:cs="Tahoma"/>
          <w:b/>
          <w:lang w:val="sr-Cyrl-RS"/>
        </w:rPr>
        <w:t>__</w:t>
      </w:r>
      <w:r w:rsidR="00205E78" w:rsidRPr="00801DAF">
        <w:rPr>
          <w:rFonts w:ascii="Tahoma" w:hAnsi="Tahoma" w:cs="Tahoma"/>
          <w:b/>
          <w:lang w:val="sr-Cyrl-RS"/>
        </w:rPr>
        <w:t>/</w:t>
      </w:r>
      <w:r w:rsidR="001A6ED3" w:rsidRPr="00801DAF">
        <w:rPr>
          <w:rFonts w:ascii="Tahoma" w:hAnsi="Tahoma" w:cs="Tahoma"/>
          <w:b/>
          <w:lang w:val="sr-Latn-RS"/>
        </w:rPr>
        <w:t>20</w:t>
      </w:r>
      <w:r w:rsidR="00E96FAC" w:rsidRPr="00801DAF">
        <w:rPr>
          <w:rFonts w:ascii="Tahoma" w:hAnsi="Tahoma" w:cs="Tahoma"/>
          <w:b/>
          <w:lang w:val="sr-Cyrl-RS"/>
        </w:rPr>
        <w:t>2</w:t>
      </w:r>
      <w:r w:rsidR="004D77B9">
        <w:rPr>
          <w:rFonts w:ascii="Tahoma" w:hAnsi="Tahoma" w:cs="Tahoma"/>
          <w:b/>
          <w:lang w:val="sr-Cyrl-RS"/>
        </w:rPr>
        <w:t>6</w:t>
      </w:r>
    </w:p>
    <w:p w14:paraId="15876D55" w14:textId="16CBE961" w:rsidR="009D55C6" w:rsidRDefault="00205E78" w:rsidP="00E22E16">
      <w:pPr>
        <w:jc w:val="right"/>
        <w:rPr>
          <w:rFonts w:ascii="Tahoma" w:hAnsi="Tahoma" w:cs="Tahoma"/>
          <w:b/>
          <w:lang w:val="sr-Cyrl-RS"/>
        </w:rPr>
      </w:pPr>
      <w:r w:rsidRPr="00801DAF">
        <w:rPr>
          <w:rFonts w:ascii="Tahoma" w:hAnsi="Tahoma" w:cs="Tahoma"/>
          <w:b/>
          <w:lang w:val="sr-Cyrl-RS"/>
        </w:rPr>
        <w:t>Од __</w:t>
      </w:r>
      <w:r w:rsidR="0043145A" w:rsidRPr="00801DAF">
        <w:rPr>
          <w:rFonts w:ascii="Tahoma" w:hAnsi="Tahoma" w:cs="Tahoma"/>
          <w:b/>
          <w:lang w:val="sr-Cyrl-RS"/>
        </w:rPr>
        <w:t>__</w:t>
      </w:r>
      <w:r w:rsidRPr="00801DAF">
        <w:rPr>
          <w:rFonts w:ascii="Tahoma" w:hAnsi="Tahoma" w:cs="Tahoma"/>
          <w:b/>
          <w:lang w:val="sr-Cyrl-RS"/>
        </w:rPr>
        <w:t>.__</w:t>
      </w:r>
      <w:r w:rsidR="0043145A" w:rsidRPr="00801DAF">
        <w:rPr>
          <w:rFonts w:ascii="Tahoma" w:hAnsi="Tahoma" w:cs="Tahoma"/>
          <w:b/>
          <w:lang w:val="sr-Cyrl-RS"/>
        </w:rPr>
        <w:t>__</w:t>
      </w:r>
      <w:r w:rsidR="003C6114" w:rsidRPr="00801DAF">
        <w:rPr>
          <w:rFonts w:ascii="Tahoma" w:hAnsi="Tahoma" w:cs="Tahoma"/>
          <w:b/>
          <w:lang w:val="sr-Cyrl-RS"/>
        </w:rPr>
        <w:t>20</w:t>
      </w:r>
      <w:r w:rsidR="00E96FAC" w:rsidRPr="00801DAF">
        <w:rPr>
          <w:rFonts w:ascii="Tahoma" w:hAnsi="Tahoma" w:cs="Tahoma"/>
          <w:b/>
          <w:lang w:val="sr-Cyrl-RS"/>
        </w:rPr>
        <w:t>2</w:t>
      </w:r>
      <w:r w:rsidR="004D77B9">
        <w:rPr>
          <w:rFonts w:ascii="Tahoma" w:hAnsi="Tahoma" w:cs="Tahoma"/>
          <w:b/>
          <w:lang w:val="sr-Cyrl-RS"/>
        </w:rPr>
        <w:t>6</w:t>
      </w:r>
      <w:r w:rsidR="009D55C6" w:rsidRPr="00801DAF">
        <w:rPr>
          <w:rFonts w:ascii="Tahoma" w:hAnsi="Tahoma" w:cs="Tahoma"/>
          <w:b/>
          <w:lang w:val="sr-Cyrl-RS"/>
        </w:rPr>
        <w:t xml:space="preserve">. </w:t>
      </w:r>
      <w:r w:rsidR="004D77B9">
        <w:rPr>
          <w:rFonts w:ascii="Tahoma" w:hAnsi="Tahoma" w:cs="Tahoma"/>
          <w:b/>
          <w:lang w:val="sr-Cyrl-RS"/>
        </w:rPr>
        <w:t>г</w:t>
      </w:r>
      <w:r w:rsidR="009D55C6" w:rsidRPr="00801DAF">
        <w:rPr>
          <w:rFonts w:ascii="Tahoma" w:hAnsi="Tahoma" w:cs="Tahoma"/>
          <w:b/>
          <w:lang w:val="sr-Cyrl-RS"/>
        </w:rPr>
        <w:t>од</w:t>
      </w:r>
    </w:p>
    <w:p w14:paraId="69600415" w14:textId="77777777" w:rsidR="004C0D24" w:rsidRDefault="004C0D24" w:rsidP="004C0D24">
      <w:pPr>
        <w:suppressAutoHyphens w:val="0"/>
        <w:spacing w:before="120" w:after="120" w:line="276" w:lineRule="auto"/>
        <w:contextualSpacing/>
        <w:jc w:val="both"/>
        <w:rPr>
          <w:rFonts w:ascii="Tahoma" w:eastAsia="Calibri" w:hAnsi="Tahoma" w:cs="Tahoma"/>
          <w:b/>
          <w:sz w:val="22"/>
          <w:szCs w:val="22"/>
          <w:lang w:val="sr-Cyrl-RS" w:eastAsia="en-US" w:bidi="en-US"/>
        </w:rPr>
      </w:pPr>
    </w:p>
    <w:p w14:paraId="44F76105" w14:textId="134C7323" w:rsidR="004C0D24" w:rsidRPr="004C0D24" w:rsidRDefault="004C0D24" w:rsidP="004C0D24">
      <w:pPr>
        <w:suppressAutoHyphens w:val="0"/>
        <w:spacing w:before="120" w:after="120" w:line="276" w:lineRule="auto"/>
        <w:contextualSpacing/>
        <w:jc w:val="both"/>
        <w:rPr>
          <w:rFonts w:ascii="Tahoma" w:eastAsia="Calibri" w:hAnsi="Tahoma" w:cs="Tahoma"/>
          <w:b/>
          <w:sz w:val="22"/>
          <w:szCs w:val="22"/>
          <w:lang w:eastAsia="en-US" w:bidi="en-US"/>
        </w:rPr>
      </w:pPr>
      <w:r>
        <w:rPr>
          <w:rFonts w:ascii="Tahoma" w:eastAsia="Calibri" w:hAnsi="Tahoma" w:cs="Tahoma"/>
          <w:b/>
          <w:sz w:val="22"/>
          <w:szCs w:val="22"/>
          <w:lang w:val="sr-Cyrl-RS" w:eastAsia="en-US" w:bidi="en-US"/>
        </w:rPr>
        <w:t xml:space="preserve">        </w:t>
      </w:r>
      <w:r w:rsidRPr="004C0D24">
        <w:rPr>
          <w:rFonts w:ascii="Tahoma" w:eastAsia="Calibri" w:hAnsi="Tahoma" w:cs="Tahoma"/>
          <w:b/>
          <w:sz w:val="22"/>
          <w:szCs w:val="22"/>
          <w:lang w:eastAsia="en-US" w:bidi="en-US"/>
        </w:rPr>
        <w:t xml:space="preserve">Услуга </w:t>
      </w:r>
      <w:r w:rsidRPr="004C0D24">
        <w:rPr>
          <w:rFonts w:ascii="Tahoma" w:eastAsia="Calibri" w:hAnsi="Tahoma" w:cs="Tahoma"/>
          <w:b/>
          <w:sz w:val="22"/>
          <w:szCs w:val="22"/>
          <w:lang w:val="sr-Cyrl-RS" w:eastAsia="en-US" w:bidi="en-US"/>
        </w:rPr>
        <w:t>припреме и верификације мјерила</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5098"/>
        <w:gridCol w:w="992"/>
        <w:gridCol w:w="851"/>
        <w:gridCol w:w="1893"/>
      </w:tblGrid>
      <w:tr w:rsidR="004C0D24" w:rsidRPr="004C0D24" w14:paraId="5A44A363" w14:textId="77777777" w:rsidTr="005308F6">
        <w:trPr>
          <w:cantSplit/>
          <w:trHeight w:val="699"/>
          <w:jc w:val="center"/>
        </w:trPr>
        <w:tc>
          <w:tcPr>
            <w:tcW w:w="709" w:type="dxa"/>
            <w:shd w:val="clear" w:color="auto" w:fill="auto"/>
            <w:vAlign w:val="center"/>
            <w:hideMark/>
          </w:tcPr>
          <w:p w14:paraId="6151C771" w14:textId="77777777" w:rsidR="004C0D24" w:rsidRPr="004C0D24" w:rsidRDefault="004C0D24" w:rsidP="004C0D24">
            <w:pPr>
              <w:suppressAutoHyphens w:val="0"/>
              <w:jc w:val="center"/>
              <w:rPr>
                <w:rFonts w:ascii="Tahoma" w:eastAsia="Calibri" w:hAnsi="Tahoma" w:cs="Tahoma"/>
                <w:b/>
                <w:bCs/>
                <w:lang w:eastAsia="en-US" w:bidi="en-US"/>
              </w:rPr>
            </w:pPr>
          </w:p>
          <w:p w14:paraId="195D36F5" w14:textId="77777777" w:rsidR="004C0D24" w:rsidRPr="004C0D24" w:rsidRDefault="004C0D24" w:rsidP="004C0D24">
            <w:pPr>
              <w:suppressAutoHyphens w:val="0"/>
              <w:jc w:val="center"/>
              <w:rPr>
                <w:rFonts w:ascii="Tahoma" w:eastAsia="Calibri" w:hAnsi="Tahoma" w:cs="Tahoma"/>
                <w:b/>
                <w:bCs/>
                <w:lang w:eastAsia="en-US" w:bidi="en-US"/>
              </w:rPr>
            </w:pPr>
          </w:p>
          <w:p w14:paraId="281226FA" w14:textId="3BDAF096" w:rsidR="004C0D24" w:rsidRPr="004C0D24" w:rsidRDefault="00EB0021" w:rsidP="004C0D24">
            <w:pPr>
              <w:suppressAutoHyphens w:val="0"/>
              <w:jc w:val="center"/>
              <w:rPr>
                <w:rFonts w:ascii="Tahoma" w:eastAsia="Calibri" w:hAnsi="Tahoma" w:cs="Tahoma"/>
                <w:b/>
                <w:bCs/>
                <w:lang w:val="en-US" w:eastAsia="en-US" w:bidi="en-US"/>
              </w:rPr>
            </w:pPr>
            <w:r w:rsidRPr="00EB0021">
              <w:rPr>
                <w:rFonts w:ascii="Tahoma" w:eastAsia="Calibri" w:hAnsi="Tahoma" w:cs="Tahoma"/>
                <w:b/>
                <w:bCs/>
                <w:lang w:val="en-US" w:eastAsia="en-US" w:bidi="en-US"/>
              </w:rPr>
              <w:t>Р.б</w:t>
            </w:r>
            <w:r w:rsidR="004C0D24" w:rsidRPr="004C0D24">
              <w:rPr>
                <w:rFonts w:ascii="Tahoma" w:eastAsia="Calibri" w:hAnsi="Tahoma" w:cs="Tahoma"/>
                <w:b/>
                <w:bCs/>
                <w:lang w:val="en-US" w:eastAsia="en-US" w:bidi="en-US"/>
              </w:rPr>
              <w:t>.</w:t>
            </w:r>
          </w:p>
          <w:p w14:paraId="5B6E13B8" w14:textId="77777777" w:rsidR="004C0D24" w:rsidRPr="004C0D24" w:rsidRDefault="004C0D24" w:rsidP="004C0D24">
            <w:pPr>
              <w:suppressAutoHyphens w:val="0"/>
              <w:jc w:val="center"/>
              <w:rPr>
                <w:rFonts w:ascii="Tahoma" w:eastAsia="Calibri" w:hAnsi="Tahoma" w:cs="Tahoma"/>
                <w:b/>
                <w:bCs/>
                <w:lang w:val="en-US" w:eastAsia="en-US" w:bidi="en-US"/>
              </w:rPr>
            </w:pPr>
          </w:p>
          <w:p w14:paraId="28F75DF3" w14:textId="77777777" w:rsidR="004C0D24" w:rsidRPr="004C0D24" w:rsidRDefault="004C0D24" w:rsidP="004C0D24">
            <w:pPr>
              <w:suppressAutoHyphens w:val="0"/>
              <w:jc w:val="center"/>
              <w:rPr>
                <w:rFonts w:ascii="Tahoma" w:eastAsia="Calibri" w:hAnsi="Tahoma" w:cs="Tahoma"/>
                <w:b/>
                <w:bCs/>
                <w:lang w:val="en-US" w:eastAsia="en-US" w:bidi="en-US"/>
              </w:rPr>
            </w:pPr>
          </w:p>
        </w:tc>
        <w:tc>
          <w:tcPr>
            <w:tcW w:w="5098" w:type="dxa"/>
            <w:shd w:val="clear" w:color="auto" w:fill="auto"/>
            <w:vAlign w:val="center"/>
            <w:hideMark/>
          </w:tcPr>
          <w:p w14:paraId="34DC0088" w14:textId="77777777" w:rsidR="004C0D24" w:rsidRPr="004C0D24" w:rsidRDefault="004C0D24" w:rsidP="004C0D24">
            <w:pPr>
              <w:suppressAutoHyphens w:val="0"/>
              <w:jc w:val="center"/>
              <w:rPr>
                <w:rFonts w:ascii="Tahoma" w:eastAsia="Calibri" w:hAnsi="Tahoma" w:cs="Tahoma"/>
                <w:b/>
                <w:bCs/>
                <w:lang w:val="en-US" w:eastAsia="en-US" w:bidi="en-US"/>
              </w:rPr>
            </w:pPr>
            <w:r w:rsidRPr="004C0D24">
              <w:rPr>
                <w:rFonts w:ascii="Tahoma" w:eastAsia="Calibri" w:hAnsi="Tahoma" w:cs="Tahoma"/>
                <w:b/>
                <w:lang w:val="sr-Cyrl-RS" w:eastAsia="en-US" w:bidi="en-US"/>
              </w:rPr>
              <w:t>Назив мјерила</w:t>
            </w:r>
          </w:p>
        </w:tc>
        <w:tc>
          <w:tcPr>
            <w:tcW w:w="992" w:type="dxa"/>
            <w:shd w:val="clear" w:color="auto" w:fill="auto"/>
            <w:vAlign w:val="center"/>
            <w:hideMark/>
          </w:tcPr>
          <w:p w14:paraId="770D1F4B" w14:textId="77777777" w:rsidR="004C0D24" w:rsidRPr="004C0D24" w:rsidRDefault="004C0D24" w:rsidP="004C0D24">
            <w:pPr>
              <w:suppressAutoHyphens w:val="0"/>
              <w:jc w:val="center"/>
              <w:rPr>
                <w:rFonts w:ascii="Tahoma" w:eastAsia="Calibri" w:hAnsi="Tahoma" w:cs="Tahoma"/>
                <w:b/>
                <w:bCs/>
                <w:lang w:val="en-US" w:eastAsia="en-US" w:bidi="en-US"/>
              </w:rPr>
            </w:pPr>
            <w:r w:rsidRPr="004C0D24">
              <w:rPr>
                <w:rFonts w:ascii="Tahoma" w:eastAsia="Calibri" w:hAnsi="Tahoma" w:cs="Tahoma"/>
                <w:b/>
                <w:bCs/>
                <w:lang w:val="en-US" w:eastAsia="en-US" w:bidi="en-US"/>
              </w:rPr>
              <w:t>Ј</w:t>
            </w:r>
            <w:r w:rsidRPr="004C0D24">
              <w:rPr>
                <w:rFonts w:ascii="Tahoma" w:eastAsia="Calibri" w:hAnsi="Tahoma" w:cs="Tahoma"/>
                <w:b/>
                <w:bCs/>
                <w:lang w:val="sr-Cyrl-RS" w:eastAsia="en-US" w:bidi="en-US"/>
              </w:rPr>
              <w:t>ед.</w:t>
            </w:r>
            <w:r w:rsidRPr="004C0D24">
              <w:rPr>
                <w:rFonts w:ascii="Tahoma" w:eastAsia="Calibri" w:hAnsi="Tahoma" w:cs="Tahoma"/>
                <w:b/>
                <w:bCs/>
                <w:lang w:val="en-US" w:eastAsia="en-US" w:bidi="en-US"/>
              </w:rPr>
              <w:t xml:space="preserve"> </w:t>
            </w:r>
          </w:p>
          <w:p w14:paraId="4D7681CC" w14:textId="77777777" w:rsidR="004C0D24" w:rsidRPr="004C0D24" w:rsidRDefault="004C0D24" w:rsidP="004C0D24">
            <w:pPr>
              <w:suppressAutoHyphens w:val="0"/>
              <w:jc w:val="center"/>
              <w:rPr>
                <w:rFonts w:ascii="Tahoma" w:eastAsia="Calibri" w:hAnsi="Tahoma" w:cs="Tahoma"/>
                <w:b/>
                <w:bCs/>
                <w:lang w:val="sr-Cyrl-RS" w:eastAsia="en-US" w:bidi="en-US"/>
              </w:rPr>
            </w:pPr>
            <w:r w:rsidRPr="004C0D24">
              <w:rPr>
                <w:rFonts w:ascii="Tahoma" w:eastAsia="Calibri" w:hAnsi="Tahoma" w:cs="Tahoma"/>
                <w:b/>
                <w:bCs/>
                <w:lang w:val="sr-Cyrl-RS" w:eastAsia="en-US" w:bidi="en-US"/>
              </w:rPr>
              <w:t>мјере</w:t>
            </w:r>
          </w:p>
        </w:tc>
        <w:tc>
          <w:tcPr>
            <w:tcW w:w="851" w:type="dxa"/>
            <w:shd w:val="clear" w:color="auto" w:fill="auto"/>
            <w:vAlign w:val="center"/>
            <w:hideMark/>
          </w:tcPr>
          <w:p w14:paraId="565E4B32" w14:textId="77777777" w:rsidR="004C0D24" w:rsidRPr="004C0D24" w:rsidRDefault="004C0D24" w:rsidP="004C0D24">
            <w:pPr>
              <w:suppressAutoHyphens w:val="0"/>
              <w:jc w:val="center"/>
              <w:rPr>
                <w:rFonts w:ascii="Tahoma" w:eastAsia="Calibri" w:hAnsi="Tahoma" w:cs="Tahoma"/>
                <w:b/>
                <w:bCs/>
                <w:lang w:val="sr-Cyrl-RS" w:eastAsia="en-US" w:bidi="en-US"/>
              </w:rPr>
            </w:pPr>
            <w:r w:rsidRPr="004C0D24">
              <w:rPr>
                <w:rFonts w:ascii="Tahoma" w:eastAsia="Calibri" w:hAnsi="Tahoma" w:cs="Tahoma"/>
                <w:b/>
                <w:bCs/>
                <w:lang w:val="sr-Cyrl-RS" w:eastAsia="en-US" w:bidi="en-US"/>
              </w:rPr>
              <w:t>Кол.</w:t>
            </w:r>
          </w:p>
        </w:tc>
        <w:tc>
          <w:tcPr>
            <w:tcW w:w="1893" w:type="dxa"/>
            <w:shd w:val="clear" w:color="auto" w:fill="auto"/>
            <w:vAlign w:val="center"/>
          </w:tcPr>
          <w:p w14:paraId="7A77A011" w14:textId="54D25785" w:rsidR="004C0D24" w:rsidRPr="004C0D24" w:rsidRDefault="00EB0021" w:rsidP="004C0D24">
            <w:pPr>
              <w:suppressAutoHyphens w:val="0"/>
              <w:jc w:val="center"/>
              <w:rPr>
                <w:rFonts w:ascii="Tahoma" w:eastAsia="Calibri" w:hAnsi="Tahoma" w:cs="Tahoma"/>
                <w:b/>
                <w:bCs/>
                <w:lang w:eastAsia="en-US" w:bidi="en-US"/>
              </w:rPr>
            </w:pPr>
            <w:r w:rsidRPr="00EB0021">
              <w:rPr>
                <w:rFonts w:ascii="Tahoma" w:eastAsia="Calibri" w:hAnsi="Tahoma" w:cs="Tahoma"/>
                <w:b/>
                <w:bCs/>
                <w:lang w:eastAsia="en-US" w:bidi="en-US"/>
              </w:rPr>
              <w:t>Јединична цијена у КМ без ПДВ-а</w:t>
            </w:r>
          </w:p>
        </w:tc>
      </w:tr>
      <w:tr w:rsidR="004C0D24" w:rsidRPr="004C0D24" w14:paraId="39A7DE17" w14:textId="77777777" w:rsidTr="005308F6">
        <w:trPr>
          <w:cantSplit/>
          <w:trHeight w:val="143"/>
          <w:jc w:val="center"/>
        </w:trPr>
        <w:tc>
          <w:tcPr>
            <w:tcW w:w="709" w:type="dxa"/>
            <w:noWrap/>
            <w:vAlign w:val="center"/>
          </w:tcPr>
          <w:p w14:paraId="163CE682" w14:textId="77777777" w:rsidR="004C0D24" w:rsidRPr="004C0D24" w:rsidRDefault="004C0D24" w:rsidP="004C0D24">
            <w:pPr>
              <w:suppressAutoHyphens w:val="0"/>
              <w:jc w:val="center"/>
              <w:rPr>
                <w:rFonts w:ascii="Tahoma" w:eastAsia="Calibri" w:hAnsi="Tahoma" w:cs="Tahoma"/>
                <w:sz w:val="22"/>
                <w:szCs w:val="22"/>
                <w:lang w:eastAsia="en-US" w:bidi="en-US"/>
              </w:rPr>
            </w:pPr>
            <w:r w:rsidRPr="004C0D24">
              <w:rPr>
                <w:rFonts w:ascii="Tahoma" w:eastAsia="Calibri" w:hAnsi="Tahoma" w:cs="Tahoma"/>
                <w:sz w:val="22"/>
                <w:szCs w:val="22"/>
                <w:lang w:eastAsia="en-US" w:bidi="en-US"/>
              </w:rPr>
              <w:t>1.</w:t>
            </w:r>
          </w:p>
        </w:tc>
        <w:tc>
          <w:tcPr>
            <w:tcW w:w="5098" w:type="dxa"/>
            <w:vAlign w:val="center"/>
          </w:tcPr>
          <w:p w14:paraId="3963BF07" w14:textId="77777777" w:rsidR="004C0D24" w:rsidRPr="004C0D24" w:rsidRDefault="004C0D24" w:rsidP="004C0D24">
            <w:pPr>
              <w:suppressAutoHyphens w:val="0"/>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Проточно мјерило за течне нафтне деривате - волуметар за ТНД</w:t>
            </w:r>
          </w:p>
        </w:tc>
        <w:tc>
          <w:tcPr>
            <w:tcW w:w="992" w:type="dxa"/>
            <w:noWrap/>
            <w:vAlign w:val="center"/>
          </w:tcPr>
          <w:p w14:paraId="42A4330E"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ком</w:t>
            </w:r>
          </w:p>
        </w:tc>
        <w:tc>
          <w:tcPr>
            <w:tcW w:w="851" w:type="dxa"/>
            <w:noWrap/>
            <w:vAlign w:val="center"/>
          </w:tcPr>
          <w:p w14:paraId="30476CD0"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1</w:t>
            </w:r>
          </w:p>
        </w:tc>
        <w:tc>
          <w:tcPr>
            <w:tcW w:w="1893" w:type="dxa"/>
            <w:noWrap/>
            <w:vAlign w:val="center"/>
          </w:tcPr>
          <w:p w14:paraId="3F264167" w14:textId="77777777" w:rsidR="004C0D24" w:rsidRPr="004C0D24" w:rsidRDefault="004C0D24" w:rsidP="004C0D24">
            <w:pPr>
              <w:suppressAutoHyphens w:val="0"/>
              <w:jc w:val="center"/>
              <w:rPr>
                <w:rFonts w:ascii="Tahoma" w:eastAsia="Calibri" w:hAnsi="Tahoma" w:cs="Tahoma"/>
                <w:color w:val="FF0000"/>
                <w:sz w:val="22"/>
                <w:szCs w:val="22"/>
                <w:lang w:val="en-US" w:eastAsia="en-US" w:bidi="en-US"/>
              </w:rPr>
            </w:pPr>
          </w:p>
        </w:tc>
      </w:tr>
      <w:tr w:rsidR="004C0D24" w:rsidRPr="004C0D24" w14:paraId="08C253DC" w14:textId="77777777" w:rsidTr="005308F6">
        <w:trPr>
          <w:cantSplit/>
          <w:trHeight w:val="143"/>
          <w:jc w:val="center"/>
        </w:trPr>
        <w:tc>
          <w:tcPr>
            <w:tcW w:w="709" w:type="dxa"/>
            <w:noWrap/>
            <w:vAlign w:val="center"/>
          </w:tcPr>
          <w:p w14:paraId="77FFF1BE" w14:textId="77777777" w:rsidR="004C0D24" w:rsidRPr="004C0D24" w:rsidRDefault="004C0D24" w:rsidP="004C0D24">
            <w:pPr>
              <w:suppressAutoHyphens w:val="0"/>
              <w:jc w:val="center"/>
              <w:rPr>
                <w:rFonts w:ascii="Tahoma" w:eastAsia="Calibri" w:hAnsi="Tahoma" w:cs="Tahoma"/>
                <w:sz w:val="22"/>
                <w:szCs w:val="22"/>
                <w:lang w:eastAsia="en-US" w:bidi="en-US"/>
              </w:rPr>
            </w:pPr>
            <w:r w:rsidRPr="004C0D24">
              <w:rPr>
                <w:rFonts w:ascii="Tahoma" w:eastAsia="Calibri" w:hAnsi="Tahoma" w:cs="Tahoma"/>
                <w:sz w:val="22"/>
                <w:szCs w:val="22"/>
                <w:lang w:eastAsia="en-US" w:bidi="en-US"/>
              </w:rPr>
              <w:t>2.</w:t>
            </w:r>
          </w:p>
        </w:tc>
        <w:tc>
          <w:tcPr>
            <w:tcW w:w="5098" w:type="dxa"/>
            <w:vAlign w:val="center"/>
          </w:tcPr>
          <w:p w14:paraId="30E9FA9D" w14:textId="77777777" w:rsidR="004C0D24" w:rsidRPr="004C0D24" w:rsidRDefault="004C0D24" w:rsidP="004C0D24">
            <w:pPr>
              <w:suppressAutoHyphens w:val="0"/>
              <w:rPr>
                <w:rFonts w:ascii="Tahoma" w:eastAsia="Calibri" w:hAnsi="Tahoma" w:cs="Tahoma"/>
                <w:sz w:val="22"/>
                <w:szCs w:val="22"/>
                <w:lang w:eastAsia="en-US" w:bidi="en-US"/>
              </w:rPr>
            </w:pPr>
            <w:r w:rsidRPr="004C0D24">
              <w:rPr>
                <w:rFonts w:ascii="Tahoma" w:eastAsia="Calibri" w:hAnsi="Tahoma" w:cs="Tahoma"/>
                <w:sz w:val="22"/>
                <w:szCs w:val="22"/>
                <w:lang w:val="sr-Cyrl-RS" w:eastAsia="en-US" w:bidi="en-US"/>
              </w:rPr>
              <w:t>Проточно мјерило за течни нафтни гас –волуметар за ТНГ</w:t>
            </w:r>
          </w:p>
        </w:tc>
        <w:tc>
          <w:tcPr>
            <w:tcW w:w="992" w:type="dxa"/>
            <w:noWrap/>
            <w:vAlign w:val="center"/>
            <w:hideMark/>
          </w:tcPr>
          <w:p w14:paraId="1B4024CA" w14:textId="77777777" w:rsidR="004C0D24" w:rsidRPr="004C0D24" w:rsidRDefault="004C0D24" w:rsidP="004C0D24">
            <w:pPr>
              <w:suppressAutoHyphens w:val="0"/>
              <w:jc w:val="center"/>
              <w:rPr>
                <w:rFonts w:ascii="Tahoma" w:eastAsia="Calibri" w:hAnsi="Tahoma" w:cs="Tahoma"/>
                <w:sz w:val="22"/>
                <w:szCs w:val="22"/>
                <w:lang w:val="en-US" w:eastAsia="en-US" w:bidi="en-US"/>
              </w:rPr>
            </w:pPr>
            <w:r w:rsidRPr="004C0D24">
              <w:rPr>
                <w:rFonts w:ascii="Tahoma" w:eastAsia="Calibri" w:hAnsi="Tahoma" w:cs="Tahoma"/>
                <w:sz w:val="22"/>
                <w:szCs w:val="22"/>
                <w:lang w:val="en-US" w:eastAsia="en-US" w:bidi="en-US"/>
              </w:rPr>
              <w:t>ком</w:t>
            </w:r>
          </w:p>
        </w:tc>
        <w:tc>
          <w:tcPr>
            <w:tcW w:w="851" w:type="dxa"/>
            <w:noWrap/>
            <w:vAlign w:val="center"/>
            <w:hideMark/>
          </w:tcPr>
          <w:p w14:paraId="06D0255D"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1</w:t>
            </w:r>
          </w:p>
        </w:tc>
        <w:tc>
          <w:tcPr>
            <w:tcW w:w="1893" w:type="dxa"/>
            <w:noWrap/>
            <w:vAlign w:val="center"/>
            <w:hideMark/>
          </w:tcPr>
          <w:p w14:paraId="7A361B4D" w14:textId="77777777" w:rsidR="004C0D24" w:rsidRPr="004C0D24" w:rsidRDefault="004C0D24" w:rsidP="004C0D24">
            <w:pPr>
              <w:suppressAutoHyphens w:val="0"/>
              <w:jc w:val="center"/>
              <w:rPr>
                <w:rFonts w:ascii="Tahoma" w:eastAsia="Calibri" w:hAnsi="Tahoma" w:cs="Tahoma"/>
                <w:color w:val="FF0000"/>
                <w:sz w:val="22"/>
                <w:szCs w:val="22"/>
                <w:lang w:val="en-US" w:eastAsia="en-US" w:bidi="en-US"/>
              </w:rPr>
            </w:pPr>
          </w:p>
        </w:tc>
      </w:tr>
      <w:tr w:rsidR="004C0D24" w:rsidRPr="004C0D24" w14:paraId="7CE202AC" w14:textId="77777777" w:rsidTr="005308F6">
        <w:trPr>
          <w:cantSplit/>
          <w:trHeight w:val="523"/>
          <w:jc w:val="center"/>
        </w:trPr>
        <w:tc>
          <w:tcPr>
            <w:tcW w:w="709" w:type="dxa"/>
            <w:vAlign w:val="center"/>
          </w:tcPr>
          <w:p w14:paraId="2217CE34" w14:textId="77777777" w:rsidR="004C0D24" w:rsidRPr="004C0D24" w:rsidRDefault="004C0D24" w:rsidP="004C0D24">
            <w:pPr>
              <w:suppressAutoHyphens w:val="0"/>
              <w:jc w:val="center"/>
              <w:rPr>
                <w:rFonts w:ascii="Tahoma" w:eastAsia="Calibri" w:hAnsi="Tahoma" w:cs="Tahoma"/>
                <w:sz w:val="22"/>
                <w:szCs w:val="22"/>
                <w:lang w:val="sr-Cyrl-BA" w:eastAsia="en-US" w:bidi="en-US"/>
              </w:rPr>
            </w:pPr>
            <w:r w:rsidRPr="004C0D24">
              <w:rPr>
                <w:rFonts w:ascii="Tahoma" w:eastAsia="Calibri" w:hAnsi="Tahoma" w:cs="Tahoma"/>
                <w:sz w:val="22"/>
                <w:szCs w:val="22"/>
                <w:lang w:val="sr-Cyrl-BA" w:eastAsia="en-US" w:bidi="en-US"/>
              </w:rPr>
              <w:t>3.</w:t>
            </w:r>
          </w:p>
        </w:tc>
        <w:tc>
          <w:tcPr>
            <w:tcW w:w="5098" w:type="dxa"/>
            <w:vAlign w:val="center"/>
          </w:tcPr>
          <w:p w14:paraId="064E6BF9" w14:textId="77777777" w:rsidR="004C0D24" w:rsidRPr="004C0D24" w:rsidRDefault="004C0D24" w:rsidP="004C0D24">
            <w:pPr>
              <w:suppressAutoHyphens w:val="0"/>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Аутоматско мјерило нивоа  АМН- сонда</w:t>
            </w:r>
          </w:p>
        </w:tc>
        <w:tc>
          <w:tcPr>
            <w:tcW w:w="992" w:type="dxa"/>
            <w:noWrap/>
            <w:vAlign w:val="center"/>
            <w:hideMark/>
          </w:tcPr>
          <w:p w14:paraId="0990E316" w14:textId="77777777" w:rsidR="004C0D24" w:rsidRPr="004C0D24" w:rsidRDefault="004C0D24" w:rsidP="004C0D24">
            <w:pPr>
              <w:suppressAutoHyphens w:val="0"/>
              <w:jc w:val="center"/>
              <w:rPr>
                <w:rFonts w:ascii="Tahoma" w:eastAsia="Calibri" w:hAnsi="Tahoma" w:cs="Tahoma"/>
                <w:sz w:val="22"/>
                <w:szCs w:val="22"/>
                <w:lang w:val="en-US" w:eastAsia="en-US" w:bidi="en-US"/>
              </w:rPr>
            </w:pPr>
            <w:r w:rsidRPr="004C0D24">
              <w:rPr>
                <w:rFonts w:ascii="Tahoma" w:eastAsia="Calibri" w:hAnsi="Tahoma" w:cs="Tahoma"/>
                <w:sz w:val="22"/>
                <w:szCs w:val="22"/>
                <w:lang w:val="en-US" w:eastAsia="en-US" w:bidi="en-US"/>
              </w:rPr>
              <w:t>ком</w:t>
            </w:r>
          </w:p>
        </w:tc>
        <w:tc>
          <w:tcPr>
            <w:tcW w:w="851" w:type="dxa"/>
            <w:noWrap/>
            <w:vAlign w:val="center"/>
            <w:hideMark/>
          </w:tcPr>
          <w:p w14:paraId="16647C3E"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1</w:t>
            </w:r>
          </w:p>
        </w:tc>
        <w:tc>
          <w:tcPr>
            <w:tcW w:w="1893" w:type="dxa"/>
            <w:noWrap/>
            <w:vAlign w:val="center"/>
          </w:tcPr>
          <w:p w14:paraId="27FF014F" w14:textId="77777777" w:rsidR="004C0D24" w:rsidRPr="004C0D24" w:rsidRDefault="004C0D24" w:rsidP="004C0D24">
            <w:pPr>
              <w:suppressAutoHyphens w:val="0"/>
              <w:jc w:val="center"/>
              <w:rPr>
                <w:rFonts w:ascii="Tahoma" w:eastAsia="Calibri" w:hAnsi="Tahoma" w:cs="Tahoma"/>
                <w:color w:val="FF0000"/>
                <w:sz w:val="22"/>
                <w:szCs w:val="22"/>
                <w:lang w:val="en-US" w:eastAsia="en-US" w:bidi="en-US"/>
              </w:rPr>
            </w:pPr>
          </w:p>
        </w:tc>
      </w:tr>
      <w:tr w:rsidR="004C0D24" w:rsidRPr="004C0D24" w14:paraId="7E2E30C7" w14:textId="77777777" w:rsidTr="005308F6">
        <w:trPr>
          <w:cantSplit/>
          <w:trHeight w:val="190"/>
          <w:jc w:val="center"/>
        </w:trPr>
        <w:tc>
          <w:tcPr>
            <w:tcW w:w="709" w:type="dxa"/>
            <w:vAlign w:val="center"/>
          </w:tcPr>
          <w:p w14:paraId="058D6B90" w14:textId="77777777" w:rsidR="004C0D24" w:rsidRPr="004C0D24" w:rsidRDefault="004C0D24" w:rsidP="004C0D24">
            <w:pPr>
              <w:suppressAutoHyphens w:val="0"/>
              <w:jc w:val="center"/>
              <w:rPr>
                <w:rFonts w:ascii="Tahoma" w:eastAsia="Calibri" w:hAnsi="Tahoma" w:cs="Tahoma"/>
                <w:sz w:val="22"/>
                <w:szCs w:val="22"/>
                <w:lang w:val="sr-Cyrl-BA" w:eastAsia="en-US" w:bidi="en-US"/>
              </w:rPr>
            </w:pPr>
            <w:r w:rsidRPr="004C0D24">
              <w:rPr>
                <w:rFonts w:ascii="Tahoma" w:eastAsia="Calibri" w:hAnsi="Tahoma" w:cs="Tahoma"/>
                <w:sz w:val="22"/>
                <w:szCs w:val="22"/>
                <w:lang w:val="sr-Cyrl-BA" w:eastAsia="en-US" w:bidi="en-US"/>
              </w:rPr>
              <w:t>4.</w:t>
            </w:r>
          </w:p>
        </w:tc>
        <w:tc>
          <w:tcPr>
            <w:tcW w:w="5098" w:type="dxa"/>
            <w:vAlign w:val="center"/>
          </w:tcPr>
          <w:p w14:paraId="1D641628" w14:textId="77777777" w:rsidR="004C0D24" w:rsidRPr="004C0D24" w:rsidRDefault="004C0D24" w:rsidP="004C0D24">
            <w:pPr>
              <w:suppressAutoHyphens w:val="0"/>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 xml:space="preserve">Верификација мјерне летве </w:t>
            </w:r>
          </w:p>
          <w:p w14:paraId="23B2C1C4" w14:textId="77777777" w:rsidR="004C0D24" w:rsidRPr="004C0D24" w:rsidRDefault="004C0D24" w:rsidP="004C0D24">
            <w:pPr>
              <w:suppressAutoHyphens w:val="0"/>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(потреба за верификацијом  мјерне летве се одређује на лицу мјеста заједно са Вишим продавачем на БС)</w:t>
            </w:r>
          </w:p>
        </w:tc>
        <w:tc>
          <w:tcPr>
            <w:tcW w:w="992" w:type="dxa"/>
            <w:noWrap/>
            <w:vAlign w:val="center"/>
          </w:tcPr>
          <w:p w14:paraId="1BC04FC0"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ком</w:t>
            </w:r>
          </w:p>
        </w:tc>
        <w:tc>
          <w:tcPr>
            <w:tcW w:w="851" w:type="dxa"/>
            <w:noWrap/>
            <w:vAlign w:val="center"/>
          </w:tcPr>
          <w:p w14:paraId="3BC04088"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1</w:t>
            </w:r>
          </w:p>
        </w:tc>
        <w:tc>
          <w:tcPr>
            <w:tcW w:w="1893" w:type="dxa"/>
            <w:noWrap/>
            <w:vAlign w:val="center"/>
          </w:tcPr>
          <w:p w14:paraId="59787BB2" w14:textId="77777777" w:rsidR="004C0D24" w:rsidRPr="004C0D24" w:rsidRDefault="004C0D24" w:rsidP="004C0D24">
            <w:pPr>
              <w:suppressAutoHyphens w:val="0"/>
              <w:jc w:val="center"/>
              <w:rPr>
                <w:rFonts w:ascii="Tahoma" w:eastAsia="Calibri" w:hAnsi="Tahoma" w:cs="Tahoma"/>
                <w:color w:val="FF0000"/>
                <w:sz w:val="22"/>
                <w:szCs w:val="22"/>
                <w:lang w:val="en-US" w:eastAsia="en-US" w:bidi="en-US"/>
              </w:rPr>
            </w:pPr>
          </w:p>
        </w:tc>
      </w:tr>
    </w:tbl>
    <w:p w14:paraId="5287BD1F" w14:textId="3CA1EF94" w:rsidR="004C0D24" w:rsidRPr="004C0D24" w:rsidRDefault="004C0D24" w:rsidP="004C0D24">
      <w:pPr>
        <w:suppressAutoHyphens w:val="0"/>
        <w:rPr>
          <w:rFonts w:ascii="Tahoma" w:eastAsia="Calibri" w:hAnsi="Tahoma" w:cs="Tahoma"/>
          <w:b/>
          <w:sz w:val="22"/>
          <w:szCs w:val="22"/>
          <w:lang w:eastAsia="en-US" w:bidi="en-US"/>
        </w:rPr>
      </w:pPr>
    </w:p>
    <w:p w14:paraId="3C6F3237" w14:textId="7DE6926F" w:rsidR="004C0D24" w:rsidRPr="004C0D24" w:rsidRDefault="00EB0021" w:rsidP="00EB0021">
      <w:pPr>
        <w:suppressAutoHyphens w:val="0"/>
        <w:spacing w:after="200" w:line="276" w:lineRule="auto"/>
        <w:contextualSpacing/>
        <w:rPr>
          <w:rFonts w:ascii="Tahoma" w:eastAsia="Calibri" w:hAnsi="Tahoma" w:cs="Tahoma"/>
          <w:b/>
          <w:sz w:val="22"/>
          <w:szCs w:val="22"/>
          <w:lang w:val="en-US" w:eastAsia="en-US" w:bidi="en-US"/>
        </w:rPr>
      </w:pPr>
      <w:r>
        <w:rPr>
          <w:rFonts w:ascii="Tahoma" w:eastAsia="Calibri" w:hAnsi="Tahoma" w:cs="Tahoma"/>
          <w:b/>
          <w:sz w:val="22"/>
          <w:szCs w:val="22"/>
          <w:lang w:val="sr-Cyrl-BA" w:eastAsia="en-US" w:bidi="en-US"/>
        </w:rPr>
        <w:t xml:space="preserve">     </w:t>
      </w:r>
      <w:r w:rsidR="004C0D24" w:rsidRPr="004C0D24">
        <w:rPr>
          <w:rFonts w:ascii="Tahoma" w:eastAsia="Calibri" w:hAnsi="Tahoma" w:cs="Tahoma"/>
          <w:b/>
          <w:sz w:val="22"/>
          <w:szCs w:val="22"/>
          <w:lang w:val="sr-Cyrl-BA" w:eastAsia="en-US" w:bidi="en-US"/>
        </w:rPr>
        <w:t xml:space="preserve"> </w:t>
      </w:r>
      <w:r>
        <w:rPr>
          <w:rFonts w:ascii="Tahoma" w:eastAsia="Calibri" w:hAnsi="Tahoma" w:cs="Tahoma"/>
          <w:b/>
          <w:sz w:val="22"/>
          <w:szCs w:val="22"/>
          <w:lang w:val="sr-Cyrl-RS" w:eastAsia="en-US" w:bidi="en-US"/>
        </w:rPr>
        <w:t>Д</w:t>
      </w:r>
      <w:r>
        <w:rPr>
          <w:rFonts w:ascii="Tahoma" w:eastAsia="Calibri" w:hAnsi="Tahoma" w:cs="Tahoma"/>
          <w:b/>
          <w:sz w:val="22"/>
          <w:szCs w:val="22"/>
          <w:lang w:val="en-US" w:eastAsia="en-US" w:bidi="en-US"/>
        </w:rPr>
        <w:t>одатне услуге</w:t>
      </w:r>
      <w:r w:rsidR="004C0D24" w:rsidRPr="004C0D24">
        <w:rPr>
          <w:rFonts w:ascii="Tahoma" w:eastAsia="Calibri" w:hAnsi="Tahoma" w:cs="Tahoma"/>
          <w:b/>
          <w:sz w:val="22"/>
          <w:szCs w:val="22"/>
          <w:lang w:val="en-US" w:eastAsia="en-US" w:bidi="en-US"/>
        </w:rPr>
        <w:t xml:space="preserve"> </w:t>
      </w:r>
    </w:p>
    <w:p w14:paraId="10E64DA9" w14:textId="77777777" w:rsidR="004C0D24" w:rsidRPr="004C0D24" w:rsidRDefault="004C0D24" w:rsidP="004C0D24">
      <w:pPr>
        <w:suppressAutoHyphens w:val="0"/>
        <w:ind w:left="720"/>
        <w:contextualSpacing/>
        <w:rPr>
          <w:rFonts w:ascii="Tahoma" w:eastAsia="Calibri" w:hAnsi="Tahoma" w:cs="Tahoma"/>
          <w:sz w:val="22"/>
          <w:szCs w:val="22"/>
          <w:lang w:val="en-US" w:eastAsia="en-US" w:bidi="en-US"/>
        </w:rPr>
      </w:pPr>
    </w:p>
    <w:tbl>
      <w:tblPr>
        <w:tblW w:w="96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728"/>
        <w:gridCol w:w="897"/>
        <w:gridCol w:w="673"/>
        <w:gridCol w:w="2676"/>
      </w:tblGrid>
      <w:tr w:rsidR="004C0D24" w:rsidRPr="004C0D24" w14:paraId="3073D2B9" w14:textId="77777777" w:rsidTr="005308F6">
        <w:trPr>
          <w:cantSplit/>
          <w:trHeight w:hRule="exact" w:val="1044"/>
        </w:trPr>
        <w:tc>
          <w:tcPr>
            <w:tcW w:w="630" w:type="dxa"/>
            <w:shd w:val="clear" w:color="auto" w:fill="auto"/>
            <w:noWrap/>
            <w:vAlign w:val="center"/>
          </w:tcPr>
          <w:p w14:paraId="6E3E1286" w14:textId="173797D6" w:rsidR="004C0D24" w:rsidRPr="004C0D24" w:rsidRDefault="00EB0021" w:rsidP="004C0D24">
            <w:pPr>
              <w:suppressAutoHyphens w:val="0"/>
              <w:spacing w:after="120" w:line="276" w:lineRule="auto"/>
              <w:jc w:val="center"/>
              <w:rPr>
                <w:rFonts w:ascii="Tahoma" w:hAnsi="Tahoma" w:cs="Tahoma"/>
                <w:b/>
                <w:color w:val="000000"/>
                <w:sz w:val="22"/>
                <w:szCs w:val="22"/>
                <w:lang w:val="en-US" w:eastAsia="ru-RU"/>
              </w:rPr>
            </w:pPr>
            <w:r>
              <w:rPr>
                <w:rFonts w:ascii="Tahoma" w:hAnsi="Tahoma" w:cs="Tahoma"/>
                <w:b/>
                <w:color w:val="000000"/>
                <w:sz w:val="22"/>
                <w:szCs w:val="22"/>
                <w:lang w:val="en-US" w:eastAsia="ru-RU"/>
              </w:rPr>
              <w:t>Р.б</w:t>
            </w:r>
            <w:r w:rsidR="004C0D24" w:rsidRPr="004C0D24">
              <w:rPr>
                <w:rFonts w:ascii="Tahoma" w:hAnsi="Tahoma" w:cs="Tahoma"/>
                <w:b/>
                <w:color w:val="000000"/>
                <w:sz w:val="22"/>
                <w:szCs w:val="22"/>
                <w:lang w:val="en-US" w:eastAsia="ru-RU"/>
              </w:rPr>
              <w:t>.</w:t>
            </w:r>
          </w:p>
        </w:tc>
        <w:tc>
          <w:tcPr>
            <w:tcW w:w="4728" w:type="dxa"/>
            <w:shd w:val="clear" w:color="auto" w:fill="auto"/>
            <w:noWrap/>
            <w:vAlign w:val="center"/>
          </w:tcPr>
          <w:p w14:paraId="5E599F7B" w14:textId="77777777" w:rsidR="004C0D24" w:rsidRPr="004C0D24" w:rsidRDefault="004C0D24" w:rsidP="004C0D24">
            <w:pPr>
              <w:suppressAutoHyphens w:val="0"/>
              <w:spacing w:after="120" w:line="276" w:lineRule="auto"/>
              <w:jc w:val="center"/>
              <w:rPr>
                <w:rFonts w:ascii="Tahoma" w:hAnsi="Tahoma" w:cs="Tahoma"/>
                <w:b/>
                <w:color w:val="000000"/>
                <w:sz w:val="22"/>
                <w:szCs w:val="22"/>
                <w:lang w:val="en-US" w:eastAsia="ru-RU"/>
              </w:rPr>
            </w:pPr>
            <w:r w:rsidRPr="004C0D24">
              <w:rPr>
                <w:rFonts w:ascii="Tahoma" w:hAnsi="Tahoma" w:cs="Tahoma"/>
                <w:b/>
                <w:color w:val="000000"/>
                <w:sz w:val="22"/>
                <w:szCs w:val="22"/>
                <w:lang w:val="en-US" w:eastAsia="ru-RU"/>
              </w:rPr>
              <w:t>Ставка</w:t>
            </w:r>
          </w:p>
        </w:tc>
        <w:tc>
          <w:tcPr>
            <w:tcW w:w="897" w:type="dxa"/>
            <w:shd w:val="clear" w:color="auto" w:fill="auto"/>
            <w:vAlign w:val="center"/>
          </w:tcPr>
          <w:p w14:paraId="2F4814D1" w14:textId="77777777" w:rsidR="004C0D24" w:rsidRPr="004C0D24" w:rsidRDefault="004C0D24" w:rsidP="004C0D24">
            <w:pPr>
              <w:suppressAutoHyphens w:val="0"/>
              <w:jc w:val="center"/>
              <w:rPr>
                <w:rFonts w:ascii="Tahoma" w:eastAsia="Calibri" w:hAnsi="Tahoma" w:cs="Tahoma"/>
                <w:b/>
                <w:bCs/>
                <w:lang w:val="en-US" w:eastAsia="en-US" w:bidi="en-US"/>
              </w:rPr>
            </w:pPr>
            <w:r w:rsidRPr="004C0D24">
              <w:rPr>
                <w:rFonts w:ascii="Tahoma" w:eastAsia="Calibri" w:hAnsi="Tahoma" w:cs="Tahoma"/>
                <w:b/>
                <w:bCs/>
                <w:lang w:val="en-US" w:eastAsia="en-US" w:bidi="en-US"/>
              </w:rPr>
              <w:t>Ј</w:t>
            </w:r>
            <w:r w:rsidRPr="004C0D24">
              <w:rPr>
                <w:rFonts w:ascii="Tahoma" w:eastAsia="Calibri" w:hAnsi="Tahoma" w:cs="Tahoma"/>
                <w:b/>
                <w:bCs/>
                <w:lang w:val="sr-Cyrl-RS" w:eastAsia="en-US" w:bidi="en-US"/>
              </w:rPr>
              <w:t>ед.</w:t>
            </w:r>
            <w:r w:rsidRPr="004C0D24">
              <w:rPr>
                <w:rFonts w:ascii="Tahoma" w:eastAsia="Calibri" w:hAnsi="Tahoma" w:cs="Tahoma"/>
                <w:b/>
                <w:bCs/>
                <w:lang w:val="en-US" w:eastAsia="en-US" w:bidi="en-US"/>
              </w:rPr>
              <w:t xml:space="preserve"> </w:t>
            </w:r>
          </w:p>
          <w:p w14:paraId="7B535550" w14:textId="77777777" w:rsidR="004C0D24" w:rsidRPr="004C0D24" w:rsidRDefault="004C0D24" w:rsidP="004C0D24">
            <w:pPr>
              <w:suppressAutoHyphens w:val="0"/>
              <w:jc w:val="center"/>
              <w:rPr>
                <w:rFonts w:ascii="Tahoma" w:eastAsia="Calibri" w:hAnsi="Tahoma" w:cs="Tahoma"/>
                <w:b/>
                <w:bCs/>
                <w:lang w:val="sr-Cyrl-RS" w:eastAsia="en-US" w:bidi="en-US"/>
              </w:rPr>
            </w:pPr>
            <w:r w:rsidRPr="004C0D24">
              <w:rPr>
                <w:rFonts w:ascii="Tahoma" w:eastAsia="Calibri" w:hAnsi="Tahoma" w:cs="Tahoma"/>
                <w:b/>
                <w:bCs/>
                <w:lang w:val="sr-Cyrl-RS" w:eastAsia="en-US" w:bidi="en-US"/>
              </w:rPr>
              <w:t>мјере</w:t>
            </w:r>
          </w:p>
        </w:tc>
        <w:tc>
          <w:tcPr>
            <w:tcW w:w="673" w:type="dxa"/>
            <w:shd w:val="clear" w:color="auto" w:fill="auto"/>
            <w:vAlign w:val="center"/>
          </w:tcPr>
          <w:p w14:paraId="46FCD187" w14:textId="77777777" w:rsidR="004C0D24" w:rsidRPr="004C0D24" w:rsidRDefault="004C0D24" w:rsidP="004C0D24">
            <w:pPr>
              <w:suppressAutoHyphens w:val="0"/>
              <w:jc w:val="center"/>
              <w:rPr>
                <w:rFonts w:ascii="Tahoma" w:eastAsia="Calibri" w:hAnsi="Tahoma" w:cs="Tahoma"/>
                <w:b/>
                <w:bCs/>
                <w:lang w:val="sr-Cyrl-RS" w:eastAsia="en-US" w:bidi="en-US"/>
              </w:rPr>
            </w:pPr>
            <w:r w:rsidRPr="004C0D24">
              <w:rPr>
                <w:rFonts w:ascii="Tahoma" w:eastAsia="Calibri" w:hAnsi="Tahoma" w:cs="Tahoma"/>
                <w:b/>
                <w:bCs/>
                <w:lang w:val="sr-Cyrl-RS" w:eastAsia="en-US" w:bidi="en-US"/>
              </w:rPr>
              <w:t>Кол.</w:t>
            </w:r>
          </w:p>
        </w:tc>
        <w:tc>
          <w:tcPr>
            <w:tcW w:w="2683" w:type="dxa"/>
            <w:shd w:val="clear" w:color="auto" w:fill="auto"/>
            <w:vAlign w:val="center"/>
          </w:tcPr>
          <w:p w14:paraId="6BFEFE6F" w14:textId="33BAB87A" w:rsidR="004C0D24" w:rsidRPr="004C0D24" w:rsidRDefault="00EB0021" w:rsidP="004C0D24">
            <w:pPr>
              <w:suppressAutoHyphens w:val="0"/>
              <w:jc w:val="center"/>
              <w:rPr>
                <w:rFonts w:ascii="Tahoma" w:eastAsia="Calibri" w:hAnsi="Tahoma" w:cs="Tahoma"/>
                <w:b/>
                <w:bCs/>
                <w:lang w:val="sr-Cyrl-RS" w:eastAsia="en-US" w:bidi="en-US"/>
              </w:rPr>
            </w:pPr>
            <w:r w:rsidRPr="00EB0021">
              <w:rPr>
                <w:rFonts w:ascii="Tahoma" w:eastAsia="Calibri" w:hAnsi="Tahoma" w:cs="Tahoma"/>
                <w:b/>
                <w:bCs/>
                <w:lang w:eastAsia="en-US" w:bidi="en-US"/>
              </w:rPr>
              <w:t>Јединична цијена у КМ без ПДВ-а</w:t>
            </w:r>
          </w:p>
        </w:tc>
      </w:tr>
      <w:tr w:rsidR="004C0D24" w:rsidRPr="004C0D24" w14:paraId="0D9F007C" w14:textId="77777777" w:rsidTr="005308F6">
        <w:trPr>
          <w:cantSplit/>
          <w:trHeight w:hRule="exact" w:val="868"/>
        </w:trPr>
        <w:tc>
          <w:tcPr>
            <w:tcW w:w="630" w:type="dxa"/>
            <w:shd w:val="clear" w:color="auto" w:fill="auto"/>
            <w:noWrap/>
            <w:tcMar>
              <w:top w:w="57" w:type="dxa"/>
              <w:bottom w:w="57" w:type="dxa"/>
            </w:tcMar>
            <w:vAlign w:val="center"/>
          </w:tcPr>
          <w:p w14:paraId="6667DA59" w14:textId="77777777" w:rsidR="004C0D24" w:rsidRPr="004C0D24" w:rsidRDefault="004C0D24" w:rsidP="004C0D24">
            <w:pPr>
              <w:suppressAutoHyphens w:val="0"/>
              <w:spacing w:before="120" w:after="120" w:line="276" w:lineRule="auto"/>
              <w:jc w:val="center"/>
              <w:rPr>
                <w:rFonts w:ascii="Tahoma" w:eastAsia="Calibri" w:hAnsi="Tahoma" w:cs="Tahoma"/>
                <w:noProof/>
                <w:color w:val="000000"/>
                <w:sz w:val="22"/>
                <w:szCs w:val="22"/>
                <w:lang w:eastAsia="en-US"/>
              </w:rPr>
            </w:pPr>
            <w:r w:rsidRPr="004C0D24">
              <w:rPr>
                <w:rFonts w:ascii="Tahoma" w:eastAsia="Calibri" w:hAnsi="Tahoma" w:cs="Tahoma"/>
                <w:noProof/>
                <w:color w:val="000000"/>
                <w:sz w:val="22"/>
                <w:szCs w:val="22"/>
                <w:lang w:eastAsia="en-US"/>
              </w:rPr>
              <w:t>1.</w:t>
            </w:r>
          </w:p>
        </w:tc>
        <w:tc>
          <w:tcPr>
            <w:tcW w:w="4728" w:type="dxa"/>
            <w:shd w:val="clear" w:color="auto" w:fill="auto"/>
            <w:noWrap/>
            <w:tcMar>
              <w:top w:w="57" w:type="dxa"/>
              <w:bottom w:w="57" w:type="dxa"/>
            </w:tcMar>
            <w:vAlign w:val="center"/>
          </w:tcPr>
          <w:p w14:paraId="39306BB0" w14:textId="77777777" w:rsidR="004C0D24" w:rsidRPr="004C0D24" w:rsidRDefault="004C0D24" w:rsidP="004C0D24">
            <w:pPr>
              <w:suppressAutoHyphens w:val="0"/>
              <w:spacing w:after="120" w:line="276" w:lineRule="auto"/>
              <w:rPr>
                <w:rFonts w:ascii="Tahoma" w:hAnsi="Tahoma" w:cs="Tahoma"/>
                <w:color w:val="000000"/>
                <w:sz w:val="22"/>
                <w:szCs w:val="22"/>
                <w:lang w:eastAsia="ru-RU"/>
              </w:rPr>
            </w:pPr>
            <w:r w:rsidRPr="004C0D24">
              <w:rPr>
                <w:rFonts w:ascii="Tahoma" w:hAnsi="Tahoma" w:cs="Tahoma"/>
                <w:color w:val="000000"/>
                <w:sz w:val="22"/>
                <w:szCs w:val="22"/>
                <w:lang w:eastAsia="ru-RU"/>
              </w:rPr>
              <w:t xml:space="preserve">Репрограмирање конзоле (унос </w:t>
            </w:r>
            <w:r w:rsidRPr="004C0D24">
              <w:rPr>
                <w:rFonts w:ascii="Tahoma" w:hAnsi="Tahoma" w:cs="Tahoma"/>
                <w:color w:val="000000"/>
                <w:sz w:val="22"/>
                <w:szCs w:val="22"/>
                <w:lang w:val="sr-Cyrl-RS" w:eastAsia="ru-RU"/>
              </w:rPr>
              <w:t>једне</w:t>
            </w:r>
            <w:r w:rsidRPr="004C0D24">
              <w:rPr>
                <w:rFonts w:ascii="Tahoma" w:hAnsi="Tahoma" w:cs="Tahoma"/>
                <w:color w:val="000000"/>
                <w:sz w:val="22"/>
                <w:szCs w:val="22"/>
                <w:lang w:eastAsia="ru-RU"/>
              </w:rPr>
              <w:t xml:space="preserve"> баждарске табеле у конзолу)</w:t>
            </w:r>
          </w:p>
        </w:tc>
        <w:tc>
          <w:tcPr>
            <w:tcW w:w="897" w:type="dxa"/>
            <w:shd w:val="clear" w:color="auto" w:fill="auto"/>
            <w:vAlign w:val="center"/>
          </w:tcPr>
          <w:p w14:paraId="11A0133C"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ком</w:t>
            </w:r>
          </w:p>
        </w:tc>
        <w:tc>
          <w:tcPr>
            <w:tcW w:w="673" w:type="dxa"/>
            <w:shd w:val="clear" w:color="auto" w:fill="auto"/>
            <w:tcMar>
              <w:top w:w="57" w:type="dxa"/>
              <w:bottom w:w="57" w:type="dxa"/>
            </w:tcMar>
            <w:vAlign w:val="center"/>
          </w:tcPr>
          <w:p w14:paraId="450EA589"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1</w:t>
            </w:r>
          </w:p>
        </w:tc>
        <w:tc>
          <w:tcPr>
            <w:tcW w:w="2683" w:type="dxa"/>
          </w:tcPr>
          <w:p w14:paraId="5DF15036" w14:textId="77777777" w:rsidR="004C0D24" w:rsidRPr="004C0D24" w:rsidRDefault="004C0D24" w:rsidP="004C0D24">
            <w:pPr>
              <w:suppressAutoHyphens w:val="0"/>
              <w:jc w:val="center"/>
              <w:rPr>
                <w:rFonts w:ascii="Tahoma" w:eastAsia="Calibri" w:hAnsi="Tahoma" w:cs="Tahoma"/>
                <w:sz w:val="22"/>
                <w:szCs w:val="22"/>
                <w:lang w:val="sr-Cyrl-RS" w:eastAsia="en-US" w:bidi="en-US"/>
              </w:rPr>
            </w:pPr>
          </w:p>
        </w:tc>
      </w:tr>
      <w:tr w:rsidR="004C0D24" w:rsidRPr="004C0D24" w14:paraId="6F447AA9" w14:textId="77777777" w:rsidTr="005308F6">
        <w:trPr>
          <w:cantSplit/>
          <w:trHeight w:hRule="exact" w:val="1008"/>
        </w:trPr>
        <w:tc>
          <w:tcPr>
            <w:tcW w:w="630" w:type="dxa"/>
            <w:shd w:val="clear" w:color="auto" w:fill="auto"/>
            <w:noWrap/>
            <w:tcMar>
              <w:top w:w="57" w:type="dxa"/>
              <w:bottom w:w="57" w:type="dxa"/>
            </w:tcMar>
            <w:vAlign w:val="center"/>
          </w:tcPr>
          <w:p w14:paraId="27E258DC" w14:textId="77777777" w:rsidR="004C0D24" w:rsidRPr="004C0D24" w:rsidRDefault="004C0D24" w:rsidP="004C0D24">
            <w:pPr>
              <w:suppressAutoHyphens w:val="0"/>
              <w:spacing w:before="120" w:after="120" w:line="276" w:lineRule="auto"/>
              <w:jc w:val="center"/>
              <w:rPr>
                <w:rFonts w:ascii="Tahoma" w:eastAsia="Calibri" w:hAnsi="Tahoma" w:cs="Tahoma"/>
                <w:noProof/>
                <w:color w:val="000000"/>
                <w:sz w:val="22"/>
                <w:szCs w:val="22"/>
                <w:lang w:val="sr-Cyrl-BA" w:eastAsia="en-US"/>
              </w:rPr>
            </w:pPr>
            <w:r w:rsidRPr="004C0D24">
              <w:rPr>
                <w:rFonts w:ascii="Tahoma" w:eastAsia="Calibri" w:hAnsi="Tahoma" w:cs="Tahoma"/>
                <w:noProof/>
                <w:color w:val="000000"/>
                <w:sz w:val="22"/>
                <w:szCs w:val="22"/>
                <w:lang w:val="sr-Cyrl-BA" w:eastAsia="en-US"/>
              </w:rPr>
              <w:t>2.</w:t>
            </w:r>
          </w:p>
        </w:tc>
        <w:tc>
          <w:tcPr>
            <w:tcW w:w="4728" w:type="dxa"/>
            <w:shd w:val="clear" w:color="auto" w:fill="auto"/>
            <w:noWrap/>
            <w:tcMar>
              <w:top w:w="57" w:type="dxa"/>
              <w:bottom w:w="57" w:type="dxa"/>
            </w:tcMar>
            <w:vAlign w:val="center"/>
          </w:tcPr>
          <w:p w14:paraId="3177B229" w14:textId="77777777" w:rsidR="004C0D24" w:rsidRPr="004C0D24" w:rsidRDefault="004C0D24" w:rsidP="004C0D24">
            <w:pPr>
              <w:suppressAutoHyphens w:val="0"/>
              <w:spacing w:after="120" w:line="276" w:lineRule="auto"/>
              <w:rPr>
                <w:rFonts w:ascii="Tahoma" w:hAnsi="Tahoma" w:cs="Tahoma"/>
                <w:color w:val="000000"/>
                <w:sz w:val="22"/>
                <w:szCs w:val="22"/>
                <w:lang w:eastAsia="ru-RU"/>
              </w:rPr>
            </w:pPr>
            <w:r w:rsidRPr="004C0D24">
              <w:rPr>
                <w:rFonts w:ascii="Tahoma" w:hAnsi="Tahoma" w:cs="Tahoma"/>
                <w:color w:val="000000"/>
                <w:sz w:val="22"/>
                <w:szCs w:val="22"/>
                <w:lang w:eastAsia="ru-RU"/>
              </w:rPr>
              <w:t>Провјера да ли су правилно унешени параметри у конзолу (фактори корекције и баждарске табеле)</w:t>
            </w:r>
          </w:p>
        </w:tc>
        <w:tc>
          <w:tcPr>
            <w:tcW w:w="897" w:type="dxa"/>
            <w:shd w:val="clear" w:color="auto" w:fill="auto"/>
            <w:vAlign w:val="center"/>
          </w:tcPr>
          <w:p w14:paraId="57FA9840" w14:textId="77777777" w:rsidR="004C0D24" w:rsidRPr="004C0D24" w:rsidRDefault="004C0D24" w:rsidP="004C0D24">
            <w:pPr>
              <w:suppressAutoHyphens w:val="0"/>
              <w:jc w:val="center"/>
              <w:rPr>
                <w:rFonts w:ascii="Tahoma" w:eastAsia="Calibri" w:hAnsi="Tahoma" w:cs="Tahoma"/>
                <w:sz w:val="22"/>
                <w:szCs w:val="22"/>
                <w:lang w:val="en-US" w:eastAsia="en-US" w:bidi="en-US"/>
              </w:rPr>
            </w:pPr>
            <w:r w:rsidRPr="004C0D24">
              <w:rPr>
                <w:rFonts w:ascii="Tahoma" w:eastAsia="Calibri" w:hAnsi="Tahoma" w:cs="Tahoma"/>
                <w:sz w:val="22"/>
                <w:szCs w:val="22"/>
                <w:lang w:val="en-US" w:eastAsia="en-US" w:bidi="en-US"/>
              </w:rPr>
              <w:t>ком</w:t>
            </w:r>
          </w:p>
        </w:tc>
        <w:tc>
          <w:tcPr>
            <w:tcW w:w="673" w:type="dxa"/>
            <w:shd w:val="clear" w:color="auto" w:fill="auto"/>
            <w:tcMar>
              <w:top w:w="57" w:type="dxa"/>
              <w:bottom w:w="57" w:type="dxa"/>
            </w:tcMar>
            <w:vAlign w:val="center"/>
          </w:tcPr>
          <w:p w14:paraId="43AFA26C"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1</w:t>
            </w:r>
          </w:p>
        </w:tc>
        <w:tc>
          <w:tcPr>
            <w:tcW w:w="2683" w:type="dxa"/>
          </w:tcPr>
          <w:p w14:paraId="43F6D48A" w14:textId="77777777" w:rsidR="004C0D24" w:rsidRPr="004C0D24" w:rsidRDefault="004C0D24" w:rsidP="004C0D24">
            <w:pPr>
              <w:suppressAutoHyphens w:val="0"/>
              <w:jc w:val="center"/>
              <w:rPr>
                <w:rFonts w:ascii="Tahoma" w:eastAsia="Calibri" w:hAnsi="Tahoma" w:cs="Tahoma"/>
                <w:sz w:val="22"/>
                <w:szCs w:val="22"/>
                <w:lang w:val="sr-Cyrl-RS" w:eastAsia="en-US" w:bidi="en-US"/>
              </w:rPr>
            </w:pPr>
          </w:p>
        </w:tc>
      </w:tr>
      <w:tr w:rsidR="004C0D24" w:rsidRPr="004C0D24" w14:paraId="56837740" w14:textId="77777777" w:rsidTr="005308F6">
        <w:trPr>
          <w:cantSplit/>
          <w:trHeight w:hRule="exact" w:val="477"/>
        </w:trPr>
        <w:tc>
          <w:tcPr>
            <w:tcW w:w="630" w:type="dxa"/>
            <w:shd w:val="clear" w:color="auto" w:fill="auto"/>
            <w:noWrap/>
            <w:tcMar>
              <w:top w:w="57" w:type="dxa"/>
              <w:bottom w:w="57" w:type="dxa"/>
            </w:tcMar>
            <w:vAlign w:val="center"/>
          </w:tcPr>
          <w:p w14:paraId="31229F01" w14:textId="77777777" w:rsidR="004C0D24" w:rsidRPr="004C0D24" w:rsidRDefault="004C0D24" w:rsidP="004C0D24">
            <w:pPr>
              <w:suppressAutoHyphens w:val="0"/>
              <w:spacing w:before="120" w:after="120" w:line="276" w:lineRule="auto"/>
              <w:jc w:val="center"/>
              <w:rPr>
                <w:rFonts w:ascii="Tahoma" w:eastAsia="Calibri" w:hAnsi="Tahoma" w:cs="Tahoma"/>
                <w:noProof/>
                <w:color w:val="000000"/>
                <w:sz w:val="22"/>
                <w:szCs w:val="22"/>
                <w:lang w:val="sr-Cyrl-BA" w:eastAsia="en-US"/>
              </w:rPr>
            </w:pPr>
            <w:r w:rsidRPr="004C0D24">
              <w:rPr>
                <w:rFonts w:ascii="Tahoma" w:eastAsia="Calibri" w:hAnsi="Tahoma" w:cs="Tahoma"/>
                <w:noProof/>
                <w:color w:val="000000"/>
                <w:sz w:val="22"/>
                <w:szCs w:val="22"/>
                <w:lang w:val="sr-Cyrl-BA" w:eastAsia="en-US"/>
              </w:rPr>
              <w:t>3.</w:t>
            </w:r>
          </w:p>
        </w:tc>
        <w:tc>
          <w:tcPr>
            <w:tcW w:w="4728" w:type="dxa"/>
            <w:shd w:val="clear" w:color="auto" w:fill="auto"/>
            <w:noWrap/>
            <w:tcMar>
              <w:top w:w="57" w:type="dxa"/>
              <w:bottom w:w="57" w:type="dxa"/>
            </w:tcMar>
            <w:vAlign w:val="center"/>
          </w:tcPr>
          <w:p w14:paraId="183ABBB6" w14:textId="77777777" w:rsidR="004C0D24" w:rsidRPr="004C0D24" w:rsidRDefault="004C0D24" w:rsidP="004C0D24">
            <w:pPr>
              <w:suppressAutoHyphens w:val="0"/>
              <w:spacing w:after="120" w:line="276" w:lineRule="auto"/>
              <w:rPr>
                <w:rFonts w:ascii="Tahoma" w:hAnsi="Tahoma" w:cs="Tahoma"/>
                <w:color w:val="000000"/>
                <w:sz w:val="22"/>
                <w:szCs w:val="22"/>
                <w:lang w:eastAsia="ru-RU"/>
              </w:rPr>
            </w:pPr>
            <w:r w:rsidRPr="004C0D24">
              <w:rPr>
                <w:rFonts w:ascii="Tahoma" w:hAnsi="Tahoma" w:cs="Tahoma"/>
                <w:color w:val="000000"/>
                <w:sz w:val="22"/>
                <w:szCs w:val="22"/>
                <w:lang w:eastAsia="ru-RU"/>
              </w:rPr>
              <w:t>Трошкови пута сервисног возила, КМ/km</w:t>
            </w:r>
          </w:p>
        </w:tc>
        <w:tc>
          <w:tcPr>
            <w:tcW w:w="897" w:type="dxa"/>
            <w:shd w:val="clear" w:color="auto" w:fill="auto"/>
            <w:vAlign w:val="center"/>
          </w:tcPr>
          <w:p w14:paraId="2040007F" w14:textId="77777777" w:rsidR="004C0D24" w:rsidRPr="004C0D24" w:rsidRDefault="004C0D24" w:rsidP="004C0D24">
            <w:pPr>
              <w:suppressAutoHyphens w:val="0"/>
              <w:jc w:val="center"/>
              <w:rPr>
                <w:rFonts w:ascii="Tahoma" w:eastAsia="Calibri" w:hAnsi="Tahoma" w:cs="Tahoma"/>
                <w:sz w:val="22"/>
                <w:szCs w:val="22"/>
                <w:lang w:val="en-US" w:eastAsia="en-US" w:bidi="en-US"/>
              </w:rPr>
            </w:pPr>
            <w:r w:rsidRPr="004C0D24">
              <w:rPr>
                <w:rFonts w:ascii="Tahoma" w:eastAsia="Calibri" w:hAnsi="Tahoma" w:cs="Tahoma"/>
                <w:sz w:val="22"/>
                <w:szCs w:val="22"/>
                <w:lang w:val="en-US" w:eastAsia="en-US" w:bidi="en-US"/>
              </w:rPr>
              <w:t>ком</w:t>
            </w:r>
          </w:p>
        </w:tc>
        <w:tc>
          <w:tcPr>
            <w:tcW w:w="673" w:type="dxa"/>
            <w:shd w:val="clear" w:color="auto" w:fill="auto"/>
            <w:tcMar>
              <w:top w:w="57" w:type="dxa"/>
              <w:bottom w:w="57" w:type="dxa"/>
            </w:tcMar>
            <w:vAlign w:val="center"/>
          </w:tcPr>
          <w:p w14:paraId="525FD7A3"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1</w:t>
            </w:r>
          </w:p>
        </w:tc>
        <w:tc>
          <w:tcPr>
            <w:tcW w:w="2683" w:type="dxa"/>
          </w:tcPr>
          <w:p w14:paraId="41E05757" w14:textId="77777777" w:rsidR="004C0D24" w:rsidRPr="004C0D24" w:rsidRDefault="004C0D24" w:rsidP="004C0D24">
            <w:pPr>
              <w:suppressAutoHyphens w:val="0"/>
              <w:jc w:val="center"/>
              <w:rPr>
                <w:rFonts w:ascii="Tahoma" w:eastAsia="Calibri" w:hAnsi="Tahoma" w:cs="Tahoma"/>
                <w:sz w:val="22"/>
                <w:szCs w:val="22"/>
                <w:lang w:val="sr-Cyrl-RS" w:eastAsia="en-US" w:bidi="en-US"/>
              </w:rPr>
            </w:pPr>
          </w:p>
        </w:tc>
      </w:tr>
      <w:tr w:rsidR="004C0D24" w:rsidRPr="004C0D24" w14:paraId="56D8F28D" w14:textId="77777777" w:rsidTr="005308F6">
        <w:trPr>
          <w:cantSplit/>
          <w:trHeight w:hRule="exact" w:val="712"/>
        </w:trPr>
        <w:tc>
          <w:tcPr>
            <w:tcW w:w="630" w:type="dxa"/>
            <w:shd w:val="clear" w:color="auto" w:fill="auto"/>
            <w:noWrap/>
            <w:tcMar>
              <w:top w:w="57" w:type="dxa"/>
              <w:bottom w:w="57" w:type="dxa"/>
            </w:tcMar>
            <w:vAlign w:val="center"/>
          </w:tcPr>
          <w:p w14:paraId="0C82B981" w14:textId="77777777" w:rsidR="004C0D24" w:rsidRPr="004C0D24" w:rsidRDefault="004C0D24" w:rsidP="004C0D24">
            <w:pPr>
              <w:suppressAutoHyphens w:val="0"/>
              <w:spacing w:before="120" w:after="120" w:line="276" w:lineRule="auto"/>
              <w:jc w:val="center"/>
              <w:rPr>
                <w:rFonts w:ascii="Tahoma" w:eastAsia="Calibri" w:hAnsi="Tahoma" w:cs="Tahoma"/>
                <w:noProof/>
                <w:color w:val="000000"/>
                <w:sz w:val="22"/>
                <w:szCs w:val="22"/>
                <w:lang w:val="sr-Cyrl-BA" w:eastAsia="en-US"/>
              </w:rPr>
            </w:pPr>
            <w:r w:rsidRPr="004C0D24">
              <w:rPr>
                <w:rFonts w:ascii="Tahoma" w:eastAsia="Calibri" w:hAnsi="Tahoma" w:cs="Tahoma"/>
                <w:noProof/>
                <w:color w:val="000000"/>
                <w:sz w:val="22"/>
                <w:szCs w:val="22"/>
                <w:lang w:val="sr-Cyrl-BA" w:eastAsia="en-US"/>
              </w:rPr>
              <w:t>4.</w:t>
            </w:r>
          </w:p>
        </w:tc>
        <w:tc>
          <w:tcPr>
            <w:tcW w:w="4728" w:type="dxa"/>
            <w:shd w:val="clear" w:color="auto" w:fill="auto"/>
            <w:noWrap/>
            <w:tcMar>
              <w:top w:w="57" w:type="dxa"/>
              <w:bottom w:w="57" w:type="dxa"/>
            </w:tcMar>
            <w:vAlign w:val="center"/>
          </w:tcPr>
          <w:p w14:paraId="0E1348E2" w14:textId="77777777" w:rsidR="004C0D24" w:rsidRPr="004C0D24" w:rsidRDefault="004C0D24" w:rsidP="004C0D24">
            <w:pPr>
              <w:suppressAutoHyphens w:val="0"/>
              <w:spacing w:after="120" w:line="276" w:lineRule="auto"/>
              <w:rPr>
                <w:rFonts w:ascii="Tahoma" w:hAnsi="Tahoma" w:cs="Tahoma"/>
                <w:color w:val="000000"/>
                <w:sz w:val="22"/>
                <w:szCs w:val="22"/>
                <w:lang w:eastAsia="ru-RU"/>
              </w:rPr>
            </w:pPr>
            <w:r w:rsidRPr="004C0D24">
              <w:rPr>
                <w:rFonts w:ascii="Tahoma" w:hAnsi="Tahoma" w:cs="Tahoma"/>
                <w:color w:val="000000"/>
                <w:sz w:val="22"/>
                <w:szCs w:val="22"/>
                <w:lang w:eastAsia="ru-RU"/>
              </w:rPr>
              <w:t>Трошкови преноћишта сервисера/инспектора, КМ/ноћ</w:t>
            </w:r>
          </w:p>
        </w:tc>
        <w:tc>
          <w:tcPr>
            <w:tcW w:w="897" w:type="dxa"/>
            <w:shd w:val="clear" w:color="auto" w:fill="auto"/>
            <w:vAlign w:val="center"/>
          </w:tcPr>
          <w:p w14:paraId="14DFB05D" w14:textId="77777777" w:rsidR="004C0D24" w:rsidRPr="004C0D24" w:rsidRDefault="004C0D24" w:rsidP="004C0D24">
            <w:pPr>
              <w:suppressAutoHyphens w:val="0"/>
              <w:jc w:val="center"/>
              <w:rPr>
                <w:rFonts w:ascii="Tahoma" w:eastAsia="Calibri" w:hAnsi="Tahoma" w:cs="Tahoma"/>
                <w:sz w:val="22"/>
                <w:szCs w:val="22"/>
                <w:lang w:eastAsia="en-US" w:bidi="en-US"/>
              </w:rPr>
            </w:pPr>
            <w:r w:rsidRPr="004C0D24">
              <w:rPr>
                <w:rFonts w:ascii="Tahoma" w:eastAsia="Calibri" w:hAnsi="Tahoma" w:cs="Tahoma"/>
                <w:sz w:val="22"/>
                <w:szCs w:val="22"/>
                <w:lang w:eastAsia="en-US" w:bidi="en-US"/>
              </w:rPr>
              <w:t>ком</w:t>
            </w:r>
          </w:p>
        </w:tc>
        <w:tc>
          <w:tcPr>
            <w:tcW w:w="673" w:type="dxa"/>
            <w:shd w:val="clear" w:color="auto" w:fill="auto"/>
            <w:tcMar>
              <w:top w:w="57" w:type="dxa"/>
              <w:bottom w:w="57" w:type="dxa"/>
            </w:tcMar>
            <w:vAlign w:val="center"/>
          </w:tcPr>
          <w:p w14:paraId="647DA458"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1</w:t>
            </w:r>
          </w:p>
        </w:tc>
        <w:tc>
          <w:tcPr>
            <w:tcW w:w="2683" w:type="dxa"/>
          </w:tcPr>
          <w:p w14:paraId="4316A587" w14:textId="77777777" w:rsidR="004C0D24" w:rsidRPr="004C0D24" w:rsidRDefault="004C0D24" w:rsidP="004C0D24">
            <w:pPr>
              <w:suppressAutoHyphens w:val="0"/>
              <w:jc w:val="center"/>
              <w:rPr>
                <w:rFonts w:ascii="Tahoma" w:eastAsia="Calibri" w:hAnsi="Tahoma" w:cs="Tahoma"/>
                <w:sz w:val="22"/>
                <w:szCs w:val="22"/>
                <w:lang w:val="sr-Cyrl-RS" w:eastAsia="en-US" w:bidi="en-US"/>
              </w:rPr>
            </w:pPr>
          </w:p>
        </w:tc>
      </w:tr>
      <w:tr w:rsidR="004C0D24" w:rsidRPr="004C0D24" w14:paraId="174C9378" w14:textId="77777777" w:rsidTr="005308F6">
        <w:trPr>
          <w:cantSplit/>
          <w:trHeight w:hRule="exact" w:val="666"/>
        </w:trPr>
        <w:tc>
          <w:tcPr>
            <w:tcW w:w="630" w:type="dxa"/>
            <w:shd w:val="clear" w:color="auto" w:fill="auto"/>
            <w:noWrap/>
            <w:tcMar>
              <w:top w:w="57" w:type="dxa"/>
              <w:bottom w:w="57" w:type="dxa"/>
            </w:tcMar>
            <w:vAlign w:val="center"/>
          </w:tcPr>
          <w:p w14:paraId="5BDDE223" w14:textId="77777777" w:rsidR="004C0D24" w:rsidRPr="004C0D24" w:rsidRDefault="004C0D24" w:rsidP="004C0D24">
            <w:pPr>
              <w:suppressAutoHyphens w:val="0"/>
              <w:spacing w:before="120" w:after="120" w:line="276" w:lineRule="auto"/>
              <w:jc w:val="center"/>
              <w:rPr>
                <w:rFonts w:ascii="Tahoma" w:eastAsia="Calibri" w:hAnsi="Tahoma" w:cs="Tahoma"/>
                <w:noProof/>
                <w:color w:val="000000"/>
                <w:sz w:val="22"/>
                <w:szCs w:val="22"/>
                <w:lang w:eastAsia="en-US"/>
              </w:rPr>
            </w:pPr>
            <w:r w:rsidRPr="004C0D24">
              <w:rPr>
                <w:rFonts w:ascii="Tahoma" w:eastAsia="Calibri" w:hAnsi="Tahoma" w:cs="Tahoma"/>
                <w:noProof/>
                <w:color w:val="000000"/>
                <w:sz w:val="22"/>
                <w:szCs w:val="22"/>
                <w:lang w:eastAsia="en-US"/>
              </w:rPr>
              <w:t>5.</w:t>
            </w:r>
          </w:p>
        </w:tc>
        <w:tc>
          <w:tcPr>
            <w:tcW w:w="4728" w:type="dxa"/>
            <w:shd w:val="clear" w:color="auto" w:fill="auto"/>
            <w:noWrap/>
            <w:tcMar>
              <w:top w:w="57" w:type="dxa"/>
              <w:bottom w:w="57" w:type="dxa"/>
            </w:tcMar>
            <w:vAlign w:val="center"/>
          </w:tcPr>
          <w:p w14:paraId="6A394D87" w14:textId="77777777" w:rsidR="004C0D24" w:rsidRPr="004C0D24" w:rsidRDefault="004C0D24" w:rsidP="004C0D24">
            <w:pPr>
              <w:suppressAutoHyphens w:val="0"/>
              <w:spacing w:after="120" w:line="276" w:lineRule="auto"/>
              <w:rPr>
                <w:rFonts w:ascii="Tahoma" w:hAnsi="Tahoma" w:cs="Tahoma"/>
                <w:color w:val="000000"/>
                <w:sz w:val="22"/>
                <w:szCs w:val="22"/>
                <w:lang w:eastAsia="ru-RU"/>
              </w:rPr>
            </w:pPr>
            <w:r w:rsidRPr="004C0D24">
              <w:rPr>
                <w:rFonts w:ascii="Tahoma" w:hAnsi="Tahoma" w:cs="Tahoma"/>
                <w:color w:val="000000"/>
                <w:sz w:val="22"/>
                <w:szCs w:val="22"/>
                <w:lang w:eastAsia="ru-RU"/>
              </w:rPr>
              <w:t>Сат рада сервисера на отклањању квара уколико постоји квар на мјерилу, КМ/</w:t>
            </w:r>
            <w:r w:rsidRPr="004C0D24">
              <w:rPr>
                <w:rFonts w:ascii="Tahoma" w:hAnsi="Tahoma" w:cs="Tahoma"/>
                <w:color w:val="000000"/>
                <w:sz w:val="22"/>
                <w:szCs w:val="22"/>
                <w:lang w:val="en-US" w:eastAsia="ru-RU"/>
              </w:rPr>
              <w:t>h</w:t>
            </w:r>
          </w:p>
        </w:tc>
        <w:tc>
          <w:tcPr>
            <w:tcW w:w="897" w:type="dxa"/>
            <w:shd w:val="clear" w:color="auto" w:fill="auto"/>
            <w:vAlign w:val="center"/>
          </w:tcPr>
          <w:p w14:paraId="336014B4" w14:textId="77777777" w:rsidR="004C0D24" w:rsidRPr="004C0D24" w:rsidRDefault="004C0D24" w:rsidP="004C0D24">
            <w:pPr>
              <w:suppressAutoHyphens w:val="0"/>
              <w:jc w:val="center"/>
              <w:rPr>
                <w:rFonts w:ascii="Tahoma" w:eastAsia="Calibri" w:hAnsi="Tahoma" w:cs="Tahoma"/>
                <w:sz w:val="22"/>
                <w:szCs w:val="22"/>
                <w:lang w:val="en-US" w:eastAsia="en-US" w:bidi="en-US"/>
              </w:rPr>
            </w:pPr>
            <w:r w:rsidRPr="004C0D24">
              <w:rPr>
                <w:rFonts w:ascii="Tahoma" w:eastAsia="Calibri" w:hAnsi="Tahoma" w:cs="Tahoma"/>
                <w:sz w:val="22"/>
                <w:szCs w:val="22"/>
                <w:lang w:val="en-US" w:eastAsia="en-US" w:bidi="en-US"/>
              </w:rPr>
              <w:t>ком</w:t>
            </w:r>
          </w:p>
        </w:tc>
        <w:tc>
          <w:tcPr>
            <w:tcW w:w="673" w:type="dxa"/>
            <w:shd w:val="clear" w:color="auto" w:fill="auto"/>
            <w:tcMar>
              <w:top w:w="57" w:type="dxa"/>
              <w:bottom w:w="57" w:type="dxa"/>
            </w:tcMar>
            <w:vAlign w:val="center"/>
          </w:tcPr>
          <w:p w14:paraId="0806FD02" w14:textId="77777777" w:rsidR="004C0D24" w:rsidRPr="004C0D24" w:rsidRDefault="004C0D24" w:rsidP="004C0D24">
            <w:pPr>
              <w:suppressAutoHyphens w:val="0"/>
              <w:jc w:val="center"/>
              <w:rPr>
                <w:rFonts w:ascii="Tahoma" w:eastAsia="Calibri" w:hAnsi="Tahoma" w:cs="Tahoma"/>
                <w:sz w:val="22"/>
                <w:szCs w:val="22"/>
                <w:lang w:val="sr-Cyrl-RS" w:eastAsia="en-US" w:bidi="en-US"/>
              </w:rPr>
            </w:pPr>
            <w:r w:rsidRPr="004C0D24">
              <w:rPr>
                <w:rFonts w:ascii="Tahoma" w:eastAsia="Calibri" w:hAnsi="Tahoma" w:cs="Tahoma"/>
                <w:sz w:val="22"/>
                <w:szCs w:val="22"/>
                <w:lang w:val="sr-Cyrl-RS" w:eastAsia="en-US" w:bidi="en-US"/>
              </w:rPr>
              <w:t>1</w:t>
            </w:r>
          </w:p>
        </w:tc>
        <w:tc>
          <w:tcPr>
            <w:tcW w:w="2683" w:type="dxa"/>
          </w:tcPr>
          <w:p w14:paraId="0F24F15F" w14:textId="77777777" w:rsidR="004C0D24" w:rsidRPr="004C0D24" w:rsidRDefault="004C0D24" w:rsidP="004C0D24">
            <w:pPr>
              <w:suppressAutoHyphens w:val="0"/>
              <w:spacing w:after="120" w:line="276" w:lineRule="auto"/>
              <w:jc w:val="center"/>
              <w:rPr>
                <w:rFonts w:ascii="Tahoma" w:hAnsi="Tahoma" w:cs="Tahoma"/>
                <w:noProof/>
                <w:color w:val="000000"/>
                <w:sz w:val="22"/>
                <w:szCs w:val="22"/>
                <w:lang w:val="en-US" w:eastAsia="ru-RU"/>
              </w:rPr>
            </w:pPr>
          </w:p>
        </w:tc>
      </w:tr>
    </w:tbl>
    <w:p w14:paraId="7BE45CCE" w14:textId="495E3B10" w:rsidR="004D77B9" w:rsidRDefault="004D77B9" w:rsidP="004D77B9">
      <w:pPr>
        <w:suppressAutoHyphens w:val="0"/>
        <w:jc w:val="both"/>
        <w:rPr>
          <w:rFonts w:ascii="Tahoma" w:eastAsia="Calibri" w:hAnsi="Tahoma" w:cs="Tahoma"/>
          <w:szCs w:val="22"/>
          <w:lang w:val="sr-Cyrl-CS" w:eastAsia="en-US" w:bidi="en-US"/>
        </w:rPr>
      </w:pPr>
    </w:p>
    <w:p w14:paraId="1A09EB81" w14:textId="04E5A361" w:rsidR="009141FE" w:rsidRPr="004D77B9" w:rsidRDefault="009141FE" w:rsidP="00AA7DD0">
      <w:pPr>
        <w:rPr>
          <w:rFonts w:ascii="Tahoma" w:hAnsi="Tahoma" w:cs="Tahoma"/>
          <w:b/>
          <w:lang w:val="sr-Cyrl-CS"/>
        </w:rPr>
      </w:pP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4D77B9" w:rsidRPr="004D77B9" w14:paraId="385BDA12" w14:textId="77777777" w:rsidTr="004D77B9">
        <w:trPr>
          <w:trHeight w:val="1815"/>
          <w:jc w:val="center"/>
        </w:trPr>
        <w:tc>
          <w:tcPr>
            <w:tcW w:w="5677" w:type="dxa"/>
            <w:shd w:val="clear" w:color="auto" w:fill="auto"/>
          </w:tcPr>
          <w:p w14:paraId="18B0F43C" w14:textId="77777777" w:rsidR="004D77B9" w:rsidRPr="004D77B9" w:rsidRDefault="004D77B9" w:rsidP="004D77B9">
            <w:pPr>
              <w:suppressAutoHyphens w:val="0"/>
              <w:spacing w:line="0" w:lineRule="atLeast"/>
              <w:jc w:val="center"/>
              <w:rPr>
                <w:rFonts w:ascii="Tahoma" w:eastAsia="Calibri" w:hAnsi="Tahoma" w:cs="Tahoma"/>
                <w:b/>
                <w:lang w:val="sr-Cyrl-BA" w:eastAsia="en-US"/>
              </w:rPr>
            </w:pPr>
            <w:r w:rsidRPr="004D77B9">
              <w:rPr>
                <w:rFonts w:ascii="Tahoma" w:eastAsia="Calibri" w:hAnsi="Tahoma" w:cs="Tahoma"/>
                <w:b/>
                <w:lang w:val="sr-Cyrl-RS" w:eastAsia="en-US"/>
              </w:rPr>
              <w:t>Наручилац</w:t>
            </w:r>
          </w:p>
          <w:p w14:paraId="57966502" w14:textId="77777777" w:rsidR="004D77B9" w:rsidRPr="004D77B9" w:rsidRDefault="004D77B9" w:rsidP="004D77B9">
            <w:pPr>
              <w:suppressAutoHyphens w:val="0"/>
              <w:spacing w:line="0" w:lineRule="atLeast"/>
              <w:rPr>
                <w:rFonts w:ascii="Tahoma" w:eastAsia="Calibri" w:hAnsi="Tahoma" w:cs="Tahoma"/>
                <w:lang w:val="sr-Cyrl-BA" w:eastAsia="en-US"/>
              </w:rPr>
            </w:pPr>
          </w:p>
          <w:p w14:paraId="3FADD4F2" w14:textId="77777777" w:rsidR="004D77B9" w:rsidRPr="004D77B9" w:rsidRDefault="004D77B9" w:rsidP="004D77B9">
            <w:pPr>
              <w:suppressAutoHyphens w:val="0"/>
              <w:spacing w:line="0" w:lineRule="atLeast"/>
              <w:jc w:val="center"/>
              <w:rPr>
                <w:rFonts w:ascii="Tahoma" w:eastAsia="Calibri" w:hAnsi="Tahoma" w:cs="Tahoma"/>
                <w:lang w:val="sr-Cyrl-BA" w:eastAsia="en-US"/>
              </w:rPr>
            </w:pPr>
          </w:p>
          <w:p w14:paraId="0ACF0BE1" w14:textId="77777777" w:rsidR="004D77B9" w:rsidRPr="004D77B9" w:rsidRDefault="004D77B9" w:rsidP="004D77B9">
            <w:pPr>
              <w:suppressAutoHyphens w:val="0"/>
              <w:spacing w:line="0" w:lineRule="atLeast"/>
              <w:jc w:val="center"/>
              <w:rPr>
                <w:rFonts w:ascii="Tahoma" w:eastAsia="Calibri" w:hAnsi="Tahoma" w:cs="Tahoma"/>
                <w:lang w:val="sr-Cyrl-BA" w:eastAsia="en-US"/>
              </w:rPr>
            </w:pPr>
          </w:p>
          <w:p w14:paraId="4407608C" w14:textId="77777777" w:rsidR="004D77B9" w:rsidRPr="004D77B9" w:rsidRDefault="004D77B9" w:rsidP="004D77B9">
            <w:pPr>
              <w:suppressAutoHyphens w:val="0"/>
              <w:spacing w:line="0" w:lineRule="atLeast"/>
              <w:jc w:val="center"/>
              <w:rPr>
                <w:rFonts w:ascii="Tahoma" w:eastAsia="Calibri" w:hAnsi="Tahoma" w:cs="Tahoma"/>
                <w:lang w:val="sr-Cyrl-BA" w:eastAsia="en-US"/>
              </w:rPr>
            </w:pPr>
          </w:p>
          <w:p w14:paraId="6A0FC255" w14:textId="77777777" w:rsidR="004D77B9" w:rsidRPr="004D77B9" w:rsidRDefault="004D77B9" w:rsidP="004D77B9">
            <w:pPr>
              <w:suppressAutoHyphens w:val="0"/>
              <w:spacing w:line="0" w:lineRule="atLeast"/>
              <w:jc w:val="center"/>
              <w:rPr>
                <w:rFonts w:ascii="Tahoma" w:eastAsia="Calibri" w:hAnsi="Tahoma" w:cs="Tahoma"/>
                <w:lang w:val="sr-Latn-CS" w:eastAsia="en-US"/>
              </w:rPr>
            </w:pPr>
            <w:r w:rsidRPr="004D77B9">
              <w:rPr>
                <w:rFonts w:ascii="Tahoma" w:eastAsia="Calibri" w:hAnsi="Tahoma" w:cs="Tahoma"/>
                <w:lang w:val="sr-Latn-CS" w:eastAsia="en-US"/>
              </w:rPr>
              <w:t>________________________________</w:t>
            </w:r>
          </w:p>
          <w:p w14:paraId="799F3129" w14:textId="77777777" w:rsidR="004D77B9" w:rsidRPr="004D77B9" w:rsidRDefault="004D77B9" w:rsidP="004D77B9">
            <w:pPr>
              <w:suppressAutoHyphens w:val="0"/>
              <w:spacing w:line="0" w:lineRule="atLeast"/>
              <w:jc w:val="center"/>
              <w:rPr>
                <w:rFonts w:ascii="Tahoma" w:eastAsia="Calibri" w:hAnsi="Tahoma" w:cs="Tahoma"/>
                <w:lang w:val="sr-Cyrl-BA" w:eastAsia="en-US"/>
              </w:rPr>
            </w:pPr>
            <w:r w:rsidRPr="004D77B9">
              <w:rPr>
                <w:rFonts w:ascii="Tahoma" w:eastAsia="Calibri" w:hAnsi="Tahoma" w:cs="Tahoma"/>
                <w:lang w:val="sr-Cyrl-BA" w:eastAsia="en-US"/>
              </w:rPr>
              <w:t xml:space="preserve">Генерални директор Ткачев Кирил Сергеевич </w:t>
            </w:r>
          </w:p>
        </w:tc>
        <w:tc>
          <w:tcPr>
            <w:tcW w:w="4524" w:type="dxa"/>
            <w:shd w:val="clear" w:color="auto" w:fill="auto"/>
          </w:tcPr>
          <w:p w14:paraId="6B2DDC84" w14:textId="6D1A2DC7" w:rsidR="004D77B9" w:rsidRPr="004D77B9" w:rsidRDefault="004D77B9" w:rsidP="004D77B9">
            <w:pPr>
              <w:suppressAutoHyphens w:val="0"/>
              <w:spacing w:line="0" w:lineRule="atLeast"/>
              <w:jc w:val="center"/>
              <w:rPr>
                <w:rFonts w:ascii="Tahoma" w:eastAsia="Calibri" w:hAnsi="Tahoma" w:cs="Tahoma"/>
                <w:lang w:eastAsia="en-US"/>
              </w:rPr>
            </w:pPr>
            <w:r>
              <w:rPr>
                <w:rFonts w:ascii="Tahoma" w:eastAsia="Calibri" w:hAnsi="Tahoma" w:cs="Tahoma"/>
                <w:b/>
                <w:lang w:val="sr-Cyrl-RS" w:eastAsia="en-US"/>
              </w:rPr>
              <w:t>Извршилац</w:t>
            </w:r>
          </w:p>
          <w:p w14:paraId="5971A013" w14:textId="77777777" w:rsidR="004D77B9" w:rsidRPr="004D77B9" w:rsidRDefault="004D77B9" w:rsidP="004D77B9">
            <w:pPr>
              <w:suppressAutoHyphens w:val="0"/>
              <w:spacing w:line="0" w:lineRule="atLeast"/>
              <w:rPr>
                <w:rFonts w:ascii="Tahoma" w:eastAsia="Calibri" w:hAnsi="Tahoma" w:cs="Tahoma"/>
                <w:lang w:val="sr-Cyrl-BA" w:eastAsia="en-US"/>
              </w:rPr>
            </w:pPr>
          </w:p>
          <w:p w14:paraId="7716D6EF" w14:textId="77777777" w:rsidR="004D77B9" w:rsidRPr="004D77B9" w:rsidRDefault="004D77B9" w:rsidP="004D77B9">
            <w:pPr>
              <w:suppressAutoHyphens w:val="0"/>
              <w:spacing w:line="0" w:lineRule="atLeast"/>
              <w:jc w:val="center"/>
              <w:rPr>
                <w:rFonts w:ascii="Tahoma" w:eastAsia="Calibri" w:hAnsi="Tahoma" w:cs="Tahoma"/>
                <w:lang w:val="sr-Cyrl-BA" w:eastAsia="en-US"/>
              </w:rPr>
            </w:pPr>
          </w:p>
          <w:p w14:paraId="42408D74" w14:textId="77777777" w:rsidR="004D77B9" w:rsidRPr="004D77B9" w:rsidRDefault="004D77B9" w:rsidP="004D77B9">
            <w:pPr>
              <w:suppressAutoHyphens w:val="0"/>
              <w:spacing w:line="0" w:lineRule="atLeast"/>
              <w:rPr>
                <w:rFonts w:ascii="Tahoma" w:eastAsia="Calibri" w:hAnsi="Tahoma" w:cs="Tahoma"/>
                <w:lang w:val="sr-Cyrl-BA" w:eastAsia="en-US"/>
              </w:rPr>
            </w:pPr>
          </w:p>
          <w:p w14:paraId="417F7415" w14:textId="77777777" w:rsidR="004D77B9" w:rsidRPr="004D77B9" w:rsidRDefault="004D77B9" w:rsidP="004D77B9">
            <w:pPr>
              <w:suppressAutoHyphens w:val="0"/>
              <w:spacing w:line="0" w:lineRule="atLeast"/>
              <w:rPr>
                <w:rFonts w:ascii="Tahoma" w:eastAsia="Calibri" w:hAnsi="Tahoma" w:cs="Tahoma"/>
                <w:lang w:val="sr-Cyrl-BA" w:eastAsia="en-US"/>
              </w:rPr>
            </w:pPr>
          </w:p>
          <w:p w14:paraId="51951468" w14:textId="77777777" w:rsidR="004D77B9" w:rsidRPr="004D77B9" w:rsidRDefault="004D77B9" w:rsidP="004D77B9">
            <w:pPr>
              <w:suppressAutoHyphens w:val="0"/>
              <w:spacing w:line="0" w:lineRule="atLeast"/>
              <w:jc w:val="center"/>
              <w:rPr>
                <w:rFonts w:ascii="Tahoma" w:eastAsia="Calibri" w:hAnsi="Tahoma" w:cs="Tahoma"/>
                <w:lang w:eastAsia="en-US"/>
              </w:rPr>
            </w:pPr>
            <w:r w:rsidRPr="004D77B9">
              <w:rPr>
                <w:rFonts w:ascii="Tahoma" w:eastAsia="Calibri" w:hAnsi="Tahoma" w:cs="Tahoma"/>
                <w:lang w:eastAsia="en-US"/>
              </w:rPr>
              <w:t>___________________________________</w:t>
            </w:r>
          </w:p>
          <w:p w14:paraId="5F3CBE42" w14:textId="77777777" w:rsidR="004D77B9" w:rsidRPr="004D77B9" w:rsidRDefault="004D77B9" w:rsidP="004D77B9">
            <w:pPr>
              <w:suppressAutoHyphens w:val="0"/>
              <w:snapToGrid w:val="0"/>
              <w:spacing w:line="0" w:lineRule="atLeast"/>
              <w:jc w:val="center"/>
              <w:rPr>
                <w:rFonts w:ascii="Tahoma" w:eastAsia="Calibri" w:hAnsi="Tahoma" w:cs="Tahoma"/>
                <w:lang w:val="sr-Cyrl-BA" w:eastAsia="en-US"/>
              </w:rPr>
            </w:pPr>
            <w:r w:rsidRPr="004D77B9">
              <w:rPr>
                <w:rFonts w:ascii="Tahoma" w:eastAsia="Calibri" w:hAnsi="Tahoma" w:cs="Tahoma"/>
                <w:lang w:eastAsia="en-US"/>
              </w:rPr>
              <w:t xml:space="preserve"> Директор</w:t>
            </w:r>
          </w:p>
        </w:tc>
      </w:tr>
    </w:tbl>
    <w:p w14:paraId="78B960FB" w14:textId="6FE4A55B" w:rsidR="009141FE" w:rsidRDefault="009141FE" w:rsidP="00AA7DD0">
      <w:pPr>
        <w:rPr>
          <w:rFonts w:ascii="Tahoma" w:hAnsi="Tahoma" w:cs="Tahoma"/>
          <w:b/>
        </w:rPr>
      </w:pPr>
    </w:p>
    <w:p w14:paraId="31A8935D" w14:textId="306EC1A6" w:rsidR="009141FE" w:rsidRDefault="009141FE" w:rsidP="00AA7DD0">
      <w:pPr>
        <w:rPr>
          <w:rFonts w:ascii="Tahoma" w:hAnsi="Tahoma" w:cs="Tahoma"/>
          <w:b/>
        </w:rPr>
      </w:pPr>
    </w:p>
    <w:p w14:paraId="2407C949" w14:textId="77777777" w:rsidR="009141FE" w:rsidRDefault="009141FE" w:rsidP="00AA7DD0">
      <w:pPr>
        <w:rPr>
          <w:rFonts w:ascii="Tahoma" w:hAnsi="Tahoma" w:cs="Tahoma"/>
          <w:b/>
        </w:rPr>
      </w:pPr>
    </w:p>
    <w:p w14:paraId="1584FFB1" w14:textId="6A2EC71B" w:rsidR="00EB0021" w:rsidRPr="00801DAF" w:rsidRDefault="00EB0021" w:rsidP="00EB0021">
      <w:pPr>
        <w:jc w:val="right"/>
        <w:rPr>
          <w:rFonts w:ascii="Tahoma" w:hAnsi="Tahoma" w:cs="Tahoma"/>
          <w:b/>
        </w:rPr>
      </w:pPr>
      <w:r w:rsidRPr="00801DAF">
        <w:rPr>
          <w:rFonts w:ascii="Tahoma" w:hAnsi="Tahoma" w:cs="Tahoma"/>
          <w:b/>
        </w:rPr>
        <w:lastRenderedPageBreak/>
        <w:t>Прилог</w:t>
      </w:r>
      <w:r>
        <w:rPr>
          <w:rFonts w:ascii="Tahoma" w:hAnsi="Tahoma" w:cs="Tahoma"/>
          <w:b/>
        </w:rPr>
        <w:t xml:space="preserve"> број 2</w:t>
      </w:r>
      <w:r w:rsidRPr="00801DAF">
        <w:rPr>
          <w:rFonts w:ascii="Tahoma" w:hAnsi="Tahoma" w:cs="Tahoma"/>
          <w:b/>
        </w:rPr>
        <w:t>.</w:t>
      </w:r>
    </w:p>
    <w:p w14:paraId="2A51E65E" w14:textId="77777777" w:rsidR="00EB0021" w:rsidRPr="00801DAF" w:rsidRDefault="00EB0021" w:rsidP="00EB0021">
      <w:pPr>
        <w:jc w:val="right"/>
        <w:rPr>
          <w:rFonts w:ascii="Tahoma" w:hAnsi="Tahoma" w:cs="Tahoma"/>
          <w:b/>
          <w:lang w:val="sr-Cyrl-RS"/>
        </w:rPr>
      </w:pPr>
      <w:r w:rsidRPr="00801DAF">
        <w:rPr>
          <w:rFonts w:ascii="Tahoma" w:hAnsi="Tahoma" w:cs="Tahoma"/>
          <w:b/>
          <w:lang w:val="sr-Cyrl-RS"/>
        </w:rPr>
        <w:t>Уговора бр. _____/</w:t>
      </w:r>
      <w:r w:rsidRPr="00801DAF">
        <w:rPr>
          <w:rFonts w:ascii="Tahoma" w:hAnsi="Tahoma" w:cs="Tahoma"/>
          <w:b/>
          <w:lang w:val="sr-Latn-RS"/>
        </w:rPr>
        <w:t>20</w:t>
      </w:r>
      <w:r w:rsidRPr="00801DAF">
        <w:rPr>
          <w:rFonts w:ascii="Tahoma" w:hAnsi="Tahoma" w:cs="Tahoma"/>
          <w:b/>
          <w:lang w:val="sr-Cyrl-RS"/>
        </w:rPr>
        <w:t>2</w:t>
      </w:r>
      <w:r>
        <w:rPr>
          <w:rFonts w:ascii="Tahoma" w:hAnsi="Tahoma" w:cs="Tahoma"/>
          <w:b/>
          <w:lang w:val="sr-Cyrl-RS"/>
        </w:rPr>
        <w:t>6</w:t>
      </w:r>
    </w:p>
    <w:p w14:paraId="2E9FBC7A" w14:textId="15BDC8F0" w:rsidR="00EB0021" w:rsidRDefault="00EB0021" w:rsidP="005308F6">
      <w:pPr>
        <w:jc w:val="right"/>
        <w:rPr>
          <w:rFonts w:ascii="Tahoma" w:hAnsi="Tahoma" w:cs="Tahoma"/>
          <w:b/>
          <w:lang w:val="sr-Cyrl-RS"/>
        </w:rPr>
      </w:pPr>
      <w:r w:rsidRPr="00801DAF">
        <w:rPr>
          <w:rFonts w:ascii="Tahoma" w:hAnsi="Tahoma" w:cs="Tahoma"/>
          <w:b/>
          <w:lang w:val="sr-Cyrl-RS"/>
        </w:rPr>
        <w:t>Од ____.____202</w:t>
      </w:r>
      <w:r>
        <w:rPr>
          <w:rFonts w:ascii="Tahoma" w:hAnsi="Tahoma" w:cs="Tahoma"/>
          <w:b/>
          <w:lang w:val="sr-Cyrl-RS"/>
        </w:rPr>
        <w:t>6</w:t>
      </w:r>
      <w:r w:rsidRPr="00801DAF">
        <w:rPr>
          <w:rFonts w:ascii="Tahoma" w:hAnsi="Tahoma" w:cs="Tahoma"/>
          <w:b/>
          <w:lang w:val="sr-Cyrl-RS"/>
        </w:rPr>
        <w:t xml:space="preserve">. </w:t>
      </w:r>
      <w:r>
        <w:rPr>
          <w:rFonts w:ascii="Tahoma" w:hAnsi="Tahoma" w:cs="Tahoma"/>
          <w:b/>
          <w:lang w:val="sr-Cyrl-RS"/>
        </w:rPr>
        <w:t>г</w:t>
      </w:r>
    </w:p>
    <w:p w14:paraId="18E6D08A" w14:textId="77777777" w:rsidR="009141FE" w:rsidRDefault="009141FE" w:rsidP="00AA7DD0">
      <w:pPr>
        <w:rPr>
          <w:rFonts w:ascii="Tahoma" w:hAnsi="Tahoma" w:cs="Tahoma"/>
          <w:b/>
        </w:rPr>
      </w:pPr>
    </w:p>
    <w:p w14:paraId="46CA662A" w14:textId="1C3BD384" w:rsidR="00EA144D" w:rsidRPr="00EB0021" w:rsidRDefault="005308F6">
      <w:pPr>
        <w:suppressAutoHyphens w:val="0"/>
        <w:rPr>
          <w:rFonts w:ascii="Tahoma" w:hAnsi="Tahoma"/>
          <w:b/>
          <w:sz w:val="22"/>
          <w:szCs w:val="22"/>
          <w:lang w:val="sr-Cyrl-RS" w:eastAsia="ru-RU"/>
        </w:rPr>
      </w:pPr>
      <w:r>
        <w:rPr>
          <w:rFonts w:ascii="Tahoma" w:hAnsi="Tahoma"/>
          <w:b/>
          <w:sz w:val="22"/>
          <w:szCs w:val="22"/>
          <w:lang w:val="sr-Cyrl-RS" w:eastAsia="ru-RU"/>
        </w:rPr>
        <w:t xml:space="preserve">            </w:t>
      </w:r>
      <w:r w:rsidR="00EB0021">
        <w:rPr>
          <w:rFonts w:ascii="Tahoma" w:hAnsi="Tahoma"/>
          <w:b/>
          <w:sz w:val="22"/>
          <w:szCs w:val="22"/>
          <w:lang w:val="sr-Cyrl-RS" w:eastAsia="ru-RU"/>
        </w:rPr>
        <w:t>Списак бензинских станица са крајњим роковима за верификацију</w:t>
      </w:r>
    </w:p>
    <w:p w14:paraId="32AE1457" w14:textId="30B9C237" w:rsidR="00044D18" w:rsidRDefault="00044D18">
      <w:pPr>
        <w:suppressAutoHyphens w:val="0"/>
        <w:rPr>
          <w:rFonts w:ascii="Tahoma" w:hAnsi="Tahoma"/>
          <w:b/>
          <w:sz w:val="22"/>
          <w:szCs w:val="22"/>
          <w:lang w:eastAsia="ru-RU"/>
        </w:rPr>
      </w:pPr>
    </w:p>
    <w:tbl>
      <w:tblPr>
        <w:tblStyle w:val="TableGrid11"/>
        <w:tblW w:w="10236" w:type="dxa"/>
        <w:tblLook w:val="04A0" w:firstRow="1" w:lastRow="0" w:firstColumn="1" w:lastColumn="0" w:noHBand="0" w:noVBand="1"/>
      </w:tblPr>
      <w:tblGrid>
        <w:gridCol w:w="536"/>
        <w:gridCol w:w="1849"/>
        <w:gridCol w:w="1108"/>
        <w:gridCol w:w="1108"/>
        <w:gridCol w:w="913"/>
        <w:gridCol w:w="1572"/>
        <w:gridCol w:w="1594"/>
        <w:gridCol w:w="1556"/>
      </w:tblGrid>
      <w:tr w:rsidR="005308F6" w:rsidRPr="005308F6" w14:paraId="6747FA8B" w14:textId="77777777" w:rsidTr="005308F6">
        <w:trPr>
          <w:trHeight w:val="1741"/>
        </w:trPr>
        <w:tc>
          <w:tcPr>
            <w:tcW w:w="510" w:type="dxa"/>
            <w:shd w:val="clear" w:color="auto" w:fill="auto"/>
            <w:noWrap/>
            <w:vAlign w:val="center"/>
            <w:hideMark/>
          </w:tcPr>
          <w:p w14:paraId="2E8BFA6E" w14:textId="20E00528" w:rsidR="005308F6" w:rsidRPr="005308F6" w:rsidRDefault="005308F6" w:rsidP="005308F6">
            <w:pPr>
              <w:suppressAutoHyphens w:val="0"/>
              <w:jc w:val="center"/>
              <w:rPr>
                <w:rFonts w:cs="Calibri"/>
                <w:b/>
                <w:bCs/>
                <w:lang w:val="en-US" w:eastAsia="en-US"/>
              </w:rPr>
            </w:pPr>
            <w:r>
              <w:rPr>
                <w:rFonts w:cs="Calibri"/>
                <w:b/>
                <w:bCs/>
                <w:lang w:val="en-US" w:eastAsia="en-US"/>
              </w:rPr>
              <w:t>Р.б</w:t>
            </w:r>
            <w:r w:rsidRPr="005308F6">
              <w:rPr>
                <w:rFonts w:cs="Calibri"/>
                <w:b/>
                <w:bCs/>
                <w:lang w:val="en-US" w:eastAsia="en-US"/>
              </w:rPr>
              <w:t>.</w:t>
            </w:r>
          </w:p>
        </w:tc>
        <w:tc>
          <w:tcPr>
            <w:tcW w:w="1849" w:type="dxa"/>
            <w:shd w:val="clear" w:color="auto" w:fill="auto"/>
            <w:vAlign w:val="center"/>
            <w:hideMark/>
          </w:tcPr>
          <w:p w14:paraId="4B13210E" w14:textId="77777777" w:rsidR="005308F6" w:rsidRPr="005308F6" w:rsidRDefault="005308F6" w:rsidP="005308F6">
            <w:pPr>
              <w:suppressAutoHyphens w:val="0"/>
              <w:jc w:val="center"/>
              <w:rPr>
                <w:rFonts w:cs="Calibri"/>
                <w:b/>
                <w:bCs/>
                <w:lang w:eastAsia="en-US"/>
              </w:rPr>
            </w:pPr>
            <w:r w:rsidRPr="005308F6">
              <w:rPr>
                <w:rFonts w:cs="Calibri"/>
                <w:b/>
                <w:bCs/>
                <w:lang w:eastAsia="en-US"/>
              </w:rPr>
              <w:t xml:space="preserve">Назив БС </w:t>
            </w:r>
          </w:p>
          <w:p w14:paraId="37E800C9" w14:textId="77777777" w:rsidR="005308F6" w:rsidRPr="005308F6" w:rsidRDefault="005308F6" w:rsidP="005308F6">
            <w:pPr>
              <w:suppressAutoHyphens w:val="0"/>
              <w:jc w:val="center"/>
              <w:rPr>
                <w:rFonts w:cs="Calibri"/>
                <w:b/>
                <w:bCs/>
                <w:lang w:val="sr-Cyrl-BA" w:eastAsia="en-US"/>
              </w:rPr>
            </w:pPr>
            <w:r w:rsidRPr="005308F6">
              <w:rPr>
                <w:rFonts w:cs="Calibri"/>
                <w:b/>
                <w:bCs/>
                <w:lang w:val="sr-Cyrl-BA" w:eastAsia="en-US"/>
              </w:rPr>
              <w:t>НЕСТРО ПЕТРОЛ а.д.</w:t>
            </w:r>
          </w:p>
        </w:tc>
        <w:tc>
          <w:tcPr>
            <w:tcW w:w="1108" w:type="dxa"/>
            <w:shd w:val="clear" w:color="auto" w:fill="auto"/>
            <w:vAlign w:val="center"/>
            <w:hideMark/>
          </w:tcPr>
          <w:p w14:paraId="5A72EBAB" w14:textId="77777777" w:rsidR="005308F6" w:rsidRPr="005308F6" w:rsidRDefault="005308F6" w:rsidP="005308F6">
            <w:pPr>
              <w:suppressAutoHyphens w:val="0"/>
              <w:jc w:val="center"/>
              <w:rPr>
                <w:rFonts w:cs="Calibri"/>
                <w:b/>
                <w:bCs/>
                <w:lang w:val="en-US" w:eastAsia="en-US"/>
              </w:rPr>
            </w:pPr>
            <w:r w:rsidRPr="005308F6">
              <w:rPr>
                <w:rFonts w:cs="Calibri"/>
                <w:b/>
                <w:bCs/>
                <w:lang w:val="en-US" w:eastAsia="en-US"/>
              </w:rPr>
              <w:t>Број пиштоља ТНД</w:t>
            </w:r>
          </w:p>
        </w:tc>
        <w:tc>
          <w:tcPr>
            <w:tcW w:w="1108" w:type="dxa"/>
            <w:shd w:val="clear" w:color="auto" w:fill="auto"/>
            <w:vAlign w:val="center"/>
            <w:hideMark/>
          </w:tcPr>
          <w:p w14:paraId="05C7F85C" w14:textId="77777777" w:rsidR="005308F6" w:rsidRPr="005308F6" w:rsidRDefault="005308F6" w:rsidP="005308F6">
            <w:pPr>
              <w:suppressAutoHyphens w:val="0"/>
              <w:jc w:val="center"/>
              <w:rPr>
                <w:rFonts w:cs="Calibri"/>
                <w:b/>
                <w:bCs/>
                <w:lang w:val="en-US" w:eastAsia="en-US"/>
              </w:rPr>
            </w:pPr>
            <w:r w:rsidRPr="005308F6">
              <w:rPr>
                <w:rFonts w:cs="Calibri"/>
                <w:b/>
                <w:bCs/>
                <w:lang w:val="en-US" w:eastAsia="en-US"/>
              </w:rPr>
              <w:t>Број пиштоља ТНГ</w:t>
            </w:r>
          </w:p>
        </w:tc>
        <w:tc>
          <w:tcPr>
            <w:tcW w:w="916" w:type="dxa"/>
            <w:shd w:val="clear" w:color="auto" w:fill="auto"/>
            <w:vAlign w:val="center"/>
            <w:hideMark/>
          </w:tcPr>
          <w:p w14:paraId="638F90DA" w14:textId="77777777" w:rsidR="005308F6" w:rsidRPr="005308F6" w:rsidRDefault="005308F6" w:rsidP="005308F6">
            <w:pPr>
              <w:suppressAutoHyphens w:val="0"/>
              <w:jc w:val="center"/>
              <w:rPr>
                <w:rFonts w:cs="Calibri"/>
                <w:b/>
                <w:bCs/>
                <w:lang w:val="en-US" w:eastAsia="en-US"/>
              </w:rPr>
            </w:pPr>
            <w:r w:rsidRPr="005308F6">
              <w:rPr>
                <w:rFonts w:cs="Calibri"/>
                <w:b/>
                <w:bCs/>
                <w:lang w:val="en-US" w:eastAsia="en-US"/>
              </w:rPr>
              <w:t>Број сонди</w:t>
            </w:r>
          </w:p>
        </w:tc>
        <w:tc>
          <w:tcPr>
            <w:tcW w:w="1572" w:type="dxa"/>
            <w:shd w:val="clear" w:color="auto" w:fill="auto"/>
            <w:vAlign w:val="center"/>
            <w:hideMark/>
          </w:tcPr>
          <w:p w14:paraId="15B4D437" w14:textId="77777777" w:rsidR="005308F6" w:rsidRPr="005308F6" w:rsidRDefault="005308F6" w:rsidP="005308F6">
            <w:pPr>
              <w:suppressAutoHyphens w:val="0"/>
              <w:jc w:val="center"/>
              <w:rPr>
                <w:rFonts w:cs="Calibri"/>
                <w:b/>
                <w:bCs/>
                <w:lang w:eastAsia="en-US"/>
              </w:rPr>
            </w:pPr>
            <w:r w:rsidRPr="005308F6">
              <w:rPr>
                <w:rFonts w:cs="Calibri"/>
                <w:b/>
                <w:bCs/>
                <w:lang w:eastAsia="en-US"/>
              </w:rPr>
              <w:t>Крајњи рок за верификацију  сонди  и пиштоља за ТНГ</w:t>
            </w:r>
          </w:p>
        </w:tc>
        <w:tc>
          <w:tcPr>
            <w:tcW w:w="1595" w:type="dxa"/>
            <w:shd w:val="clear" w:color="auto" w:fill="auto"/>
            <w:vAlign w:val="center"/>
            <w:hideMark/>
          </w:tcPr>
          <w:p w14:paraId="553DED5D" w14:textId="77777777" w:rsidR="005308F6" w:rsidRPr="005308F6" w:rsidRDefault="005308F6" w:rsidP="005308F6">
            <w:pPr>
              <w:suppressAutoHyphens w:val="0"/>
              <w:jc w:val="center"/>
              <w:rPr>
                <w:rFonts w:cs="Calibri"/>
                <w:b/>
                <w:bCs/>
                <w:lang w:eastAsia="en-US"/>
              </w:rPr>
            </w:pPr>
            <w:r w:rsidRPr="005308F6">
              <w:rPr>
                <w:rFonts w:cs="Calibri"/>
                <w:b/>
                <w:bCs/>
                <w:lang w:eastAsia="en-US"/>
              </w:rPr>
              <w:t>Крајњи рок за верификацију  пиштоља за ТНД</w:t>
            </w:r>
          </w:p>
        </w:tc>
        <w:tc>
          <w:tcPr>
            <w:tcW w:w="1578" w:type="dxa"/>
            <w:shd w:val="clear" w:color="auto" w:fill="auto"/>
            <w:vAlign w:val="center"/>
          </w:tcPr>
          <w:p w14:paraId="43C7E925" w14:textId="7196338A" w:rsidR="005308F6" w:rsidRPr="005308F6" w:rsidRDefault="005308F6" w:rsidP="005308F6">
            <w:pPr>
              <w:suppressAutoHyphens w:val="0"/>
              <w:jc w:val="center"/>
              <w:rPr>
                <w:rFonts w:cs="Calibri"/>
                <w:b/>
                <w:bCs/>
                <w:lang w:eastAsia="en-US"/>
              </w:rPr>
            </w:pPr>
            <w:r w:rsidRPr="005308F6">
              <w:rPr>
                <w:rFonts w:cs="Calibri"/>
                <w:b/>
                <w:bCs/>
                <w:lang w:eastAsia="en-US"/>
              </w:rPr>
              <w:t>Укупна цијена верификације мјерила на БС</w:t>
            </w:r>
            <w:r w:rsidRPr="005308F6">
              <w:rPr>
                <w:rFonts w:cs="Calibri"/>
                <w:b/>
                <w:bCs/>
                <w:lang w:val="sr-Cyrl-RS" w:eastAsia="en-US"/>
              </w:rPr>
              <w:t xml:space="preserve"> у</w:t>
            </w:r>
            <w:r w:rsidRPr="005308F6">
              <w:rPr>
                <w:rFonts w:cs="Calibri"/>
                <w:b/>
                <w:bCs/>
                <w:lang w:eastAsia="en-US"/>
              </w:rPr>
              <w:t xml:space="preserve">  КМ, без ПДВ-а</w:t>
            </w:r>
          </w:p>
        </w:tc>
      </w:tr>
      <w:tr w:rsidR="005308F6" w:rsidRPr="005308F6" w14:paraId="475BE46D" w14:textId="77777777" w:rsidTr="005308F6">
        <w:trPr>
          <w:trHeight w:val="501"/>
        </w:trPr>
        <w:tc>
          <w:tcPr>
            <w:tcW w:w="8658" w:type="dxa"/>
            <w:gridSpan w:val="7"/>
            <w:shd w:val="clear" w:color="auto" w:fill="auto"/>
            <w:hideMark/>
          </w:tcPr>
          <w:p w14:paraId="4F6398FC" w14:textId="77777777" w:rsidR="005308F6" w:rsidRPr="005308F6" w:rsidRDefault="005308F6" w:rsidP="005308F6">
            <w:pPr>
              <w:tabs>
                <w:tab w:val="left" w:pos="2439"/>
                <w:tab w:val="center" w:pos="4221"/>
              </w:tabs>
              <w:suppressAutoHyphens w:val="0"/>
              <w:rPr>
                <w:rFonts w:cs="Calibri"/>
                <w:b/>
                <w:bCs/>
                <w:sz w:val="28"/>
                <w:szCs w:val="28"/>
                <w:lang w:val="en-US" w:eastAsia="en-US"/>
              </w:rPr>
            </w:pPr>
            <w:r w:rsidRPr="005308F6">
              <w:rPr>
                <w:rFonts w:cs="Calibri"/>
                <w:b/>
                <w:bCs/>
                <w:sz w:val="28"/>
                <w:szCs w:val="28"/>
                <w:lang w:eastAsia="en-US"/>
              </w:rPr>
              <w:tab/>
            </w:r>
            <w:r w:rsidRPr="005308F6">
              <w:rPr>
                <w:rFonts w:cs="Calibri"/>
                <w:b/>
                <w:bCs/>
                <w:sz w:val="28"/>
                <w:szCs w:val="28"/>
                <w:lang w:eastAsia="en-US"/>
              </w:rPr>
              <w:tab/>
            </w:r>
            <w:r w:rsidRPr="005308F6">
              <w:rPr>
                <w:rFonts w:cs="Calibri"/>
                <w:b/>
                <w:bCs/>
                <w:sz w:val="28"/>
                <w:szCs w:val="28"/>
                <w:lang w:val="en-US" w:eastAsia="en-US"/>
              </w:rPr>
              <w:t>ЛОТ 1 - ПЈ БАЊА ЛУКА</w:t>
            </w:r>
          </w:p>
        </w:tc>
        <w:tc>
          <w:tcPr>
            <w:tcW w:w="1578" w:type="dxa"/>
            <w:shd w:val="clear" w:color="auto" w:fill="auto"/>
          </w:tcPr>
          <w:p w14:paraId="3AF0EA5E" w14:textId="77777777" w:rsidR="005308F6" w:rsidRPr="005308F6" w:rsidRDefault="005308F6" w:rsidP="005308F6">
            <w:pPr>
              <w:suppressAutoHyphens w:val="0"/>
              <w:jc w:val="center"/>
              <w:rPr>
                <w:rFonts w:cs="Calibri"/>
                <w:b/>
                <w:bCs/>
                <w:sz w:val="28"/>
                <w:szCs w:val="28"/>
                <w:lang w:val="en-US" w:eastAsia="en-US"/>
              </w:rPr>
            </w:pPr>
          </w:p>
        </w:tc>
      </w:tr>
      <w:tr w:rsidR="005308F6" w:rsidRPr="005308F6" w14:paraId="7BE92329" w14:textId="77777777" w:rsidTr="005308F6">
        <w:trPr>
          <w:trHeight w:val="183"/>
        </w:trPr>
        <w:tc>
          <w:tcPr>
            <w:tcW w:w="510" w:type="dxa"/>
            <w:noWrap/>
            <w:hideMark/>
          </w:tcPr>
          <w:p w14:paraId="2B56FFFE" w14:textId="77777777" w:rsidR="005308F6" w:rsidRPr="005308F6" w:rsidRDefault="005308F6" w:rsidP="005308F6">
            <w:pPr>
              <w:suppressAutoHyphens w:val="0"/>
              <w:jc w:val="center"/>
              <w:rPr>
                <w:rFonts w:cs="Calibri"/>
                <w:b/>
                <w:bCs/>
                <w:color w:val="000000"/>
                <w:lang w:val="en-US" w:eastAsia="en-US"/>
              </w:rPr>
            </w:pPr>
            <w:r w:rsidRPr="005308F6">
              <w:rPr>
                <w:rFonts w:cs="Calibri"/>
                <w:b/>
                <w:bCs/>
                <w:color w:val="000000"/>
                <w:lang w:val="en-US" w:eastAsia="en-US"/>
              </w:rPr>
              <w:t>1</w:t>
            </w:r>
          </w:p>
        </w:tc>
        <w:tc>
          <w:tcPr>
            <w:tcW w:w="1849" w:type="dxa"/>
            <w:hideMark/>
          </w:tcPr>
          <w:p w14:paraId="43A7774F"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БОРИК </w:t>
            </w:r>
          </w:p>
        </w:tc>
        <w:tc>
          <w:tcPr>
            <w:tcW w:w="1108" w:type="dxa"/>
            <w:shd w:val="clear" w:color="auto" w:fill="auto"/>
            <w:hideMark/>
          </w:tcPr>
          <w:p w14:paraId="0A98E8D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24</w:t>
            </w:r>
          </w:p>
        </w:tc>
        <w:tc>
          <w:tcPr>
            <w:tcW w:w="1108" w:type="dxa"/>
            <w:shd w:val="clear" w:color="auto" w:fill="auto"/>
            <w:hideMark/>
          </w:tcPr>
          <w:p w14:paraId="2729637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hideMark/>
          </w:tcPr>
          <w:p w14:paraId="79D97A2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hideMark/>
          </w:tcPr>
          <w:p w14:paraId="27305DF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04.</w:t>
            </w:r>
            <w:r w:rsidRPr="005308F6">
              <w:rPr>
                <w:rFonts w:cs="Calibri"/>
                <w:color w:val="000000"/>
                <w:lang w:val="sr-Cyrl-BA" w:eastAsia="en-US"/>
              </w:rPr>
              <w:t>0</w:t>
            </w:r>
            <w:r w:rsidRPr="005308F6">
              <w:rPr>
                <w:rFonts w:cs="Calibri"/>
                <w:color w:val="000000"/>
                <w:lang w:val="en-US" w:eastAsia="en-US"/>
              </w:rPr>
              <w:t>4.2026.</w:t>
            </w:r>
          </w:p>
        </w:tc>
        <w:tc>
          <w:tcPr>
            <w:tcW w:w="1595" w:type="dxa"/>
            <w:hideMark/>
          </w:tcPr>
          <w:p w14:paraId="0592D71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04.</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6D51F321" w14:textId="77777777" w:rsidR="005308F6" w:rsidRPr="005308F6" w:rsidRDefault="005308F6" w:rsidP="005308F6">
            <w:pPr>
              <w:suppressAutoHyphens w:val="0"/>
              <w:jc w:val="center"/>
              <w:rPr>
                <w:rFonts w:cs="Calibri"/>
                <w:color w:val="000000"/>
                <w:lang w:val="en-US" w:eastAsia="en-US"/>
              </w:rPr>
            </w:pPr>
          </w:p>
        </w:tc>
      </w:tr>
      <w:tr w:rsidR="005308F6" w:rsidRPr="005308F6" w14:paraId="20CF18A1" w14:textId="77777777" w:rsidTr="005308F6">
        <w:trPr>
          <w:trHeight w:val="183"/>
        </w:trPr>
        <w:tc>
          <w:tcPr>
            <w:tcW w:w="510" w:type="dxa"/>
            <w:noWrap/>
          </w:tcPr>
          <w:p w14:paraId="39F6C492" w14:textId="77777777" w:rsidR="005308F6" w:rsidRPr="005308F6" w:rsidRDefault="005308F6" w:rsidP="005308F6">
            <w:pPr>
              <w:suppressAutoHyphens w:val="0"/>
              <w:jc w:val="center"/>
              <w:rPr>
                <w:rFonts w:cs="Calibri"/>
                <w:b/>
                <w:bCs/>
                <w:color w:val="000000"/>
                <w:lang w:val="en-US" w:eastAsia="en-US"/>
              </w:rPr>
            </w:pPr>
            <w:r w:rsidRPr="005308F6">
              <w:rPr>
                <w:rFonts w:cs="Calibri"/>
                <w:b/>
                <w:bCs/>
                <w:color w:val="000000"/>
                <w:lang w:val="en-US" w:eastAsia="en-US"/>
              </w:rPr>
              <w:t>2</w:t>
            </w:r>
          </w:p>
        </w:tc>
        <w:tc>
          <w:tcPr>
            <w:tcW w:w="1849" w:type="dxa"/>
          </w:tcPr>
          <w:p w14:paraId="4ADFE570"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БОЈИЋА ХАН</w:t>
            </w:r>
          </w:p>
        </w:tc>
        <w:tc>
          <w:tcPr>
            <w:tcW w:w="1108" w:type="dxa"/>
            <w:shd w:val="clear" w:color="auto" w:fill="auto"/>
          </w:tcPr>
          <w:p w14:paraId="0A71CFB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12</w:t>
            </w:r>
          </w:p>
        </w:tc>
        <w:tc>
          <w:tcPr>
            <w:tcW w:w="1108" w:type="dxa"/>
            <w:shd w:val="clear" w:color="auto" w:fill="auto"/>
          </w:tcPr>
          <w:p w14:paraId="4B3A1A4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0F10347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7BB8DAE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31.</w:t>
            </w:r>
            <w:r w:rsidRPr="005308F6">
              <w:rPr>
                <w:rFonts w:cs="Calibri"/>
                <w:color w:val="000000"/>
                <w:lang w:val="sr-Cyrl-BA" w:eastAsia="en-US"/>
              </w:rPr>
              <w:t>05</w:t>
            </w:r>
            <w:r w:rsidRPr="005308F6">
              <w:rPr>
                <w:rFonts w:cs="Calibri"/>
                <w:color w:val="000000"/>
                <w:lang w:val="en-US" w:eastAsia="en-US"/>
              </w:rPr>
              <w:t>.2026.</w:t>
            </w:r>
          </w:p>
        </w:tc>
        <w:tc>
          <w:tcPr>
            <w:tcW w:w="1595" w:type="dxa"/>
          </w:tcPr>
          <w:p w14:paraId="7DB2691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31.</w:t>
            </w:r>
            <w:r w:rsidRPr="005308F6">
              <w:rPr>
                <w:rFonts w:cs="Calibri"/>
                <w:color w:val="000000"/>
                <w:lang w:val="sr-Cyrl-BA" w:eastAsia="en-US"/>
              </w:rPr>
              <w:t>05</w:t>
            </w:r>
            <w:r w:rsidRPr="005308F6">
              <w:rPr>
                <w:rFonts w:cs="Calibri"/>
                <w:color w:val="000000"/>
                <w:lang w:val="en-US" w:eastAsia="en-US"/>
              </w:rPr>
              <w:t>.2026.</w:t>
            </w:r>
          </w:p>
        </w:tc>
        <w:tc>
          <w:tcPr>
            <w:tcW w:w="1578" w:type="dxa"/>
          </w:tcPr>
          <w:p w14:paraId="407698C2" w14:textId="77777777" w:rsidR="005308F6" w:rsidRPr="005308F6" w:rsidRDefault="005308F6" w:rsidP="005308F6">
            <w:pPr>
              <w:suppressAutoHyphens w:val="0"/>
              <w:jc w:val="center"/>
              <w:rPr>
                <w:rFonts w:cs="Calibri"/>
                <w:color w:val="000000"/>
                <w:lang w:val="en-US" w:eastAsia="en-US"/>
              </w:rPr>
            </w:pPr>
          </w:p>
        </w:tc>
      </w:tr>
      <w:tr w:rsidR="005308F6" w:rsidRPr="005308F6" w14:paraId="44C72F92" w14:textId="77777777" w:rsidTr="005308F6">
        <w:trPr>
          <w:trHeight w:val="183"/>
        </w:trPr>
        <w:tc>
          <w:tcPr>
            <w:tcW w:w="510" w:type="dxa"/>
            <w:noWrap/>
          </w:tcPr>
          <w:p w14:paraId="43F09D46" w14:textId="77777777" w:rsidR="005308F6" w:rsidRPr="005308F6" w:rsidRDefault="005308F6" w:rsidP="005308F6">
            <w:pPr>
              <w:suppressAutoHyphens w:val="0"/>
              <w:jc w:val="center"/>
              <w:rPr>
                <w:rFonts w:cs="Calibri"/>
                <w:b/>
                <w:bCs/>
                <w:color w:val="000000"/>
                <w:lang w:val="en-US" w:eastAsia="en-US"/>
              </w:rPr>
            </w:pPr>
            <w:r w:rsidRPr="005308F6">
              <w:rPr>
                <w:rFonts w:cs="Calibri"/>
                <w:b/>
                <w:bCs/>
                <w:color w:val="000000"/>
                <w:lang w:val="en-US" w:eastAsia="en-US"/>
              </w:rPr>
              <w:t>3</w:t>
            </w:r>
          </w:p>
        </w:tc>
        <w:tc>
          <w:tcPr>
            <w:tcW w:w="1849" w:type="dxa"/>
          </w:tcPr>
          <w:p w14:paraId="00CE5688"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НОВА ВАРОШ </w:t>
            </w:r>
          </w:p>
        </w:tc>
        <w:tc>
          <w:tcPr>
            <w:tcW w:w="1108" w:type="dxa"/>
            <w:shd w:val="clear" w:color="auto" w:fill="auto"/>
          </w:tcPr>
          <w:p w14:paraId="06DA598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01AA4E4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7D89561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18B8883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23.</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7A4E50C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23.</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297D3E2E" w14:textId="77777777" w:rsidR="005308F6" w:rsidRPr="005308F6" w:rsidRDefault="005308F6" w:rsidP="005308F6">
            <w:pPr>
              <w:suppressAutoHyphens w:val="0"/>
              <w:jc w:val="center"/>
              <w:rPr>
                <w:rFonts w:cs="Calibri"/>
                <w:color w:val="000000"/>
                <w:lang w:val="en-US" w:eastAsia="en-US"/>
              </w:rPr>
            </w:pPr>
          </w:p>
        </w:tc>
      </w:tr>
      <w:tr w:rsidR="005308F6" w:rsidRPr="005308F6" w14:paraId="1C85E069" w14:textId="77777777" w:rsidTr="005308F6">
        <w:trPr>
          <w:trHeight w:val="183"/>
        </w:trPr>
        <w:tc>
          <w:tcPr>
            <w:tcW w:w="510" w:type="dxa"/>
            <w:noWrap/>
          </w:tcPr>
          <w:p w14:paraId="2878CB1C" w14:textId="77777777" w:rsidR="005308F6" w:rsidRPr="005308F6" w:rsidRDefault="005308F6" w:rsidP="005308F6">
            <w:pPr>
              <w:suppressAutoHyphens w:val="0"/>
              <w:jc w:val="center"/>
              <w:rPr>
                <w:rFonts w:cs="Calibri"/>
                <w:b/>
                <w:bCs/>
                <w:color w:val="000000"/>
                <w:lang w:val="en-US" w:eastAsia="en-US"/>
              </w:rPr>
            </w:pPr>
            <w:r w:rsidRPr="005308F6">
              <w:rPr>
                <w:rFonts w:cs="Calibri"/>
                <w:b/>
                <w:bCs/>
                <w:color w:val="000000"/>
                <w:lang w:val="en-US" w:eastAsia="en-US"/>
              </w:rPr>
              <w:t>4</w:t>
            </w:r>
          </w:p>
        </w:tc>
        <w:tc>
          <w:tcPr>
            <w:tcW w:w="1849" w:type="dxa"/>
          </w:tcPr>
          <w:p w14:paraId="3D14A732"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ЛАУШ </w:t>
            </w:r>
          </w:p>
        </w:tc>
        <w:tc>
          <w:tcPr>
            <w:tcW w:w="1108" w:type="dxa"/>
            <w:shd w:val="clear" w:color="auto" w:fill="auto"/>
          </w:tcPr>
          <w:p w14:paraId="5C5F019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24</w:t>
            </w:r>
          </w:p>
        </w:tc>
        <w:tc>
          <w:tcPr>
            <w:tcW w:w="1108" w:type="dxa"/>
            <w:shd w:val="clear" w:color="auto" w:fill="auto"/>
          </w:tcPr>
          <w:p w14:paraId="43CC717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tcPr>
          <w:p w14:paraId="152AC9B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5</w:t>
            </w:r>
          </w:p>
        </w:tc>
        <w:tc>
          <w:tcPr>
            <w:tcW w:w="1572" w:type="dxa"/>
          </w:tcPr>
          <w:p w14:paraId="258A1EC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sr-Cyrl-BA" w:eastAsia="en-US"/>
              </w:rPr>
              <w:t>04.06</w:t>
            </w:r>
            <w:r w:rsidRPr="005308F6">
              <w:rPr>
                <w:rFonts w:cs="Calibri"/>
                <w:color w:val="000000"/>
                <w:lang w:val="en-US" w:eastAsia="en-US"/>
              </w:rPr>
              <w:t>.2026.</w:t>
            </w:r>
          </w:p>
        </w:tc>
        <w:tc>
          <w:tcPr>
            <w:tcW w:w="1595" w:type="dxa"/>
          </w:tcPr>
          <w:p w14:paraId="3ECB2D8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sr-Cyrl-BA" w:eastAsia="en-US"/>
              </w:rPr>
              <w:t>04.06</w:t>
            </w:r>
            <w:r w:rsidRPr="005308F6">
              <w:rPr>
                <w:rFonts w:cs="Calibri"/>
                <w:color w:val="000000"/>
                <w:lang w:val="en-US" w:eastAsia="en-US"/>
              </w:rPr>
              <w:t>.2026.</w:t>
            </w:r>
          </w:p>
        </w:tc>
        <w:tc>
          <w:tcPr>
            <w:tcW w:w="1578" w:type="dxa"/>
          </w:tcPr>
          <w:p w14:paraId="139D81B6" w14:textId="77777777" w:rsidR="005308F6" w:rsidRPr="005308F6" w:rsidRDefault="005308F6" w:rsidP="005308F6">
            <w:pPr>
              <w:suppressAutoHyphens w:val="0"/>
              <w:jc w:val="center"/>
              <w:rPr>
                <w:rFonts w:cs="Calibri"/>
                <w:color w:val="000000"/>
                <w:lang w:val="en-US" w:eastAsia="en-US"/>
              </w:rPr>
            </w:pPr>
          </w:p>
        </w:tc>
      </w:tr>
      <w:tr w:rsidR="005308F6" w:rsidRPr="005308F6" w14:paraId="6EE3FF2C" w14:textId="77777777" w:rsidTr="005308F6">
        <w:trPr>
          <w:trHeight w:val="183"/>
        </w:trPr>
        <w:tc>
          <w:tcPr>
            <w:tcW w:w="510" w:type="dxa"/>
            <w:noWrap/>
          </w:tcPr>
          <w:p w14:paraId="56FEE5F3" w14:textId="77777777" w:rsidR="005308F6" w:rsidRPr="005308F6" w:rsidRDefault="005308F6" w:rsidP="005308F6">
            <w:pPr>
              <w:suppressAutoHyphens w:val="0"/>
              <w:jc w:val="center"/>
              <w:rPr>
                <w:rFonts w:cs="Calibri"/>
                <w:b/>
                <w:bCs/>
                <w:color w:val="000000"/>
                <w:lang w:val="en-US" w:eastAsia="en-US"/>
              </w:rPr>
            </w:pPr>
            <w:r w:rsidRPr="005308F6">
              <w:rPr>
                <w:rFonts w:cs="Calibri"/>
                <w:b/>
                <w:bCs/>
                <w:color w:val="000000"/>
                <w:lang w:val="en-US" w:eastAsia="en-US"/>
              </w:rPr>
              <w:t>5</w:t>
            </w:r>
          </w:p>
        </w:tc>
        <w:tc>
          <w:tcPr>
            <w:tcW w:w="1849" w:type="dxa"/>
          </w:tcPr>
          <w:p w14:paraId="0BC871E6"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БУЏАК</w:t>
            </w:r>
          </w:p>
        </w:tc>
        <w:tc>
          <w:tcPr>
            <w:tcW w:w="1108" w:type="dxa"/>
            <w:shd w:val="clear" w:color="auto" w:fill="auto"/>
          </w:tcPr>
          <w:p w14:paraId="23C6372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w:t>
            </w:r>
          </w:p>
        </w:tc>
        <w:tc>
          <w:tcPr>
            <w:tcW w:w="1108" w:type="dxa"/>
            <w:shd w:val="clear" w:color="auto" w:fill="auto"/>
          </w:tcPr>
          <w:p w14:paraId="063DDE2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tcPr>
          <w:p w14:paraId="0E7F7C7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5</w:t>
            </w:r>
          </w:p>
        </w:tc>
        <w:tc>
          <w:tcPr>
            <w:tcW w:w="1572" w:type="dxa"/>
          </w:tcPr>
          <w:p w14:paraId="4BD6D15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21.</w:t>
            </w:r>
            <w:r w:rsidRPr="005308F6">
              <w:rPr>
                <w:rFonts w:cs="Calibri"/>
                <w:color w:val="000000"/>
                <w:lang w:val="sr-Cyrl-BA" w:eastAsia="en-US"/>
              </w:rPr>
              <w:t>0</w:t>
            </w:r>
            <w:r w:rsidRPr="005308F6">
              <w:rPr>
                <w:rFonts w:cs="Calibri"/>
                <w:color w:val="000000"/>
                <w:lang w:val="en-US" w:eastAsia="en-US"/>
              </w:rPr>
              <w:t>6.2026.</w:t>
            </w:r>
          </w:p>
        </w:tc>
        <w:tc>
          <w:tcPr>
            <w:tcW w:w="1595" w:type="dxa"/>
          </w:tcPr>
          <w:p w14:paraId="0B292CC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21.</w:t>
            </w:r>
            <w:r w:rsidRPr="005308F6">
              <w:rPr>
                <w:rFonts w:cs="Calibri"/>
                <w:color w:val="000000"/>
                <w:lang w:val="sr-Cyrl-BA" w:eastAsia="en-US"/>
              </w:rPr>
              <w:t>0</w:t>
            </w:r>
            <w:r w:rsidRPr="005308F6">
              <w:rPr>
                <w:rFonts w:cs="Calibri"/>
                <w:color w:val="000000"/>
                <w:lang w:val="en-US" w:eastAsia="en-US"/>
              </w:rPr>
              <w:t>6.2026.</w:t>
            </w:r>
          </w:p>
        </w:tc>
        <w:tc>
          <w:tcPr>
            <w:tcW w:w="1578" w:type="dxa"/>
          </w:tcPr>
          <w:p w14:paraId="45A89189" w14:textId="77777777" w:rsidR="005308F6" w:rsidRPr="005308F6" w:rsidRDefault="005308F6" w:rsidP="005308F6">
            <w:pPr>
              <w:suppressAutoHyphens w:val="0"/>
              <w:jc w:val="center"/>
              <w:rPr>
                <w:rFonts w:cs="Calibri"/>
                <w:color w:val="000000"/>
                <w:lang w:val="en-US" w:eastAsia="en-US"/>
              </w:rPr>
            </w:pPr>
          </w:p>
        </w:tc>
      </w:tr>
      <w:tr w:rsidR="005308F6" w:rsidRPr="005308F6" w14:paraId="43C812BA" w14:textId="77777777" w:rsidTr="005308F6">
        <w:trPr>
          <w:trHeight w:val="183"/>
        </w:trPr>
        <w:tc>
          <w:tcPr>
            <w:tcW w:w="510" w:type="dxa"/>
            <w:noWrap/>
          </w:tcPr>
          <w:p w14:paraId="3BC122FC" w14:textId="77777777" w:rsidR="005308F6" w:rsidRPr="005308F6" w:rsidRDefault="005308F6" w:rsidP="005308F6">
            <w:pPr>
              <w:suppressAutoHyphens w:val="0"/>
              <w:jc w:val="center"/>
              <w:rPr>
                <w:rFonts w:cs="Calibri"/>
                <w:b/>
                <w:bCs/>
                <w:color w:val="000000"/>
                <w:lang w:val="en-US" w:eastAsia="en-US"/>
              </w:rPr>
            </w:pPr>
            <w:r w:rsidRPr="005308F6">
              <w:rPr>
                <w:rFonts w:cs="Calibri"/>
                <w:b/>
                <w:bCs/>
                <w:color w:val="000000"/>
                <w:lang w:val="en-US" w:eastAsia="en-US"/>
              </w:rPr>
              <w:t>6</w:t>
            </w:r>
          </w:p>
        </w:tc>
        <w:tc>
          <w:tcPr>
            <w:tcW w:w="1849" w:type="dxa"/>
          </w:tcPr>
          <w:p w14:paraId="7B67FBE1"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ЗАЛУЖАНИ</w:t>
            </w:r>
          </w:p>
        </w:tc>
        <w:tc>
          <w:tcPr>
            <w:tcW w:w="1108" w:type="dxa"/>
            <w:shd w:val="clear" w:color="auto" w:fill="auto"/>
          </w:tcPr>
          <w:p w14:paraId="5F36DAE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24</w:t>
            </w:r>
          </w:p>
        </w:tc>
        <w:tc>
          <w:tcPr>
            <w:tcW w:w="1108" w:type="dxa"/>
            <w:shd w:val="clear" w:color="auto" w:fill="auto"/>
          </w:tcPr>
          <w:p w14:paraId="5677B23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6</w:t>
            </w:r>
          </w:p>
        </w:tc>
        <w:tc>
          <w:tcPr>
            <w:tcW w:w="916" w:type="dxa"/>
          </w:tcPr>
          <w:p w14:paraId="48FBF47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04DD6972"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18.06.2026.</w:t>
            </w:r>
          </w:p>
        </w:tc>
        <w:tc>
          <w:tcPr>
            <w:tcW w:w="1595" w:type="dxa"/>
          </w:tcPr>
          <w:p w14:paraId="3D22FE73"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18.06.2026.</w:t>
            </w:r>
          </w:p>
        </w:tc>
        <w:tc>
          <w:tcPr>
            <w:tcW w:w="1578" w:type="dxa"/>
          </w:tcPr>
          <w:p w14:paraId="028858EC" w14:textId="77777777" w:rsidR="005308F6" w:rsidRPr="005308F6" w:rsidRDefault="005308F6" w:rsidP="005308F6">
            <w:pPr>
              <w:suppressAutoHyphens w:val="0"/>
              <w:jc w:val="center"/>
              <w:rPr>
                <w:rFonts w:cs="Calibri"/>
                <w:color w:val="000000"/>
                <w:lang w:eastAsia="en-US"/>
              </w:rPr>
            </w:pPr>
          </w:p>
        </w:tc>
      </w:tr>
      <w:tr w:rsidR="005308F6" w:rsidRPr="005308F6" w14:paraId="2900741E" w14:textId="77777777" w:rsidTr="005308F6">
        <w:trPr>
          <w:trHeight w:val="183"/>
        </w:trPr>
        <w:tc>
          <w:tcPr>
            <w:tcW w:w="510" w:type="dxa"/>
            <w:noWrap/>
          </w:tcPr>
          <w:p w14:paraId="6D833DDD" w14:textId="77777777" w:rsidR="005308F6" w:rsidRPr="005308F6" w:rsidRDefault="005308F6" w:rsidP="005308F6">
            <w:pPr>
              <w:suppressAutoHyphens w:val="0"/>
              <w:jc w:val="center"/>
              <w:rPr>
                <w:rFonts w:cs="Calibri"/>
                <w:b/>
                <w:bCs/>
                <w:color w:val="000000"/>
                <w:lang w:eastAsia="en-US"/>
              </w:rPr>
            </w:pPr>
            <w:r w:rsidRPr="005308F6">
              <w:rPr>
                <w:rFonts w:cs="Calibri"/>
                <w:b/>
                <w:bCs/>
                <w:color w:val="000000"/>
                <w:lang w:eastAsia="en-US"/>
              </w:rPr>
              <w:t>7</w:t>
            </w:r>
          </w:p>
        </w:tc>
        <w:tc>
          <w:tcPr>
            <w:tcW w:w="1849" w:type="dxa"/>
          </w:tcPr>
          <w:p w14:paraId="5EE94563"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 xml:space="preserve">ПЕТЉА </w:t>
            </w:r>
          </w:p>
        </w:tc>
        <w:tc>
          <w:tcPr>
            <w:tcW w:w="1108" w:type="dxa"/>
            <w:shd w:val="clear" w:color="auto" w:fill="auto"/>
          </w:tcPr>
          <w:p w14:paraId="3617DBC7"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10</w:t>
            </w:r>
          </w:p>
        </w:tc>
        <w:tc>
          <w:tcPr>
            <w:tcW w:w="1108" w:type="dxa"/>
            <w:shd w:val="clear" w:color="auto" w:fill="auto"/>
          </w:tcPr>
          <w:p w14:paraId="4C5741F3" w14:textId="77777777" w:rsidR="005308F6" w:rsidRPr="005308F6" w:rsidRDefault="005308F6" w:rsidP="005308F6">
            <w:pPr>
              <w:suppressAutoHyphens w:val="0"/>
              <w:jc w:val="center"/>
              <w:rPr>
                <w:rFonts w:cs="Calibri"/>
                <w:color w:val="000000"/>
                <w:lang w:eastAsia="en-US"/>
              </w:rPr>
            </w:pPr>
            <w:r w:rsidRPr="005308F6">
              <w:rPr>
                <w:rFonts w:cs="Calibri"/>
                <w:color w:val="000000"/>
                <w:lang w:val="en-US" w:eastAsia="en-US"/>
              </w:rPr>
              <w:t> </w:t>
            </w:r>
          </w:p>
        </w:tc>
        <w:tc>
          <w:tcPr>
            <w:tcW w:w="916" w:type="dxa"/>
          </w:tcPr>
          <w:p w14:paraId="4A89ED41"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285FB89F"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09.06.2026.</w:t>
            </w:r>
          </w:p>
        </w:tc>
        <w:tc>
          <w:tcPr>
            <w:tcW w:w="1595" w:type="dxa"/>
          </w:tcPr>
          <w:p w14:paraId="7B3A75B6"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09.06.2026.</w:t>
            </w:r>
          </w:p>
        </w:tc>
        <w:tc>
          <w:tcPr>
            <w:tcW w:w="1578" w:type="dxa"/>
          </w:tcPr>
          <w:p w14:paraId="0CC2D20A" w14:textId="77777777" w:rsidR="005308F6" w:rsidRPr="005308F6" w:rsidRDefault="005308F6" w:rsidP="005308F6">
            <w:pPr>
              <w:suppressAutoHyphens w:val="0"/>
              <w:jc w:val="center"/>
              <w:rPr>
                <w:rFonts w:cs="Calibri"/>
                <w:color w:val="000000"/>
                <w:lang w:eastAsia="en-US"/>
              </w:rPr>
            </w:pPr>
          </w:p>
        </w:tc>
      </w:tr>
      <w:tr w:rsidR="005308F6" w:rsidRPr="005308F6" w14:paraId="5E412EBB" w14:textId="77777777" w:rsidTr="005308F6">
        <w:trPr>
          <w:trHeight w:val="183"/>
        </w:trPr>
        <w:tc>
          <w:tcPr>
            <w:tcW w:w="510" w:type="dxa"/>
            <w:noWrap/>
          </w:tcPr>
          <w:p w14:paraId="11737C5E" w14:textId="77777777" w:rsidR="005308F6" w:rsidRPr="005308F6" w:rsidRDefault="005308F6" w:rsidP="005308F6">
            <w:pPr>
              <w:suppressAutoHyphens w:val="0"/>
              <w:jc w:val="center"/>
              <w:rPr>
                <w:rFonts w:cs="Calibri"/>
                <w:b/>
                <w:bCs/>
                <w:color w:val="000000"/>
                <w:lang w:eastAsia="en-US"/>
              </w:rPr>
            </w:pPr>
            <w:r w:rsidRPr="005308F6">
              <w:rPr>
                <w:rFonts w:cs="Calibri"/>
                <w:b/>
                <w:bCs/>
                <w:color w:val="000000"/>
                <w:lang w:eastAsia="en-US"/>
              </w:rPr>
              <w:t>8</w:t>
            </w:r>
          </w:p>
        </w:tc>
        <w:tc>
          <w:tcPr>
            <w:tcW w:w="1849" w:type="dxa"/>
          </w:tcPr>
          <w:p w14:paraId="1676D0FB"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СРПСКЕ ТОПЛИЦЕ</w:t>
            </w:r>
          </w:p>
        </w:tc>
        <w:tc>
          <w:tcPr>
            <w:tcW w:w="1108" w:type="dxa"/>
            <w:shd w:val="clear" w:color="auto" w:fill="auto"/>
          </w:tcPr>
          <w:p w14:paraId="673BF4D0"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21</w:t>
            </w:r>
          </w:p>
        </w:tc>
        <w:tc>
          <w:tcPr>
            <w:tcW w:w="1108" w:type="dxa"/>
            <w:shd w:val="clear" w:color="auto" w:fill="auto"/>
          </w:tcPr>
          <w:p w14:paraId="022BC248"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5</w:t>
            </w:r>
          </w:p>
        </w:tc>
        <w:tc>
          <w:tcPr>
            <w:tcW w:w="916" w:type="dxa"/>
          </w:tcPr>
          <w:p w14:paraId="63C8FB27"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3057ED73"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12.06.2026.</w:t>
            </w:r>
          </w:p>
        </w:tc>
        <w:tc>
          <w:tcPr>
            <w:tcW w:w="1595" w:type="dxa"/>
          </w:tcPr>
          <w:p w14:paraId="383D1CEF"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12.06.2026.</w:t>
            </w:r>
          </w:p>
        </w:tc>
        <w:tc>
          <w:tcPr>
            <w:tcW w:w="1578" w:type="dxa"/>
          </w:tcPr>
          <w:p w14:paraId="1B8BD398" w14:textId="77777777" w:rsidR="005308F6" w:rsidRPr="005308F6" w:rsidRDefault="005308F6" w:rsidP="005308F6">
            <w:pPr>
              <w:suppressAutoHyphens w:val="0"/>
              <w:jc w:val="center"/>
              <w:rPr>
                <w:rFonts w:cs="Calibri"/>
                <w:color w:val="000000"/>
                <w:lang w:eastAsia="en-US"/>
              </w:rPr>
            </w:pPr>
          </w:p>
        </w:tc>
      </w:tr>
      <w:tr w:rsidR="005308F6" w:rsidRPr="005308F6" w14:paraId="30E5D07F" w14:textId="77777777" w:rsidTr="005308F6">
        <w:trPr>
          <w:trHeight w:val="183"/>
        </w:trPr>
        <w:tc>
          <w:tcPr>
            <w:tcW w:w="510" w:type="dxa"/>
            <w:noWrap/>
          </w:tcPr>
          <w:p w14:paraId="05AAA4D6" w14:textId="77777777" w:rsidR="005308F6" w:rsidRPr="005308F6" w:rsidRDefault="005308F6" w:rsidP="005308F6">
            <w:pPr>
              <w:suppressAutoHyphens w:val="0"/>
              <w:jc w:val="center"/>
              <w:rPr>
                <w:rFonts w:cs="Calibri"/>
                <w:b/>
                <w:bCs/>
                <w:color w:val="000000"/>
                <w:lang w:eastAsia="en-US"/>
              </w:rPr>
            </w:pPr>
            <w:r w:rsidRPr="005308F6">
              <w:rPr>
                <w:rFonts w:cs="Calibri"/>
                <w:b/>
                <w:bCs/>
                <w:color w:val="000000"/>
                <w:lang w:eastAsia="en-US"/>
              </w:rPr>
              <w:t>9</w:t>
            </w:r>
          </w:p>
        </w:tc>
        <w:tc>
          <w:tcPr>
            <w:tcW w:w="1849" w:type="dxa"/>
          </w:tcPr>
          <w:p w14:paraId="7E82649B"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 xml:space="preserve">КОТОР ВАРОШ </w:t>
            </w:r>
          </w:p>
        </w:tc>
        <w:tc>
          <w:tcPr>
            <w:tcW w:w="1108" w:type="dxa"/>
            <w:shd w:val="clear" w:color="auto" w:fill="auto"/>
          </w:tcPr>
          <w:p w14:paraId="6B5A775B"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22</w:t>
            </w:r>
          </w:p>
        </w:tc>
        <w:tc>
          <w:tcPr>
            <w:tcW w:w="1108" w:type="dxa"/>
            <w:shd w:val="clear" w:color="auto" w:fill="auto"/>
          </w:tcPr>
          <w:p w14:paraId="08A1D160"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w:t>
            </w:r>
          </w:p>
        </w:tc>
        <w:tc>
          <w:tcPr>
            <w:tcW w:w="916" w:type="dxa"/>
          </w:tcPr>
          <w:p w14:paraId="42EA1855"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29B4412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eastAsia="en-US"/>
              </w:rPr>
              <w:t>06.06.2</w:t>
            </w:r>
            <w:r w:rsidRPr="005308F6">
              <w:rPr>
                <w:rFonts w:cs="Calibri"/>
                <w:color w:val="000000"/>
                <w:lang w:val="en-US" w:eastAsia="en-US"/>
              </w:rPr>
              <w:t>026.</w:t>
            </w:r>
          </w:p>
        </w:tc>
        <w:tc>
          <w:tcPr>
            <w:tcW w:w="1595" w:type="dxa"/>
          </w:tcPr>
          <w:p w14:paraId="033471E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eastAsia="en-US"/>
              </w:rPr>
              <w:t>06.06.2</w:t>
            </w:r>
            <w:r w:rsidRPr="005308F6">
              <w:rPr>
                <w:rFonts w:cs="Calibri"/>
                <w:color w:val="000000"/>
                <w:lang w:val="en-US" w:eastAsia="en-US"/>
              </w:rPr>
              <w:t>026.</w:t>
            </w:r>
          </w:p>
        </w:tc>
        <w:tc>
          <w:tcPr>
            <w:tcW w:w="1578" w:type="dxa"/>
          </w:tcPr>
          <w:p w14:paraId="0E035523" w14:textId="77777777" w:rsidR="005308F6" w:rsidRPr="005308F6" w:rsidRDefault="005308F6" w:rsidP="005308F6">
            <w:pPr>
              <w:suppressAutoHyphens w:val="0"/>
              <w:jc w:val="center"/>
              <w:rPr>
                <w:rFonts w:cs="Calibri"/>
                <w:color w:val="000000"/>
                <w:lang w:val="en-US" w:eastAsia="en-US"/>
              </w:rPr>
            </w:pPr>
          </w:p>
        </w:tc>
      </w:tr>
      <w:tr w:rsidR="005308F6" w:rsidRPr="005308F6" w14:paraId="601C78B2" w14:textId="77777777" w:rsidTr="005308F6">
        <w:trPr>
          <w:trHeight w:val="183"/>
        </w:trPr>
        <w:tc>
          <w:tcPr>
            <w:tcW w:w="510" w:type="dxa"/>
            <w:noWrap/>
          </w:tcPr>
          <w:p w14:paraId="7B7C6C21" w14:textId="77777777" w:rsidR="005308F6" w:rsidRPr="005308F6" w:rsidRDefault="005308F6" w:rsidP="005308F6">
            <w:pPr>
              <w:suppressAutoHyphens w:val="0"/>
              <w:jc w:val="center"/>
              <w:rPr>
                <w:rFonts w:cs="Calibri"/>
                <w:b/>
                <w:bCs/>
                <w:color w:val="000000"/>
                <w:lang w:val="en-US" w:eastAsia="en-US"/>
              </w:rPr>
            </w:pPr>
            <w:r w:rsidRPr="005308F6">
              <w:rPr>
                <w:rFonts w:cs="Calibri"/>
                <w:b/>
                <w:bCs/>
                <w:color w:val="000000"/>
                <w:lang w:val="en-US" w:eastAsia="en-US"/>
              </w:rPr>
              <w:t>10</w:t>
            </w:r>
          </w:p>
        </w:tc>
        <w:tc>
          <w:tcPr>
            <w:tcW w:w="1849" w:type="dxa"/>
          </w:tcPr>
          <w:p w14:paraId="6F4D1F94"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БАЛКАНА </w:t>
            </w:r>
          </w:p>
        </w:tc>
        <w:tc>
          <w:tcPr>
            <w:tcW w:w="1108" w:type="dxa"/>
            <w:shd w:val="clear" w:color="auto" w:fill="auto"/>
          </w:tcPr>
          <w:p w14:paraId="7CC158B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8</w:t>
            </w:r>
          </w:p>
        </w:tc>
        <w:tc>
          <w:tcPr>
            <w:tcW w:w="1108" w:type="dxa"/>
            <w:shd w:val="clear" w:color="auto" w:fill="auto"/>
          </w:tcPr>
          <w:p w14:paraId="207455B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2A0A32F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6451F88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05.</w:t>
            </w:r>
            <w:r w:rsidRPr="005308F6">
              <w:rPr>
                <w:rFonts w:cs="Calibri"/>
                <w:color w:val="000000"/>
                <w:lang w:val="sr-Cyrl-BA" w:eastAsia="en-US"/>
              </w:rPr>
              <w:t>0</w:t>
            </w:r>
            <w:r w:rsidRPr="005308F6">
              <w:rPr>
                <w:rFonts w:cs="Calibri"/>
                <w:color w:val="000000"/>
                <w:lang w:val="en-US" w:eastAsia="en-US"/>
              </w:rPr>
              <w:t>6.2026.</w:t>
            </w:r>
          </w:p>
        </w:tc>
        <w:tc>
          <w:tcPr>
            <w:tcW w:w="1595" w:type="dxa"/>
          </w:tcPr>
          <w:p w14:paraId="37B777B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05.</w:t>
            </w:r>
            <w:r w:rsidRPr="005308F6">
              <w:rPr>
                <w:rFonts w:cs="Calibri"/>
                <w:color w:val="000000"/>
                <w:lang w:val="sr-Cyrl-BA" w:eastAsia="en-US"/>
              </w:rPr>
              <w:t>0</w:t>
            </w:r>
            <w:r w:rsidRPr="005308F6">
              <w:rPr>
                <w:rFonts w:cs="Calibri"/>
                <w:color w:val="000000"/>
                <w:lang w:val="en-US" w:eastAsia="en-US"/>
              </w:rPr>
              <w:t>6.2026.</w:t>
            </w:r>
          </w:p>
        </w:tc>
        <w:tc>
          <w:tcPr>
            <w:tcW w:w="1578" w:type="dxa"/>
          </w:tcPr>
          <w:p w14:paraId="1478247D" w14:textId="77777777" w:rsidR="005308F6" w:rsidRPr="005308F6" w:rsidRDefault="005308F6" w:rsidP="005308F6">
            <w:pPr>
              <w:suppressAutoHyphens w:val="0"/>
              <w:jc w:val="center"/>
              <w:rPr>
                <w:rFonts w:cs="Calibri"/>
                <w:color w:val="000000"/>
                <w:lang w:val="en-US" w:eastAsia="en-US"/>
              </w:rPr>
            </w:pPr>
          </w:p>
        </w:tc>
      </w:tr>
      <w:tr w:rsidR="005308F6" w:rsidRPr="005308F6" w14:paraId="4043CEC0" w14:textId="77777777" w:rsidTr="005308F6">
        <w:trPr>
          <w:trHeight w:val="183"/>
        </w:trPr>
        <w:tc>
          <w:tcPr>
            <w:tcW w:w="510" w:type="dxa"/>
            <w:noWrap/>
          </w:tcPr>
          <w:p w14:paraId="3F4F21BA" w14:textId="77777777" w:rsidR="005308F6" w:rsidRPr="005308F6" w:rsidRDefault="005308F6" w:rsidP="005308F6">
            <w:pPr>
              <w:suppressAutoHyphens w:val="0"/>
              <w:jc w:val="center"/>
              <w:rPr>
                <w:rFonts w:cs="Calibri"/>
                <w:b/>
                <w:bCs/>
                <w:color w:val="000000"/>
                <w:lang w:val="en-US" w:eastAsia="en-US"/>
              </w:rPr>
            </w:pPr>
            <w:r w:rsidRPr="005308F6">
              <w:rPr>
                <w:rFonts w:cs="Calibri"/>
                <w:b/>
                <w:bCs/>
                <w:color w:val="000000"/>
                <w:lang w:val="en-US" w:eastAsia="en-US"/>
              </w:rPr>
              <w:t>11</w:t>
            </w:r>
          </w:p>
        </w:tc>
        <w:tc>
          <w:tcPr>
            <w:tcW w:w="1849" w:type="dxa"/>
          </w:tcPr>
          <w:p w14:paraId="59CDA6F9"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ЧАЂАВИЦА </w:t>
            </w:r>
          </w:p>
        </w:tc>
        <w:tc>
          <w:tcPr>
            <w:tcW w:w="1108" w:type="dxa"/>
            <w:shd w:val="clear" w:color="auto" w:fill="auto"/>
          </w:tcPr>
          <w:p w14:paraId="418B867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8</w:t>
            </w:r>
          </w:p>
        </w:tc>
        <w:tc>
          <w:tcPr>
            <w:tcW w:w="1108" w:type="dxa"/>
            <w:shd w:val="clear" w:color="auto" w:fill="auto"/>
          </w:tcPr>
          <w:p w14:paraId="20B214D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6AD649E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39DD2B6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05.</w:t>
            </w:r>
            <w:r w:rsidRPr="005308F6">
              <w:rPr>
                <w:rFonts w:cs="Calibri"/>
                <w:color w:val="000000"/>
                <w:lang w:val="sr-Cyrl-BA" w:eastAsia="en-US"/>
              </w:rPr>
              <w:t>0</w:t>
            </w:r>
            <w:r w:rsidRPr="005308F6">
              <w:rPr>
                <w:rFonts w:cs="Calibri"/>
                <w:color w:val="000000"/>
                <w:lang w:val="en-US" w:eastAsia="en-US"/>
              </w:rPr>
              <w:t>6.2026.</w:t>
            </w:r>
          </w:p>
        </w:tc>
        <w:tc>
          <w:tcPr>
            <w:tcW w:w="1595" w:type="dxa"/>
          </w:tcPr>
          <w:p w14:paraId="74D7198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05.</w:t>
            </w:r>
            <w:r w:rsidRPr="005308F6">
              <w:rPr>
                <w:rFonts w:cs="Calibri"/>
                <w:color w:val="000000"/>
                <w:lang w:val="sr-Cyrl-BA" w:eastAsia="en-US"/>
              </w:rPr>
              <w:t>0</w:t>
            </w:r>
            <w:r w:rsidRPr="005308F6">
              <w:rPr>
                <w:rFonts w:cs="Calibri"/>
                <w:color w:val="000000"/>
                <w:lang w:val="en-US" w:eastAsia="en-US"/>
              </w:rPr>
              <w:t>6.2026.</w:t>
            </w:r>
          </w:p>
        </w:tc>
        <w:tc>
          <w:tcPr>
            <w:tcW w:w="1578" w:type="dxa"/>
          </w:tcPr>
          <w:p w14:paraId="7AFC688C" w14:textId="77777777" w:rsidR="005308F6" w:rsidRPr="005308F6" w:rsidRDefault="005308F6" w:rsidP="005308F6">
            <w:pPr>
              <w:suppressAutoHyphens w:val="0"/>
              <w:jc w:val="center"/>
              <w:rPr>
                <w:rFonts w:cs="Calibri"/>
                <w:color w:val="000000"/>
                <w:lang w:val="en-US" w:eastAsia="en-US"/>
              </w:rPr>
            </w:pPr>
          </w:p>
        </w:tc>
      </w:tr>
      <w:tr w:rsidR="005308F6" w:rsidRPr="005308F6" w14:paraId="7B039372" w14:textId="77777777" w:rsidTr="005308F6">
        <w:trPr>
          <w:trHeight w:val="183"/>
        </w:trPr>
        <w:tc>
          <w:tcPr>
            <w:tcW w:w="510" w:type="dxa"/>
            <w:noWrap/>
          </w:tcPr>
          <w:p w14:paraId="045F7A63" w14:textId="77777777" w:rsidR="005308F6" w:rsidRPr="005308F6" w:rsidRDefault="005308F6" w:rsidP="005308F6">
            <w:pPr>
              <w:suppressAutoHyphens w:val="0"/>
              <w:jc w:val="center"/>
              <w:rPr>
                <w:rFonts w:cs="Calibri"/>
                <w:b/>
                <w:bCs/>
                <w:color w:val="000000"/>
                <w:lang w:val="en-US" w:eastAsia="en-US"/>
              </w:rPr>
            </w:pPr>
            <w:r w:rsidRPr="005308F6">
              <w:rPr>
                <w:rFonts w:cs="Calibri"/>
                <w:b/>
                <w:bCs/>
                <w:color w:val="000000"/>
                <w:lang w:val="en-US" w:eastAsia="en-US"/>
              </w:rPr>
              <w:t>12</w:t>
            </w:r>
          </w:p>
        </w:tc>
        <w:tc>
          <w:tcPr>
            <w:tcW w:w="1849" w:type="dxa"/>
          </w:tcPr>
          <w:p w14:paraId="5DE6EB40"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БАРАЋИ</w:t>
            </w:r>
          </w:p>
        </w:tc>
        <w:tc>
          <w:tcPr>
            <w:tcW w:w="1108" w:type="dxa"/>
            <w:shd w:val="clear" w:color="auto" w:fill="auto"/>
          </w:tcPr>
          <w:p w14:paraId="7EDBD46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8</w:t>
            </w:r>
          </w:p>
        </w:tc>
        <w:tc>
          <w:tcPr>
            <w:tcW w:w="1108" w:type="dxa"/>
            <w:shd w:val="clear" w:color="auto" w:fill="auto"/>
          </w:tcPr>
          <w:p w14:paraId="52718C8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6928E79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61496FCF"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10.07.2026.</w:t>
            </w:r>
          </w:p>
        </w:tc>
        <w:tc>
          <w:tcPr>
            <w:tcW w:w="1595" w:type="dxa"/>
          </w:tcPr>
          <w:p w14:paraId="59533DE0"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10.07.2026.</w:t>
            </w:r>
          </w:p>
        </w:tc>
        <w:tc>
          <w:tcPr>
            <w:tcW w:w="1578" w:type="dxa"/>
          </w:tcPr>
          <w:p w14:paraId="6979A6DE" w14:textId="77777777" w:rsidR="005308F6" w:rsidRPr="005308F6" w:rsidRDefault="005308F6" w:rsidP="005308F6">
            <w:pPr>
              <w:suppressAutoHyphens w:val="0"/>
              <w:jc w:val="center"/>
              <w:rPr>
                <w:rFonts w:cs="Calibri"/>
                <w:color w:val="000000"/>
                <w:lang w:eastAsia="en-US"/>
              </w:rPr>
            </w:pPr>
          </w:p>
        </w:tc>
      </w:tr>
      <w:tr w:rsidR="005308F6" w:rsidRPr="005308F6" w14:paraId="50D48D93" w14:textId="77777777" w:rsidTr="005308F6">
        <w:trPr>
          <w:trHeight w:val="481"/>
        </w:trPr>
        <w:tc>
          <w:tcPr>
            <w:tcW w:w="8658" w:type="dxa"/>
            <w:gridSpan w:val="7"/>
            <w:shd w:val="clear" w:color="auto" w:fill="auto"/>
          </w:tcPr>
          <w:p w14:paraId="51B5BFCE" w14:textId="5E85BCA7" w:rsidR="005308F6" w:rsidRPr="005308F6" w:rsidRDefault="005308F6" w:rsidP="005308F6">
            <w:pPr>
              <w:suppressAutoHyphens w:val="0"/>
              <w:jc w:val="right"/>
              <w:rPr>
                <w:rFonts w:cs="Calibri"/>
                <w:b/>
                <w:bCs/>
                <w:sz w:val="28"/>
                <w:szCs w:val="28"/>
                <w:lang w:val="sr-Cyrl-RS" w:eastAsia="en-US"/>
              </w:rPr>
            </w:pPr>
            <w:r>
              <w:rPr>
                <w:rFonts w:cs="Calibri"/>
                <w:b/>
                <w:bCs/>
                <w:sz w:val="28"/>
                <w:szCs w:val="28"/>
                <w:lang w:val="sr-Cyrl-RS" w:eastAsia="en-US"/>
              </w:rPr>
              <w:t>УКУПНО у КМ без ПДВ-а:</w:t>
            </w:r>
          </w:p>
        </w:tc>
        <w:tc>
          <w:tcPr>
            <w:tcW w:w="1578" w:type="dxa"/>
            <w:shd w:val="clear" w:color="auto" w:fill="auto"/>
          </w:tcPr>
          <w:p w14:paraId="448C2E2F" w14:textId="77777777" w:rsidR="005308F6" w:rsidRPr="005308F6" w:rsidRDefault="005308F6" w:rsidP="005308F6">
            <w:pPr>
              <w:suppressAutoHyphens w:val="0"/>
              <w:jc w:val="center"/>
              <w:rPr>
                <w:rFonts w:cs="Calibri"/>
                <w:b/>
                <w:bCs/>
                <w:sz w:val="28"/>
                <w:szCs w:val="28"/>
                <w:lang w:eastAsia="en-US"/>
              </w:rPr>
            </w:pPr>
          </w:p>
        </w:tc>
      </w:tr>
      <w:tr w:rsidR="005308F6" w:rsidRPr="005308F6" w14:paraId="640FAB38" w14:textId="77777777" w:rsidTr="005308F6">
        <w:trPr>
          <w:trHeight w:val="481"/>
        </w:trPr>
        <w:tc>
          <w:tcPr>
            <w:tcW w:w="8658" w:type="dxa"/>
            <w:gridSpan w:val="7"/>
            <w:shd w:val="clear" w:color="auto" w:fill="auto"/>
            <w:hideMark/>
          </w:tcPr>
          <w:p w14:paraId="533C85D5" w14:textId="77777777" w:rsidR="005308F6" w:rsidRPr="005308F6" w:rsidRDefault="005308F6" w:rsidP="005308F6">
            <w:pPr>
              <w:suppressAutoHyphens w:val="0"/>
              <w:jc w:val="center"/>
              <w:rPr>
                <w:rFonts w:cs="Calibri"/>
                <w:b/>
                <w:bCs/>
                <w:sz w:val="28"/>
                <w:szCs w:val="28"/>
                <w:lang w:val="sr-Cyrl-BA" w:eastAsia="en-US"/>
              </w:rPr>
            </w:pPr>
            <w:r w:rsidRPr="005308F6">
              <w:rPr>
                <w:rFonts w:cs="Calibri"/>
                <w:b/>
                <w:bCs/>
                <w:sz w:val="28"/>
                <w:szCs w:val="28"/>
                <w:lang w:eastAsia="en-US"/>
              </w:rPr>
              <w:t>ЛОТ 2 - ПЈ БРОД</w:t>
            </w:r>
          </w:p>
        </w:tc>
        <w:tc>
          <w:tcPr>
            <w:tcW w:w="1578" w:type="dxa"/>
            <w:shd w:val="clear" w:color="auto" w:fill="auto"/>
          </w:tcPr>
          <w:p w14:paraId="53E71B50" w14:textId="77777777" w:rsidR="005308F6" w:rsidRPr="005308F6" w:rsidRDefault="005308F6" w:rsidP="005308F6">
            <w:pPr>
              <w:suppressAutoHyphens w:val="0"/>
              <w:jc w:val="center"/>
              <w:rPr>
                <w:rFonts w:cs="Calibri"/>
                <w:b/>
                <w:bCs/>
                <w:sz w:val="28"/>
                <w:szCs w:val="28"/>
                <w:lang w:eastAsia="en-US"/>
              </w:rPr>
            </w:pPr>
          </w:p>
        </w:tc>
      </w:tr>
      <w:tr w:rsidR="005308F6" w:rsidRPr="005308F6" w14:paraId="2D34B6BE" w14:textId="77777777" w:rsidTr="005308F6">
        <w:trPr>
          <w:trHeight w:val="183"/>
        </w:trPr>
        <w:tc>
          <w:tcPr>
            <w:tcW w:w="510" w:type="dxa"/>
            <w:noWrap/>
          </w:tcPr>
          <w:p w14:paraId="48287768"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1</w:t>
            </w:r>
          </w:p>
        </w:tc>
        <w:tc>
          <w:tcPr>
            <w:tcW w:w="1849" w:type="dxa"/>
          </w:tcPr>
          <w:p w14:paraId="5379B87B"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ЛАКТАШИ</w:t>
            </w:r>
          </w:p>
        </w:tc>
        <w:tc>
          <w:tcPr>
            <w:tcW w:w="1108" w:type="dxa"/>
            <w:shd w:val="clear" w:color="auto" w:fill="auto"/>
          </w:tcPr>
          <w:p w14:paraId="7FA72F81"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22</w:t>
            </w:r>
          </w:p>
        </w:tc>
        <w:tc>
          <w:tcPr>
            <w:tcW w:w="1108" w:type="dxa"/>
            <w:shd w:val="clear" w:color="auto" w:fill="auto"/>
          </w:tcPr>
          <w:p w14:paraId="4BD66C7C"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w:t>
            </w:r>
          </w:p>
        </w:tc>
        <w:tc>
          <w:tcPr>
            <w:tcW w:w="916" w:type="dxa"/>
          </w:tcPr>
          <w:p w14:paraId="7C0CBE5D"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0FEFF684"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12.05.2026.</w:t>
            </w:r>
          </w:p>
        </w:tc>
        <w:tc>
          <w:tcPr>
            <w:tcW w:w="1595" w:type="dxa"/>
          </w:tcPr>
          <w:p w14:paraId="03D0DBD5"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12.05.2026.</w:t>
            </w:r>
          </w:p>
        </w:tc>
        <w:tc>
          <w:tcPr>
            <w:tcW w:w="1578" w:type="dxa"/>
          </w:tcPr>
          <w:p w14:paraId="7E8E1E7E" w14:textId="77777777" w:rsidR="005308F6" w:rsidRPr="005308F6" w:rsidRDefault="005308F6" w:rsidP="005308F6">
            <w:pPr>
              <w:suppressAutoHyphens w:val="0"/>
              <w:jc w:val="center"/>
              <w:rPr>
                <w:rFonts w:cs="Calibri"/>
                <w:color w:val="000000"/>
                <w:lang w:eastAsia="en-US"/>
              </w:rPr>
            </w:pPr>
          </w:p>
        </w:tc>
      </w:tr>
      <w:tr w:rsidR="005308F6" w:rsidRPr="005308F6" w14:paraId="430348F0" w14:textId="77777777" w:rsidTr="005308F6">
        <w:trPr>
          <w:trHeight w:val="183"/>
        </w:trPr>
        <w:tc>
          <w:tcPr>
            <w:tcW w:w="510" w:type="dxa"/>
            <w:noWrap/>
          </w:tcPr>
          <w:p w14:paraId="5A537150"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2</w:t>
            </w:r>
          </w:p>
        </w:tc>
        <w:tc>
          <w:tcPr>
            <w:tcW w:w="1849" w:type="dxa"/>
          </w:tcPr>
          <w:p w14:paraId="4E2EDF2E"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 xml:space="preserve">НОВА ТОПОЛА </w:t>
            </w:r>
          </w:p>
        </w:tc>
        <w:tc>
          <w:tcPr>
            <w:tcW w:w="1108" w:type="dxa"/>
            <w:shd w:val="clear" w:color="auto" w:fill="auto"/>
          </w:tcPr>
          <w:p w14:paraId="7734CEBC"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10</w:t>
            </w:r>
          </w:p>
        </w:tc>
        <w:tc>
          <w:tcPr>
            <w:tcW w:w="1108" w:type="dxa"/>
            <w:shd w:val="clear" w:color="auto" w:fill="auto"/>
          </w:tcPr>
          <w:p w14:paraId="3FEBF922"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w:t>
            </w:r>
          </w:p>
        </w:tc>
        <w:tc>
          <w:tcPr>
            <w:tcW w:w="916" w:type="dxa"/>
          </w:tcPr>
          <w:p w14:paraId="5AC16A7C"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5</w:t>
            </w:r>
          </w:p>
        </w:tc>
        <w:tc>
          <w:tcPr>
            <w:tcW w:w="1572" w:type="dxa"/>
          </w:tcPr>
          <w:p w14:paraId="491F0EC8"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06.08.2026.</w:t>
            </w:r>
          </w:p>
        </w:tc>
        <w:tc>
          <w:tcPr>
            <w:tcW w:w="1595" w:type="dxa"/>
          </w:tcPr>
          <w:p w14:paraId="4786F289"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06.08.2026</w:t>
            </w:r>
          </w:p>
        </w:tc>
        <w:tc>
          <w:tcPr>
            <w:tcW w:w="1578" w:type="dxa"/>
          </w:tcPr>
          <w:p w14:paraId="1F13507B" w14:textId="77777777" w:rsidR="005308F6" w:rsidRPr="005308F6" w:rsidRDefault="005308F6" w:rsidP="005308F6">
            <w:pPr>
              <w:suppressAutoHyphens w:val="0"/>
              <w:jc w:val="center"/>
              <w:rPr>
                <w:rFonts w:cs="Calibri"/>
                <w:color w:val="000000"/>
                <w:lang w:eastAsia="en-US"/>
              </w:rPr>
            </w:pPr>
          </w:p>
        </w:tc>
      </w:tr>
      <w:tr w:rsidR="005308F6" w:rsidRPr="005308F6" w14:paraId="0C76FE49" w14:textId="77777777" w:rsidTr="005308F6">
        <w:trPr>
          <w:trHeight w:val="183"/>
        </w:trPr>
        <w:tc>
          <w:tcPr>
            <w:tcW w:w="510" w:type="dxa"/>
            <w:noWrap/>
          </w:tcPr>
          <w:p w14:paraId="7011F940"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3</w:t>
            </w:r>
          </w:p>
        </w:tc>
        <w:tc>
          <w:tcPr>
            <w:tcW w:w="1849" w:type="dxa"/>
          </w:tcPr>
          <w:p w14:paraId="7C93F2D3"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eastAsia="en-US"/>
              </w:rPr>
              <w:t>ГРАДИШК</w:t>
            </w:r>
            <w:r w:rsidRPr="005308F6">
              <w:rPr>
                <w:rFonts w:cs="Calibri"/>
                <w:b/>
                <w:bCs/>
                <w:color w:val="000000"/>
                <w:lang w:val="en-US" w:eastAsia="en-US"/>
              </w:rPr>
              <w:t xml:space="preserve">А </w:t>
            </w:r>
          </w:p>
        </w:tc>
        <w:tc>
          <w:tcPr>
            <w:tcW w:w="1108" w:type="dxa"/>
            <w:shd w:val="clear" w:color="auto" w:fill="auto"/>
          </w:tcPr>
          <w:p w14:paraId="52D77C1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23</w:t>
            </w:r>
          </w:p>
        </w:tc>
        <w:tc>
          <w:tcPr>
            <w:tcW w:w="1108" w:type="dxa"/>
            <w:shd w:val="clear" w:color="auto" w:fill="auto"/>
          </w:tcPr>
          <w:p w14:paraId="2FC1614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tcPr>
          <w:p w14:paraId="28BE3E4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2568274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24.</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27B871F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24.</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69F8E506" w14:textId="77777777" w:rsidR="005308F6" w:rsidRPr="005308F6" w:rsidRDefault="005308F6" w:rsidP="005308F6">
            <w:pPr>
              <w:suppressAutoHyphens w:val="0"/>
              <w:jc w:val="center"/>
              <w:rPr>
                <w:rFonts w:cs="Calibri"/>
                <w:color w:val="000000"/>
                <w:lang w:val="en-US" w:eastAsia="en-US"/>
              </w:rPr>
            </w:pPr>
          </w:p>
        </w:tc>
      </w:tr>
      <w:tr w:rsidR="005308F6" w:rsidRPr="005308F6" w14:paraId="6A3C5C43" w14:textId="77777777" w:rsidTr="005308F6">
        <w:trPr>
          <w:trHeight w:val="183"/>
        </w:trPr>
        <w:tc>
          <w:tcPr>
            <w:tcW w:w="510" w:type="dxa"/>
            <w:noWrap/>
          </w:tcPr>
          <w:p w14:paraId="4C05E799"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4</w:t>
            </w:r>
          </w:p>
        </w:tc>
        <w:tc>
          <w:tcPr>
            <w:tcW w:w="1849" w:type="dxa"/>
          </w:tcPr>
          <w:p w14:paraId="1992B173"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СРБАЦ </w:t>
            </w:r>
          </w:p>
        </w:tc>
        <w:tc>
          <w:tcPr>
            <w:tcW w:w="1108" w:type="dxa"/>
            <w:shd w:val="clear" w:color="auto" w:fill="auto"/>
          </w:tcPr>
          <w:p w14:paraId="2BAE4C9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13</w:t>
            </w:r>
          </w:p>
        </w:tc>
        <w:tc>
          <w:tcPr>
            <w:tcW w:w="1108" w:type="dxa"/>
            <w:shd w:val="clear" w:color="auto" w:fill="auto"/>
          </w:tcPr>
          <w:p w14:paraId="58BCFF1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6593051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54367D1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22.04.2026.</w:t>
            </w:r>
          </w:p>
        </w:tc>
        <w:tc>
          <w:tcPr>
            <w:tcW w:w="1595" w:type="dxa"/>
          </w:tcPr>
          <w:p w14:paraId="49690D3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22.04.2026.</w:t>
            </w:r>
          </w:p>
        </w:tc>
        <w:tc>
          <w:tcPr>
            <w:tcW w:w="1578" w:type="dxa"/>
          </w:tcPr>
          <w:p w14:paraId="5E2C72C8" w14:textId="77777777" w:rsidR="005308F6" w:rsidRPr="005308F6" w:rsidRDefault="005308F6" w:rsidP="005308F6">
            <w:pPr>
              <w:suppressAutoHyphens w:val="0"/>
              <w:jc w:val="center"/>
              <w:rPr>
                <w:rFonts w:cs="Calibri"/>
                <w:color w:val="000000"/>
                <w:lang w:val="en-US" w:eastAsia="en-US"/>
              </w:rPr>
            </w:pPr>
          </w:p>
        </w:tc>
      </w:tr>
      <w:tr w:rsidR="005308F6" w:rsidRPr="005308F6" w14:paraId="7532F042" w14:textId="77777777" w:rsidTr="005308F6">
        <w:trPr>
          <w:trHeight w:val="183"/>
        </w:trPr>
        <w:tc>
          <w:tcPr>
            <w:tcW w:w="510" w:type="dxa"/>
            <w:noWrap/>
          </w:tcPr>
          <w:p w14:paraId="28AC6EFA"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5</w:t>
            </w:r>
          </w:p>
        </w:tc>
        <w:tc>
          <w:tcPr>
            <w:tcW w:w="1849" w:type="dxa"/>
          </w:tcPr>
          <w:p w14:paraId="7A2A313A"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ЧАРДАЧАНИ </w:t>
            </w:r>
          </w:p>
        </w:tc>
        <w:tc>
          <w:tcPr>
            <w:tcW w:w="1108" w:type="dxa"/>
            <w:shd w:val="clear" w:color="auto" w:fill="auto"/>
          </w:tcPr>
          <w:p w14:paraId="3FAF780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499D7FD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3A3E0AE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7935622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11.</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1002BC3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11.</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53FB9293" w14:textId="77777777" w:rsidR="005308F6" w:rsidRPr="005308F6" w:rsidRDefault="005308F6" w:rsidP="005308F6">
            <w:pPr>
              <w:suppressAutoHyphens w:val="0"/>
              <w:jc w:val="center"/>
              <w:rPr>
                <w:rFonts w:cs="Calibri"/>
                <w:color w:val="000000"/>
                <w:lang w:val="en-US" w:eastAsia="en-US"/>
              </w:rPr>
            </w:pPr>
          </w:p>
        </w:tc>
      </w:tr>
      <w:tr w:rsidR="005308F6" w:rsidRPr="005308F6" w14:paraId="296832BA" w14:textId="77777777" w:rsidTr="005308F6">
        <w:trPr>
          <w:trHeight w:val="183"/>
        </w:trPr>
        <w:tc>
          <w:tcPr>
            <w:tcW w:w="510" w:type="dxa"/>
            <w:noWrap/>
          </w:tcPr>
          <w:p w14:paraId="3E381288"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6</w:t>
            </w:r>
          </w:p>
        </w:tc>
        <w:tc>
          <w:tcPr>
            <w:tcW w:w="1849" w:type="dxa"/>
          </w:tcPr>
          <w:p w14:paraId="082BBD4E"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ПРЊАВОР</w:t>
            </w:r>
          </w:p>
        </w:tc>
        <w:tc>
          <w:tcPr>
            <w:tcW w:w="1108" w:type="dxa"/>
            <w:shd w:val="clear" w:color="auto" w:fill="auto"/>
          </w:tcPr>
          <w:p w14:paraId="110A214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4CAB15E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5A75185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5933830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18.</w:t>
            </w:r>
            <w:r w:rsidRPr="005308F6">
              <w:rPr>
                <w:rFonts w:cs="Calibri"/>
                <w:color w:val="000000"/>
                <w:lang w:val="sr-Cyrl-BA" w:eastAsia="en-US"/>
              </w:rPr>
              <w:t>0</w:t>
            </w:r>
            <w:r w:rsidRPr="005308F6">
              <w:rPr>
                <w:rFonts w:cs="Calibri"/>
                <w:color w:val="000000"/>
                <w:lang w:val="en-US" w:eastAsia="en-US"/>
              </w:rPr>
              <w:t>7.202</w:t>
            </w:r>
            <w:r w:rsidRPr="005308F6">
              <w:rPr>
                <w:rFonts w:cs="Calibri"/>
                <w:color w:val="000000"/>
                <w:lang w:val="sr-Cyrl-RS" w:eastAsia="en-US"/>
              </w:rPr>
              <w:t>6</w:t>
            </w:r>
            <w:r w:rsidRPr="005308F6">
              <w:rPr>
                <w:rFonts w:cs="Calibri"/>
                <w:color w:val="000000"/>
                <w:lang w:val="en-US" w:eastAsia="en-US"/>
              </w:rPr>
              <w:t>.</w:t>
            </w:r>
          </w:p>
        </w:tc>
        <w:tc>
          <w:tcPr>
            <w:tcW w:w="1595" w:type="dxa"/>
          </w:tcPr>
          <w:p w14:paraId="2836203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18.</w:t>
            </w:r>
            <w:r w:rsidRPr="005308F6">
              <w:rPr>
                <w:rFonts w:cs="Calibri"/>
                <w:color w:val="000000"/>
                <w:lang w:val="sr-Cyrl-BA" w:eastAsia="en-US"/>
              </w:rPr>
              <w:t>0</w:t>
            </w:r>
            <w:r w:rsidRPr="005308F6">
              <w:rPr>
                <w:rFonts w:cs="Calibri"/>
                <w:color w:val="000000"/>
                <w:lang w:val="en-US" w:eastAsia="en-US"/>
              </w:rPr>
              <w:t>7.202</w:t>
            </w:r>
            <w:r w:rsidRPr="005308F6">
              <w:rPr>
                <w:rFonts w:cs="Calibri"/>
                <w:color w:val="000000"/>
                <w:lang w:val="sr-Cyrl-RS" w:eastAsia="en-US"/>
              </w:rPr>
              <w:t>6</w:t>
            </w:r>
            <w:r w:rsidRPr="005308F6">
              <w:rPr>
                <w:rFonts w:cs="Calibri"/>
                <w:color w:val="000000"/>
                <w:lang w:val="en-US" w:eastAsia="en-US"/>
              </w:rPr>
              <w:t>.</w:t>
            </w:r>
          </w:p>
        </w:tc>
        <w:tc>
          <w:tcPr>
            <w:tcW w:w="1578" w:type="dxa"/>
          </w:tcPr>
          <w:p w14:paraId="3F7FEB07" w14:textId="77777777" w:rsidR="005308F6" w:rsidRPr="005308F6" w:rsidRDefault="005308F6" w:rsidP="005308F6">
            <w:pPr>
              <w:suppressAutoHyphens w:val="0"/>
              <w:jc w:val="center"/>
              <w:rPr>
                <w:rFonts w:cs="Calibri"/>
                <w:color w:val="000000"/>
                <w:lang w:val="en-US" w:eastAsia="en-US"/>
              </w:rPr>
            </w:pPr>
          </w:p>
        </w:tc>
      </w:tr>
      <w:tr w:rsidR="005308F6" w:rsidRPr="005308F6" w14:paraId="4872D35A" w14:textId="77777777" w:rsidTr="005308F6">
        <w:trPr>
          <w:trHeight w:val="183"/>
        </w:trPr>
        <w:tc>
          <w:tcPr>
            <w:tcW w:w="510" w:type="dxa"/>
            <w:noWrap/>
          </w:tcPr>
          <w:p w14:paraId="1D6ED27A"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7</w:t>
            </w:r>
          </w:p>
        </w:tc>
        <w:tc>
          <w:tcPr>
            <w:tcW w:w="1849" w:type="dxa"/>
          </w:tcPr>
          <w:p w14:paraId="3F8D620B"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ПОЉЕ</w:t>
            </w:r>
          </w:p>
        </w:tc>
        <w:tc>
          <w:tcPr>
            <w:tcW w:w="1108" w:type="dxa"/>
            <w:shd w:val="clear" w:color="auto" w:fill="auto"/>
          </w:tcPr>
          <w:p w14:paraId="2DF7240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7D2DE6D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64FD150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5C1C886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06.</w:t>
            </w:r>
            <w:r w:rsidRPr="005308F6">
              <w:rPr>
                <w:rFonts w:cs="Calibri"/>
                <w:color w:val="000000"/>
                <w:lang w:val="sr-Cyrl-BA" w:eastAsia="en-US"/>
              </w:rPr>
              <w:t>06</w:t>
            </w:r>
            <w:r w:rsidRPr="005308F6">
              <w:rPr>
                <w:rFonts w:cs="Calibri"/>
                <w:color w:val="000000"/>
                <w:lang w:val="en-US" w:eastAsia="en-US"/>
              </w:rPr>
              <w:t>.2026.</w:t>
            </w:r>
          </w:p>
        </w:tc>
        <w:tc>
          <w:tcPr>
            <w:tcW w:w="1595" w:type="dxa"/>
          </w:tcPr>
          <w:p w14:paraId="4DAACA7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06.</w:t>
            </w:r>
            <w:r w:rsidRPr="005308F6">
              <w:rPr>
                <w:rFonts w:cs="Calibri"/>
                <w:color w:val="000000"/>
                <w:lang w:val="sr-Cyrl-BA" w:eastAsia="en-US"/>
              </w:rPr>
              <w:t>06</w:t>
            </w:r>
            <w:r w:rsidRPr="005308F6">
              <w:rPr>
                <w:rFonts w:cs="Calibri"/>
                <w:color w:val="000000"/>
                <w:lang w:val="en-US" w:eastAsia="en-US"/>
              </w:rPr>
              <w:t>.2026.</w:t>
            </w:r>
          </w:p>
        </w:tc>
        <w:tc>
          <w:tcPr>
            <w:tcW w:w="1578" w:type="dxa"/>
          </w:tcPr>
          <w:p w14:paraId="2C25FD4A" w14:textId="77777777" w:rsidR="005308F6" w:rsidRPr="005308F6" w:rsidRDefault="005308F6" w:rsidP="005308F6">
            <w:pPr>
              <w:suppressAutoHyphens w:val="0"/>
              <w:jc w:val="center"/>
              <w:rPr>
                <w:rFonts w:cs="Calibri"/>
                <w:lang w:val="en-US" w:eastAsia="en-US"/>
              </w:rPr>
            </w:pPr>
          </w:p>
        </w:tc>
      </w:tr>
      <w:tr w:rsidR="005308F6" w:rsidRPr="005308F6" w14:paraId="30D8F1AB" w14:textId="77777777" w:rsidTr="005308F6">
        <w:trPr>
          <w:trHeight w:val="183"/>
        </w:trPr>
        <w:tc>
          <w:tcPr>
            <w:tcW w:w="510" w:type="dxa"/>
            <w:noWrap/>
          </w:tcPr>
          <w:p w14:paraId="78230ADE"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8</w:t>
            </w:r>
          </w:p>
        </w:tc>
        <w:tc>
          <w:tcPr>
            <w:tcW w:w="1849" w:type="dxa"/>
          </w:tcPr>
          <w:p w14:paraId="7364EB6B"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БРОД 1</w:t>
            </w:r>
          </w:p>
        </w:tc>
        <w:tc>
          <w:tcPr>
            <w:tcW w:w="1108" w:type="dxa"/>
            <w:shd w:val="clear" w:color="auto" w:fill="auto"/>
          </w:tcPr>
          <w:p w14:paraId="01A862F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26</w:t>
            </w:r>
          </w:p>
        </w:tc>
        <w:tc>
          <w:tcPr>
            <w:tcW w:w="1108" w:type="dxa"/>
            <w:shd w:val="clear" w:color="auto" w:fill="auto"/>
          </w:tcPr>
          <w:p w14:paraId="33E9FB7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32600A1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2970439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24.10.2026.</w:t>
            </w:r>
          </w:p>
        </w:tc>
        <w:tc>
          <w:tcPr>
            <w:tcW w:w="1595" w:type="dxa"/>
          </w:tcPr>
          <w:p w14:paraId="52DD427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24.10.2026.</w:t>
            </w:r>
          </w:p>
        </w:tc>
        <w:tc>
          <w:tcPr>
            <w:tcW w:w="1578" w:type="dxa"/>
          </w:tcPr>
          <w:p w14:paraId="0D4BD28C" w14:textId="77777777" w:rsidR="005308F6" w:rsidRPr="005308F6" w:rsidRDefault="005308F6" w:rsidP="005308F6">
            <w:pPr>
              <w:suppressAutoHyphens w:val="0"/>
              <w:jc w:val="center"/>
              <w:rPr>
                <w:rFonts w:cs="Calibri"/>
                <w:color w:val="000000"/>
                <w:lang w:val="en-US" w:eastAsia="en-US"/>
              </w:rPr>
            </w:pPr>
          </w:p>
        </w:tc>
      </w:tr>
      <w:tr w:rsidR="005308F6" w:rsidRPr="005308F6" w14:paraId="3EB0D343" w14:textId="77777777" w:rsidTr="005308F6">
        <w:trPr>
          <w:trHeight w:val="183"/>
        </w:trPr>
        <w:tc>
          <w:tcPr>
            <w:tcW w:w="510" w:type="dxa"/>
            <w:noWrap/>
          </w:tcPr>
          <w:p w14:paraId="0DBBF86D"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9</w:t>
            </w:r>
          </w:p>
        </w:tc>
        <w:tc>
          <w:tcPr>
            <w:tcW w:w="1849" w:type="dxa"/>
          </w:tcPr>
          <w:p w14:paraId="7F363620" w14:textId="77777777" w:rsidR="005308F6" w:rsidRPr="005308F6" w:rsidRDefault="005308F6" w:rsidP="005308F6">
            <w:pPr>
              <w:suppressAutoHyphens w:val="0"/>
              <w:rPr>
                <w:rFonts w:cs="Calibri"/>
                <w:b/>
                <w:bCs/>
                <w:lang w:val="en-US" w:eastAsia="en-US"/>
              </w:rPr>
            </w:pPr>
            <w:r w:rsidRPr="005308F6">
              <w:rPr>
                <w:rFonts w:cs="Calibri"/>
                <w:b/>
                <w:bCs/>
                <w:lang w:val="en-US" w:eastAsia="en-US"/>
              </w:rPr>
              <w:t>БРОД 2</w:t>
            </w:r>
          </w:p>
        </w:tc>
        <w:tc>
          <w:tcPr>
            <w:tcW w:w="1108" w:type="dxa"/>
            <w:shd w:val="clear" w:color="auto" w:fill="auto"/>
          </w:tcPr>
          <w:p w14:paraId="5DC7633B" w14:textId="77777777" w:rsidR="005308F6" w:rsidRPr="005308F6" w:rsidRDefault="005308F6" w:rsidP="005308F6">
            <w:pPr>
              <w:suppressAutoHyphens w:val="0"/>
              <w:jc w:val="center"/>
              <w:rPr>
                <w:rFonts w:cs="Calibri"/>
                <w:lang w:val="en-US" w:eastAsia="en-US"/>
              </w:rPr>
            </w:pPr>
            <w:r w:rsidRPr="005308F6">
              <w:rPr>
                <w:rFonts w:cs="Calibri"/>
                <w:lang w:val="en-US" w:eastAsia="en-US"/>
              </w:rPr>
              <w:t>5</w:t>
            </w:r>
          </w:p>
        </w:tc>
        <w:tc>
          <w:tcPr>
            <w:tcW w:w="1108" w:type="dxa"/>
            <w:shd w:val="clear" w:color="auto" w:fill="auto"/>
          </w:tcPr>
          <w:p w14:paraId="4536C725" w14:textId="77777777" w:rsidR="005308F6" w:rsidRPr="005308F6" w:rsidRDefault="005308F6" w:rsidP="005308F6">
            <w:pPr>
              <w:suppressAutoHyphens w:val="0"/>
              <w:jc w:val="center"/>
              <w:rPr>
                <w:rFonts w:cs="Calibri"/>
                <w:lang w:val="en-US" w:eastAsia="en-US"/>
              </w:rPr>
            </w:pPr>
            <w:r w:rsidRPr="005308F6">
              <w:rPr>
                <w:rFonts w:cs="Calibri"/>
                <w:lang w:val="en-US" w:eastAsia="en-US"/>
              </w:rPr>
              <w:t> </w:t>
            </w:r>
          </w:p>
        </w:tc>
        <w:tc>
          <w:tcPr>
            <w:tcW w:w="916" w:type="dxa"/>
          </w:tcPr>
          <w:p w14:paraId="6182A1D1" w14:textId="77777777" w:rsidR="005308F6" w:rsidRPr="005308F6" w:rsidRDefault="005308F6" w:rsidP="005308F6">
            <w:pPr>
              <w:suppressAutoHyphens w:val="0"/>
              <w:jc w:val="center"/>
              <w:rPr>
                <w:rFonts w:cs="Calibri"/>
                <w:lang w:val="en-US" w:eastAsia="en-US"/>
              </w:rPr>
            </w:pPr>
            <w:r w:rsidRPr="005308F6">
              <w:rPr>
                <w:rFonts w:cs="Calibri"/>
                <w:lang w:val="en-US" w:eastAsia="en-US"/>
              </w:rPr>
              <w:t>4</w:t>
            </w:r>
          </w:p>
        </w:tc>
        <w:tc>
          <w:tcPr>
            <w:tcW w:w="1572" w:type="dxa"/>
          </w:tcPr>
          <w:p w14:paraId="6B86C4C9" w14:textId="77777777" w:rsidR="005308F6" w:rsidRPr="005308F6" w:rsidRDefault="005308F6" w:rsidP="005308F6">
            <w:pPr>
              <w:suppressAutoHyphens w:val="0"/>
              <w:jc w:val="center"/>
              <w:rPr>
                <w:rFonts w:cs="Calibri"/>
                <w:lang w:eastAsia="en-US"/>
              </w:rPr>
            </w:pPr>
            <w:r w:rsidRPr="005308F6">
              <w:rPr>
                <w:rFonts w:cs="Calibri"/>
                <w:lang w:eastAsia="en-US"/>
              </w:rPr>
              <w:t>20.06.2026.</w:t>
            </w:r>
          </w:p>
        </w:tc>
        <w:tc>
          <w:tcPr>
            <w:tcW w:w="1595" w:type="dxa"/>
          </w:tcPr>
          <w:p w14:paraId="2C384882" w14:textId="77777777" w:rsidR="005308F6" w:rsidRPr="005308F6" w:rsidRDefault="005308F6" w:rsidP="005308F6">
            <w:pPr>
              <w:suppressAutoHyphens w:val="0"/>
              <w:jc w:val="center"/>
              <w:rPr>
                <w:rFonts w:cs="Calibri"/>
                <w:lang w:eastAsia="en-US"/>
              </w:rPr>
            </w:pPr>
            <w:r w:rsidRPr="005308F6">
              <w:rPr>
                <w:rFonts w:cs="Calibri"/>
                <w:lang w:eastAsia="en-US"/>
              </w:rPr>
              <w:t>20.06.2026.</w:t>
            </w:r>
          </w:p>
        </w:tc>
        <w:tc>
          <w:tcPr>
            <w:tcW w:w="1578" w:type="dxa"/>
          </w:tcPr>
          <w:p w14:paraId="064275E0" w14:textId="77777777" w:rsidR="005308F6" w:rsidRPr="005308F6" w:rsidRDefault="005308F6" w:rsidP="005308F6">
            <w:pPr>
              <w:suppressAutoHyphens w:val="0"/>
              <w:jc w:val="center"/>
              <w:rPr>
                <w:rFonts w:cs="Calibri"/>
                <w:lang w:eastAsia="en-US"/>
              </w:rPr>
            </w:pPr>
          </w:p>
        </w:tc>
      </w:tr>
      <w:tr w:rsidR="005308F6" w:rsidRPr="005308F6" w14:paraId="70B6A6DE" w14:textId="77777777" w:rsidTr="005308F6">
        <w:trPr>
          <w:trHeight w:val="451"/>
        </w:trPr>
        <w:tc>
          <w:tcPr>
            <w:tcW w:w="8658" w:type="dxa"/>
            <w:gridSpan w:val="7"/>
            <w:shd w:val="clear" w:color="auto" w:fill="auto"/>
          </w:tcPr>
          <w:p w14:paraId="18F4B019" w14:textId="18C56411" w:rsidR="005308F6" w:rsidRPr="005308F6" w:rsidRDefault="005308F6" w:rsidP="005308F6">
            <w:pPr>
              <w:suppressAutoHyphens w:val="0"/>
              <w:jc w:val="right"/>
              <w:rPr>
                <w:rFonts w:cs="Calibri"/>
                <w:b/>
                <w:bCs/>
                <w:sz w:val="28"/>
                <w:szCs w:val="28"/>
                <w:lang w:eastAsia="en-US"/>
              </w:rPr>
            </w:pPr>
            <w:r w:rsidRPr="005308F6">
              <w:rPr>
                <w:rFonts w:cs="Calibri"/>
                <w:b/>
                <w:bCs/>
                <w:sz w:val="28"/>
                <w:szCs w:val="28"/>
                <w:lang w:eastAsia="en-US"/>
              </w:rPr>
              <w:t>УКУПНО у КМ без ПДВ-а:</w:t>
            </w:r>
          </w:p>
        </w:tc>
        <w:tc>
          <w:tcPr>
            <w:tcW w:w="1578" w:type="dxa"/>
            <w:shd w:val="clear" w:color="auto" w:fill="auto"/>
          </w:tcPr>
          <w:p w14:paraId="7E146D6B" w14:textId="77777777" w:rsidR="005308F6" w:rsidRPr="005308F6" w:rsidRDefault="005308F6" w:rsidP="005308F6">
            <w:pPr>
              <w:suppressAutoHyphens w:val="0"/>
              <w:jc w:val="center"/>
              <w:rPr>
                <w:rFonts w:cs="Calibri"/>
                <w:b/>
                <w:bCs/>
                <w:sz w:val="28"/>
                <w:szCs w:val="28"/>
                <w:lang w:eastAsia="en-US"/>
              </w:rPr>
            </w:pPr>
          </w:p>
        </w:tc>
      </w:tr>
      <w:tr w:rsidR="005308F6" w:rsidRPr="005308F6" w14:paraId="433D7D27" w14:textId="77777777" w:rsidTr="005308F6">
        <w:trPr>
          <w:trHeight w:val="451"/>
        </w:trPr>
        <w:tc>
          <w:tcPr>
            <w:tcW w:w="8658" w:type="dxa"/>
            <w:gridSpan w:val="7"/>
            <w:shd w:val="clear" w:color="auto" w:fill="auto"/>
            <w:hideMark/>
          </w:tcPr>
          <w:p w14:paraId="20A596B8" w14:textId="77777777" w:rsidR="005308F6" w:rsidRPr="005308F6" w:rsidRDefault="005308F6" w:rsidP="005308F6">
            <w:pPr>
              <w:suppressAutoHyphens w:val="0"/>
              <w:jc w:val="center"/>
              <w:rPr>
                <w:rFonts w:cs="Calibri"/>
                <w:b/>
                <w:bCs/>
                <w:sz w:val="28"/>
                <w:szCs w:val="28"/>
                <w:lang w:val="sr-Cyrl-BA" w:eastAsia="en-US"/>
              </w:rPr>
            </w:pPr>
            <w:r w:rsidRPr="005308F6">
              <w:rPr>
                <w:rFonts w:cs="Calibri"/>
                <w:b/>
                <w:bCs/>
                <w:sz w:val="28"/>
                <w:szCs w:val="28"/>
                <w:lang w:eastAsia="en-US"/>
              </w:rPr>
              <w:t xml:space="preserve">ЛОТ 3 - ПЈ </w:t>
            </w:r>
            <w:r w:rsidRPr="005308F6">
              <w:rPr>
                <w:rFonts w:cs="Calibri"/>
                <w:b/>
                <w:bCs/>
                <w:sz w:val="28"/>
                <w:szCs w:val="28"/>
                <w:lang w:val="sr-Cyrl-BA" w:eastAsia="en-US"/>
              </w:rPr>
              <w:t>ПРИЈЕДОР</w:t>
            </w:r>
          </w:p>
        </w:tc>
        <w:tc>
          <w:tcPr>
            <w:tcW w:w="1578" w:type="dxa"/>
            <w:shd w:val="clear" w:color="auto" w:fill="auto"/>
          </w:tcPr>
          <w:p w14:paraId="0B93E178" w14:textId="77777777" w:rsidR="005308F6" w:rsidRPr="005308F6" w:rsidRDefault="005308F6" w:rsidP="005308F6">
            <w:pPr>
              <w:suppressAutoHyphens w:val="0"/>
              <w:jc w:val="center"/>
              <w:rPr>
                <w:rFonts w:cs="Calibri"/>
                <w:b/>
                <w:bCs/>
                <w:sz w:val="28"/>
                <w:szCs w:val="28"/>
                <w:lang w:eastAsia="en-US"/>
              </w:rPr>
            </w:pPr>
          </w:p>
        </w:tc>
      </w:tr>
      <w:tr w:rsidR="005308F6" w:rsidRPr="005308F6" w14:paraId="25EFBD3B" w14:textId="77777777" w:rsidTr="005308F6">
        <w:trPr>
          <w:trHeight w:val="183"/>
        </w:trPr>
        <w:tc>
          <w:tcPr>
            <w:tcW w:w="510" w:type="dxa"/>
            <w:noWrap/>
          </w:tcPr>
          <w:p w14:paraId="28F722BA"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1</w:t>
            </w:r>
          </w:p>
        </w:tc>
        <w:tc>
          <w:tcPr>
            <w:tcW w:w="1849" w:type="dxa"/>
          </w:tcPr>
          <w:p w14:paraId="2BFC0014"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 xml:space="preserve">ИВАЊСКА </w:t>
            </w:r>
          </w:p>
        </w:tc>
        <w:tc>
          <w:tcPr>
            <w:tcW w:w="1108" w:type="dxa"/>
            <w:shd w:val="clear" w:color="auto" w:fill="auto"/>
          </w:tcPr>
          <w:p w14:paraId="7D9BD62E"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12</w:t>
            </w:r>
          </w:p>
        </w:tc>
        <w:tc>
          <w:tcPr>
            <w:tcW w:w="1108" w:type="dxa"/>
            <w:shd w:val="clear" w:color="auto" w:fill="auto"/>
          </w:tcPr>
          <w:p w14:paraId="5E749786"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w:t>
            </w:r>
          </w:p>
        </w:tc>
        <w:tc>
          <w:tcPr>
            <w:tcW w:w="916" w:type="dxa"/>
          </w:tcPr>
          <w:p w14:paraId="39E5D06A"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40793917"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24.04.2026.</w:t>
            </w:r>
          </w:p>
        </w:tc>
        <w:tc>
          <w:tcPr>
            <w:tcW w:w="1595" w:type="dxa"/>
          </w:tcPr>
          <w:p w14:paraId="0590053F"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24.04.2026</w:t>
            </w:r>
          </w:p>
        </w:tc>
        <w:tc>
          <w:tcPr>
            <w:tcW w:w="1578" w:type="dxa"/>
          </w:tcPr>
          <w:p w14:paraId="0125E5DB" w14:textId="77777777" w:rsidR="005308F6" w:rsidRPr="005308F6" w:rsidRDefault="005308F6" w:rsidP="005308F6">
            <w:pPr>
              <w:suppressAutoHyphens w:val="0"/>
              <w:jc w:val="center"/>
              <w:rPr>
                <w:rFonts w:cs="Calibri"/>
                <w:color w:val="000000"/>
                <w:lang w:eastAsia="en-US"/>
              </w:rPr>
            </w:pPr>
          </w:p>
        </w:tc>
      </w:tr>
      <w:tr w:rsidR="005308F6" w:rsidRPr="005308F6" w14:paraId="17BACF8D" w14:textId="77777777" w:rsidTr="005308F6">
        <w:trPr>
          <w:trHeight w:val="183"/>
        </w:trPr>
        <w:tc>
          <w:tcPr>
            <w:tcW w:w="510" w:type="dxa"/>
            <w:noWrap/>
          </w:tcPr>
          <w:p w14:paraId="793B3C86"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2</w:t>
            </w:r>
          </w:p>
        </w:tc>
        <w:tc>
          <w:tcPr>
            <w:tcW w:w="1849" w:type="dxa"/>
          </w:tcPr>
          <w:p w14:paraId="708DDFF1"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КОЗАРАЦ</w:t>
            </w:r>
          </w:p>
        </w:tc>
        <w:tc>
          <w:tcPr>
            <w:tcW w:w="1108" w:type="dxa"/>
            <w:shd w:val="clear" w:color="auto" w:fill="auto"/>
          </w:tcPr>
          <w:p w14:paraId="0DD52181"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12</w:t>
            </w:r>
          </w:p>
        </w:tc>
        <w:tc>
          <w:tcPr>
            <w:tcW w:w="1108" w:type="dxa"/>
            <w:shd w:val="clear" w:color="auto" w:fill="auto"/>
          </w:tcPr>
          <w:p w14:paraId="44731C91"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w:t>
            </w:r>
          </w:p>
        </w:tc>
        <w:tc>
          <w:tcPr>
            <w:tcW w:w="916" w:type="dxa"/>
          </w:tcPr>
          <w:p w14:paraId="0F1BC431"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3742334A"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24.04.2026</w:t>
            </w:r>
          </w:p>
        </w:tc>
        <w:tc>
          <w:tcPr>
            <w:tcW w:w="1595" w:type="dxa"/>
          </w:tcPr>
          <w:p w14:paraId="01B66D29"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24.04.2026</w:t>
            </w:r>
          </w:p>
        </w:tc>
        <w:tc>
          <w:tcPr>
            <w:tcW w:w="1578" w:type="dxa"/>
          </w:tcPr>
          <w:p w14:paraId="4E86781D" w14:textId="77777777" w:rsidR="005308F6" w:rsidRPr="005308F6" w:rsidRDefault="005308F6" w:rsidP="005308F6">
            <w:pPr>
              <w:suppressAutoHyphens w:val="0"/>
              <w:jc w:val="center"/>
              <w:rPr>
                <w:rFonts w:cs="Calibri"/>
                <w:lang w:eastAsia="en-US"/>
              </w:rPr>
            </w:pPr>
          </w:p>
        </w:tc>
      </w:tr>
      <w:tr w:rsidR="005308F6" w:rsidRPr="005308F6" w14:paraId="2BBCD95A" w14:textId="77777777" w:rsidTr="005308F6">
        <w:trPr>
          <w:trHeight w:val="183"/>
        </w:trPr>
        <w:tc>
          <w:tcPr>
            <w:tcW w:w="510" w:type="dxa"/>
            <w:noWrap/>
          </w:tcPr>
          <w:p w14:paraId="74B904A0"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3</w:t>
            </w:r>
          </w:p>
        </w:tc>
        <w:tc>
          <w:tcPr>
            <w:tcW w:w="1849" w:type="dxa"/>
          </w:tcPr>
          <w:p w14:paraId="78F35500"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eastAsia="en-US"/>
              </w:rPr>
              <w:t>ПРИЈЕДО</w:t>
            </w:r>
            <w:r w:rsidRPr="005308F6">
              <w:rPr>
                <w:rFonts w:cs="Calibri"/>
                <w:b/>
                <w:bCs/>
                <w:color w:val="000000"/>
                <w:lang w:val="en-US" w:eastAsia="en-US"/>
              </w:rPr>
              <w:t>Р 1</w:t>
            </w:r>
          </w:p>
        </w:tc>
        <w:tc>
          <w:tcPr>
            <w:tcW w:w="1108" w:type="dxa"/>
            <w:shd w:val="clear" w:color="auto" w:fill="auto"/>
          </w:tcPr>
          <w:p w14:paraId="2A10C9FA" w14:textId="77777777" w:rsidR="005308F6" w:rsidRPr="005308F6" w:rsidRDefault="005308F6" w:rsidP="005308F6">
            <w:pPr>
              <w:suppressAutoHyphens w:val="0"/>
              <w:jc w:val="center"/>
              <w:rPr>
                <w:rFonts w:cs="Calibri"/>
                <w:color w:val="000000"/>
                <w:lang w:val="sr-Cyrl-RS" w:eastAsia="en-US"/>
              </w:rPr>
            </w:pPr>
            <w:r w:rsidRPr="005308F6">
              <w:rPr>
                <w:rFonts w:cs="Calibri"/>
                <w:color w:val="000000"/>
                <w:lang w:val="sr-Cyrl-RS" w:eastAsia="en-US"/>
              </w:rPr>
              <w:t>8</w:t>
            </w:r>
          </w:p>
        </w:tc>
        <w:tc>
          <w:tcPr>
            <w:tcW w:w="1108" w:type="dxa"/>
            <w:shd w:val="clear" w:color="auto" w:fill="auto"/>
          </w:tcPr>
          <w:p w14:paraId="612141B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53E3687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w:t>
            </w:r>
          </w:p>
        </w:tc>
        <w:tc>
          <w:tcPr>
            <w:tcW w:w="1572" w:type="dxa"/>
          </w:tcPr>
          <w:p w14:paraId="562B8CA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02.06.2026.</w:t>
            </w:r>
          </w:p>
        </w:tc>
        <w:tc>
          <w:tcPr>
            <w:tcW w:w="1595" w:type="dxa"/>
          </w:tcPr>
          <w:p w14:paraId="5FBF99F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02.06.2026.</w:t>
            </w:r>
          </w:p>
        </w:tc>
        <w:tc>
          <w:tcPr>
            <w:tcW w:w="1578" w:type="dxa"/>
          </w:tcPr>
          <w:p w14:paraId="54827484" w14:textId="77777777" w:rsidR="005308F6" w:rsidRPr="005308F6" w:rsidRDefault="005308F6" w:rsidP="005308F6">
            <w:pPr>
              <w:suppressAutoHyphens w:val="0"/>
              <w:jc w:val="center"/>
              <w:rPr>
                <w:rFonts w:cs="Calibri"/>
                <w:color w:val="000000"/>
                <w:lang w:val="en-US" w:eastAsia="en-US"/>
              </w:rPr>
            </w:pPr>
          </w:p>
        </w:tc>
      </w:tr>
      <w:tr w:rsidR="005308F6" w:rsidRPr="005308F6" w14:paraId="2BAE2F2A" w14:textId="77777777" w:rsidTr="005308F6">
        <w:trPr>
          <w:trHeight w:val="183"/>
        </w:trPr>
        <w:tc>
          <w:tcPr>
            <w:tcW w:w="510" w:type="dxa"/>
            <w:noWrap/>
          </w:tcPr>
          <w:p w14:paraId="06EB0CAB"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4</w:t>
            </w:r>
          </w:p>
        </w:tc>
        <w:tc>
          <w:tcPr>
            <w:tcW w:w="1849" w:type="dxa"/>
          </w:tcPr>
          <w:p w14:paraId="0251ADBA"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ПРИЈЕДОР 2</w:t>
            </w:r>
          </w:p>
        </w:tc>
        <w:tc>
          <w:tcPr>
            <w:tcW w:w="1108" w:type="dxa"/>
            <w:shd w:val="clear" w:color="auto" w:fill="auto"/>
          </w:tcPr>
          <w:p w14:paraId="1282757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30</w:t>
            </w:r>
          </w:p>
        </w:tc>
        <w:tc>
          <w:tcPr>
            <w:tcW w:w="1108" w:type="dxa"/>
            <w:shd w:val="clear" w:color="auto" w:fill="auto"/>
          </w:tcPr>
          <w:p w14:paraId="31E209B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tcPr>
          <w:p w14:paraId="479C738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5808A9A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w:t>
            </w:r>
            <w:r w:rsidRPr="005308F6">
              <w:rPr>
                <w:rFonts w:cs="Calibri"/>
                <w:color w:val="000000"/>
                <w:lang w:val="sr-Cyrl-BA" w:eastAsia="en-US"/>
              </w:rPr>
              <w:t>.</w:t>
            </w:r>
            <w:r w:rsidRPr="005308F6">
              <w:rPr>
                <w:rFonts w:cs="Calibri"/>
                <w:color w:val="000000"/>
                <w:lang w:val="en-US" w:eastAsia="en-US"/>
              </w:rPr>
              <w:t>06.2026.</w:t>
            </w:r>
          </w:p>
        </w:tc>
        <w:tc>
          <w:tcPr>
            <w:tcW w:w="1595" w:type="dxa"/>
          </w:tcPr>
          <w:p w14:paraId="5F62556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w:t>
            </w:r>
            <w:r w:rsidRPr="005308F6">
              <w:rPr>
                <w:rFonts w:cs="Calibri"/>
                <w:color w:val="000000"/>
                <w:lang w:val="sr-Cyrl-BA" w:eastAsia="en-US"/>
              </w:rPr>
              <w:t>.</w:t>
            </w:r>
            <w:r w:rsidRPr="005308F6">
              <w:rPr>
                <w:rFonts w:cs="Calibri"/>
                <w:color w:val="000000"/>
                <w:lang w:val="en-US" w:eastAsia="en-US"/>
              </w:rPr>
              <w:t>06.2026.</w:t>
            </w:r>
          </w:p>
        </w:tc>
        <w:tc>
          <w:tcPr>
            <w:tcW w:w="1578" w:type="dxa"/>
          </w:tcPr>
          <w:p w14:paraId="5A73E893" w14:textId="77777777" w:rsidR="005308F6" w:rsidRPr="005308F6" w:rsidRDefault="005308F6" w:rsidP="005308F6">
            <w:pPr>
              <w:suppressAutoHyphens w:val="0"/>
              <w:jc w:val="center"/>
              <w:rPr>
                <w:rFonts w:cs="Calibri"/>
                <w:color w:val="000000"/>
                <w:lang w:val="en-US" w:eastAsia="en-US"/>
              </w:rPr>
            </w:pPr>
          </w:p>
        </w:tc>
      </w:tr>
      <w:tr w:rsidR="005308F6" w:rsidRPr="005308F6" w14:paraId="00EFB1B7" w14:textId="77777777" w:rsidTr="005308F6">
        <w:trPr>
          <w:trHeight w:val="183"/>
        </w:trPr>
        <w:tc>
          <w:tcPr>
            <w:tcW w:w="510" w:type="dxa"/>
            <w:noWrap/>
          </w:tcPr>
          <w:p w14:paraId="545416FA"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5</w:t>
            </w:r>
          </w:p>
        </w:tc>
        <w:tc>
          <w:tcPr>
            <w:tcW w:w="1849" w:type="dxa"/>
          </w:tcPr>
          <w:p w14:paraId="390261EB"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НОВИ ГРАД </w:t>
            </w:r>
          </w:p>
        </w:tc>
        <w:tc>
          <w:tcPr>
            <w:tcW w:w="1108" w:type="dxa"/>
            <w:shd w:val="clear" w:color="auto" w:fill="auto"/>
          </w:tcPr>
          <w:p w14:paraId="2B7339D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w:t>
            </w:r>
          </w:p>
        </w:tc>
        <w:tc>
          <w:tcPr>
            <w:tcW w:w="1108" w:type="dxa"/>
            <w:shd w:val="clear" w:color="auto" w:fill="auto"/>
          </w:tcPr>
          <w:p w14:paraId="7E7E627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5194510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41F4BB94"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11.06.2026.</w:t>
            </w:r>
          </w:p>
        </w:tc>
        <w:tc>
          <w:tcPr>
            <w:tcW w:w="1595" w:type="dxa"/>
          </w:tcPr>
          <w:p w14:paraId="64CCEE49"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11.06.2026.</w:t>
            </w:r>
          </w:p>
        </w:tc>
        <w:tc>
          <w:tcPr>
            <w:tcW w:w="1578" w:type="dxa"/>
          </w:tcPr>
          <w:p w14:paraId="24DE5856" w14:textId="77777777" w:rsidR="005308F6" w:rsidRPr="005308F6" w:rsidRDefault="005308F6" w:rsidP="005308F6">
            <w:pPr>
              <w:suppressAutoHyphens w:val="0"/>
              <w:jc w:val="center"/>
              <w:rPr>
                <w:rFonts w:cs="Calibri"/>
                <w:color w:val="000000"/>
                <w:lang w:eastAsia="en-US"/>
              </w:rPr>
            </w:pPr>
          </w:p>
        </w:tc>
      </w:tr>
      <w:tr w:rsidR="005308F6" w:rsidRPr="005308F6" w14:paraId="121459D3" w14:textId="77777777" w:rsidTr="005308F6">
        <w:trPr>
          <w:trHeight w:val="183"/>
        </w:trPr>
        <w:tc>
          <w:tcPr>
            <w:tcW w:w="510" w:type="dxa"/>
            <w:noWrap/>
          </w:tcPr>
          <w:p w14:paraId="06815E20"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6</w:t>
            </w:r>
          </w:p>
        </w:tc>
        <w:tc>
          <w:tcPr>
            <w:tcW w:w="1849" w:type="dxa"/>
          </w:tcPr>
          <w:p w14:paraId="2C049E49"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 xml:space="preserve">ДРАКСЕНИЋ </w:t>
            </w:r>
          </w:p>
        </w:tc>
        <w:tc>
          <w:tcPr>
            <w:tcW w:w="1108" w:type="dxa"/>
            <w:shd w:val="clear" w:color="auto" w:fill="auto"/>
          </w:tcPr>
          <w:p w14:paraId="48391F62"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13</w:t>
            </w:r>
          </w:p>
        </w:tc>
        <w:tc>
          <w:tcPr>
            <w:tcW w:w="1108" w:type="dxa"/>
            <w:shd w:val="clear" w:color="auto" w:fill="auto"/>
          </w:tcPr>
          <w:p w14:paraId="5275CA61"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w:t>
            </w:r>
          </w:p>
        </w:tc>
        <w:tc>
          <w:tcPr>
            <w:tcW w:w="916" w:type="dxa"/>
          </w:tcPr>
          <w:p w14:paraId="0BE1D03F"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70FEAEAA"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08.05.2026.</w:t>
            </w:r>
          </w:p>
        </w:tc>
        <w:tc>
          <w:tcPr>
            <w:tcW w:w="1595" w:type="dxa"/>
          </w:tcPr>
          <w:p w14:paraId="757FAF48"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08.05.2026.</w:t>
            </w:r>
          </w:p>
        </w:tc>
        <w:tc>
          <w:tcPr>
            <w:tcW w:w="1578" w:type="dxa"/>
          </w:tcPr>
          <w:p w14:paraId="3E74635A" w14:textId="77777777" w:rsidR="005308F6" w:rsidRPr="005308F6" w:rsidRDefault="005308F6" w:rsidP="005308F6">
            <w:pPr>
              <w:suppressAutoHyphens w:val="0"/>
              <w:jc w:val="center"/>
              <w:rPr>
                <w:rFonts w:cs="Calibri"/>
                <w:color w:val="000000"/>
                <w:lang w:eastAsia="en-US"/>
              </w:rPr>
            </w:pPr>
          </w:p>
        </w:tc>
      </w:tr>
      <w:tr w:rsidR="005308F6" w:rsidRPr="005308F6" w14:paraId="0C245DE9" w14:textId="77777777" w:rsidTr="005308F6">
        <w:trPr>
          <w:trHeight w:val="610"/>
        </w:trPr>
        <w:tc>
          <w:tcPr>
            <w:tcW w:w="510" w:type="dxa"/>
            <w:noWrap/>
          </w:tcPr>
          <w:p w14:paraId="31C6BD3C"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7</w:t>
            </w:r>
          </w:p>
        </w:tc>
        <w:tc>
          <w:tcPr>
            <w:tcW w:w="1849" w:type="dxa"/>
          </w:tcPr>
          <w:p w14:paraId="30566883"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КОЗАРСКА</w:t>
            </w:r>
            <w:r w:rsidRPr="005308F6">
              <w:rPr>
                <w:rFonts w:cs="Calibri"/>
                <w:b/>
                <w:bCs/>
                <w:color w:val="000000"/>
                <w:lang w:val="sr-Cyrl-BA" w:eastAsia="en-US"/>
              </w:rPr>
              <w:t xml:space="preserve"> </w:t>
            </w:r>
            <w:r w:rsidRPr="005308F6">
              <w:rPr>
                <w:rFonts w:cs="Calibri"/>
                <w:b/>
                <w:bCs/>
                <w:color w:val="000000"/>
                <w:lang w:eastAsia="en-US"/>
              </w:rPr>
              <w:t>ДУБИЦА 1</w:t>
            </w:r>
          </w:p>
        </w:tc>
        <w:tc>
          <w:tcPr>
            <w:tcW w:w="1108" w:type="dxa"/>
            <w:shd w:val="clear" w:color="auto" w:fill="auto"/>
          </w:tcPr>
          <w:p w14:paraId="7DF42887"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12</w:t>
            </w:r>
          </w:p>
        </w:tc>
        <w:tc>
          <w:tcPr>
            <w:tcW w:w="1108" w:type="dxa"/>
            <w:shd w:val="clear" w:color="auto" w:fill="auto"/>
          </w:tcPr>
          <w:p w14:paraId="1AC3B310"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w:t>
            </w:r>
          </w:p>
        </w:tc>
        <w:tc>
          <w:tcPr>
            <w:tcW w:w="916" w:type="dxa"/>
          </w:tcPr>
          <w:p w14:paraId="60B93591"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3C48E3D4"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28.05.2026.</w:t>
            </w:r>
          </w:p>
        </w:tc>
        <w:tc>
          <w:tcPr>
            <w:tcW w:w="1595" w:type="dxa"/>
          </w:tcPr>
          <w:p w14:paraId="535901EC"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28.05.2026.</w:t>
            </w:r>
          </w:p>
        </w:tc>
        <w:tc>
          <w:tcPr>
            <w:tcW w:w="1578" w:type="dxa"/>
          </w:tcPr>
          <w:p w14:paraId="18ABA6A2" w14:textId="77777777" w:rsidR="005308F6" w:rsidRPr="005308F6" w:rsidRDefault="005308F6" w:rsidP="005308F6">
            <w:pPr>
              <w:suppressAutoHyphens w:val="0"/>
              <w:jc w:val="center"/>
              <w:rPr>
                <w:rFonts w:cs="Calibri"/>
                <w:color w:val="000000"/>
                <w:lang w:eastAsia="en-US"/>
              </w:rPr>
            </w:pPr>
          </w:p>
        </w:tc>
      </w:tr>
      <w:tr w:rsidR="005308F6" w:rsidRPr="005308F6" w14:paraId="0CA98E9D" w14:textId="77777777" w:rsidTr="005308F6">
        <w:trPr>
          <w:trHeight w:val="712"/>
        </w:trPr>
        <w:tc>
          <w:tcPr>
            <w:tcW w:w="510" w:type="dxa"/>
            <w:noWrap/>
          </w:tcPr>
          <w:p w14:paraId="6A336AF0"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8</w:t>
            </w:r>
          </w:p>
        </w:tc>
        <w:tc>
          <w:tcPr>
            <w:tcW w:w="1849" w:type="dxa"/>
          </w:tcPr>
          <w:p w14:paraId="519A7B56"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КОЗАРСКА ДУБИЦА 2</w:t>
            </w:r>
          </w:p>
        </w:tc>
        <w:tc>
          <w:tcPr>
            <w:tcW w:w="1108" w:type="dxa"/>
            <w:shd w:val="clear" w:color="auto" w:fill="auto"/>
          </w:tcPr>
          <w:p w14:paraId="2E7A7FA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14</w:t>
            </w:r>
          </w:p>
        </w:tc>
        <w:tc>
          <w:tcPr>
            <w:tcW w:w="1108" w:type="dxa"/>
            <w:shd w:val="clear" w:color="auto" w:fill="auto"/>
          </w:tcPr>
          <w:p w14:paraId="2C7F718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3033DFD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511E84EE"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10.06.2026.</w:t>
            </w:r>
          </w:p>
        </w:tc>
        <w:tc>
          <w:tcPr>
            <w:tcW w:w="1595" w:type="dxa"/>
          </w:tcPr>
          <w:p w14:paraId="1ADE9227"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10.06.2026.</w:t>
            </w:r>
          </w:p>
        </w:tc>
        <w:tc>
          <w:tcPr>
            <w:tcW w:w="1578" w:type="dxa"/>
          </w:tcPr>
          <w:p w14:paraId="6799A706" w14:textId="77777777" w:rsidR="005308F6" w:rsidRPr="005308F6" w:rsidRDefault="005308F6" w:rsidP="005308F6">
            <w:pPr>
              <w:suppressAutoHyphens w:val="0"/>
              <w:jc w:val="center"/>
              <w:rPr>
                <w:rFonts w:cs="Calibri"/>
                <w:color w:val="000000"/>
                <w:lang w:eastAsia="en-US"/>
              </w:rPr>
            </w:pPr>
          </w:p>
        </w:tc>
      </w:tr>
      <w:tr w:rsidR="005308F6" w:rsidRPr="005308F6" w14:paraId="6FC9E2F5" w14:textId="77777777" w:rsidTr="005308F6">
        <w:trPr>
          <w:trHeight w:val="268"/>
        </w:trPr>
        <w:tc>
          <w:tcPr>
            <w:tcW w:w="510" w:type="dxa"/>
            <w:noWrap/>
          </w:tcPr>
          <w:p w14:paraId="5FD0D30F"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9</w:t>
            </w:r>
          </w:p>
        </w:tc>
        <w:tc>
          <w:tcPr>
            <w:tcW w:w="1849" w:type="dxa"/>
          </w:tcPr>
          <w:p w14:paraId="693DBEDD"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КОСТАЈНИЦА</w:t>
            </w:r>
          </w:p>
        </w:tc>
        <w:tc>
          <w:tcPr>
            <w:tcW w:w="1108" w:type="dxa"/>
            <w:shd w:val="clear" w:color="auto" w:fill="auto"/>
          </w:tcPr>
          <w:p w14:paraId="00D00B04"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10</w:t>
            </w:r>
          </w:p>
        </w:tc>
        <w:tc>
          <w:tcPr>
            <w:tcW w:w="1108" w:type="dxa"/>
            <w:shd w:val="clear" w:color="auto" w:fill="auto"/>
          </w:tcPr>
          <w:p w14:paraId="48434D0D"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w:t>
            </w:r>
          </w:p>
        </w:tc>
        <w:tc>
          <w:tcPr>
            <w:tcW w:w="916" w:type="dxa"/>
          </w:tcPr>
          <w:p w14:paraId="58EFD931"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046C2092"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26.03.2026.</w:t>
            </w:r>
          </w:p>
        </w:tc>
        <w:tc>
          <w:tcPr>
            <w:tcW w:w="1595" w:type="dxa"/>
          </w:tcPr>
          <w:p w14:paraId="432A2681"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26.03.2026.</w:t>
            </w:r>
          </w:p>
        </w:tc>
        <w:tc>
          <w:tcPr>
            <w:tcW w:w="1578" w:type="dxa"/>
          </w:tcPr>
          <w:p w14:paraId="4313F5CF" w14:textId="77777777" w:rsidR="005308F6" w:rsidRPr="005308F6" w:rsidRDefault="005308F6" w:rsidP="005308F6">
            <w:pPr>
              <w:suppressAutoHyphens w:val="0"/>
              <w:jc w:val="center"/>
              <w:rPr>
                <w:rFonts w:cs="Calibri"/>
                <w:color w:val="000000"/>
                <w:lang w:eastAsia="en-US"/>
              </w:rPr>
            </w:pPr>
          </w:p>
        </w:tc>
      </w:tr>
      <w:tr w:rsidR="005308F6" w:rsidRPr="005308F6" w14:paraId="3276E6EA" w14:textId="77777777" w:rsidTr="005308F6">
        <w:trPr>
          <w:trHeight w:val="441"/>
        </w:trPr>
        <w:tc>
          <w:tcPr>
            <w:tcW w:w="510" w:type="dxa"/>
            <w:noWrap/>
          </w:tcPr>
          <w:p w14:paraId="2F14CC43"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lastRenderedPageBreak/>
              <w:t>10</w:t>
            </w:r>
          </w:p>
        </w:tc>
        <w:tc>
          <w:tcPr>
            <w:tcW w:w="1849" w:type="dxa"/>
          </w:tcPr>
          <w:p w14:paraId="4BECF889"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ОШТРА ЛУКА</w:t>
            </w:r>
          </w:p>
        </w:tc>
        <w:tc>
          <w:tcPr>
            <w:tcW w:w="1108" w:type="dxa"/>
            <w:shd w:val="clear" w:color="auto" w:fill="auto"/>
          </w:tcPr>
          <w:p w14:paraId="5D078393"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8</w:t>
            </w:r>
          </w:p>
        </w:tc>
        <w:tc>
          <w:tcPr>
            <w:tcW w:w="1108" w:type="dxa"/>
            <w:shd w:val="clear" w:color="auto" w:fill="auto"/>
          </w:tcPr>
          <w:p w14:paraId="044F7626" w14:textId="77777777" w:rsidR="005308F6" w:rsidRPr="005308F6" w:rsidRDefault="005308F6" w:rsidP="005308F6">
            <w:pPr>
              <w:suppressAutoHyphens w:val="0"/>
              <w:jc w:val="center"/>
              <w:rPr>
                <w:rFonts w:cs="Calibri"/>
                <w:color w:val="000000"/>
                <w:lang w:eastAsia="en-US"/>
              </w:rPr>
            </w:pPr>
            <w:r w:rsidRPr="005308F6">
              <w:rPr>
                <w:rFonts w:cs="Calibri"/>
                <w:color w:val="000000"/>
                <w:lang w:val="en-US" w:eastAsia="en-US"/>
              </w:rPr>
              <w:t> </w:t>
            </w:r>
          </w:p>
        </w:tc>
        <w:tc>
          <w:tcPr>
            <w:tcW w:w="916" w:type="dxa"/>
          </w:tcPr>
          <w:p w14:paraId="777437D0"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408E269E"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16.06.2026.</w:t>
            </w:r>
          </w:p>
        </w:tc>
        <w:tc>
          <w:tcPr>
            <w:tcW w:w="1595" w:type="dxa"/>
          </w:tcPr>
          <w:p w14:paraId="286C3F36"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16.06.2026</w:t>
            </w:r>
          </w:p>
        </w:tc>
        <w:tc>
          <w:tcPr>
            <w:tcW w:w="1578" w:type="dxa"/>
          </w:tcPr>
          <w:p w14:paraId="5BC1BCDA" w14:textId="77777777" w:rsidR="005308F6" w:rsidRPr="005308F6" w:rsidRDefault="005308F6" w:rsidP="005308F6">
            <w:pPr>
              <w:suppressAutoHyphens w:val="0"/>
              <w:jc w:val="center"/>
              <w:rPr>
                <w:rFonts w:cs="Calibri"/>
                <w:color w:val="000000"/>
                <w:lang w:eastAsia="en-US"/>
              </w:rPr>
            </w:pPr>
          </w:p>
        </w:tc>
      </w:tr>
      <w:tr w:rsidR="005308F6" w:rsidRPr="005308F6" w14:paraId="6AB734F3" w14:textId="77777777" w:rsidTr="005308F6">
        <w:trPr>
          <w:trHeight w:val="407"/>
        </w:trPr>
        <w:tc>
          <w:tcPr>
            <w:tcW w:w="8658" w:type="dxa"/>
            <w:gridSpan w:val="7"/>
            <w:shd w:val="clear" w:color="auto" w:fill="auto"/>
          </w:tcPr>
          <w:p w14:paraId="218D672D" w14:textId="0F1D723A" w:rsidR="005308F6" w:rsidRPr="005308F6" w:rsidRDefault="005308F6" w:rsidP="005308F6">
            <w:pPr>
              <w:suppressAutoHyphens w:val="0"/>
              <w:jc w:val="right"/>
              <w:rPr>
                <w:rFonts w:cs="Calibri"/>
                <w:b/>
                <w:bCs/>
                <w:sz w:val="28"/>
                <w:szCs w:val="28"/>
                <w:lang w:eastAsia="en-US"/>
              </w:rPr>
            </w:pPr>
            <w:r w:rsidRPr="005308F6">
              <w:rPr>
                <w:rFonts w:cs="Calibri"/>
                <w:b/>
                <w:bCs/>
                <w:sz w:val="28"/>
                <w:szCs w:val="28"/>
                <w:lang w:eastAsia="en-US"/>
              </w:rPr>
              <w:t>УКУПНО у КМ без ПДВ-а:</w:t>
            </w:r>
          </w:p>
        </w:tc>
        <w:tc>
          <w:tcPr>
            <w:tcW w:w="1578" w:type="dxa"/>
            <w:shd w:val="clear" w:color="auto" w:fill="auto"/>
          </w:tcPr>
          <w:p w14:paraId="48BBE118" w14:textId="77777777" w:rsidR="005308F6" w:rsidRPr="005308F6" w:rsidRDefault="005308F6" w:rsidP="005308F6">
            <w:pPr>
              <w:suppressAutoHyphens w:val="0"/>
              <w:jc w:val="center"/>
              <w:rPr>
                <w:rFonts w:cs="Calibri"/>
                <w:b/>
                <w:bCs/>
                <w:sz w:val="28"/>
                <w:szCs w:val="28"/>
                <w:lang w:eastAsia="en-US"/>
              </w:rPr>
            </w:pPr>
          </w:p>
        </w:tc>
      </w:tr>
      <w:tr w:rsidR="005308F6" w:rsidRPr="005308F6" w14:paraId="1F44D3FC" w14:textId="77777777" w:rsidTr="005308F6">
        <w:trPr>
          <w:trHeight w:val="407"/>
        </w:trPr>
        <w:tc>
          <w:tcPr>
            <w:tcW w:w="8658" w:type="dxa"/>
            <w:gridSpan w:val="7"/>
            <w:shd w:val="clear" w:color="auto" w:fill="auto"/>
            <w:hideMark/>
          </w:tcPr>
          <w:p w14:paraId="1685722E" w14:textId="77777777" w:rsidR="005308F6" w:rsidRPr="005308F6" w:rsidRDefault="005308F6" w:rsidP="005308F6">
            <w:pPr>
              <w:suppressAutoHyphens w:val="0"/>
              <w:jc w:val="center"/>
              <w:rPr>
                <w:rFonts w:cs="Calibri"/>
                <w:b/>
                <w:bCs/>
                <w:sz w:val="28"/>
                <w:szCs w:val="28"/>
                <w:lang w:val="sr-Cyrl-BA" w:eastAsia="en-US"/>
              </w:rPr>
            </w:pPr>
            <w:r w:rsidRPr="005308F6">
              <w:rPr>
                <w:rFonts w:cs="Calibri"/>
                <w:b/>
                <w:bCs/>
                <w:sz w:val="28"/>
                <w:szCs w:val="28"/>
                <w:lang w:eastAsia="en-US"/>
              </w:rPr>
              <w:t xml:space="preserve">ЛОТ 4 - ПЈ </w:t>
            </w:r>
            <w:r w:rsidRPr="005308F6">
              <w:rPr>
                <w:rFonts w:cs="Calibri"/>
                <w:b/>
                <w:bCs/>
                <w:sz w:val="28"/>
                <w:szCs w:val="28"/>
                <w:lang w:val="sr-Cyrl-BA" w:eastAsia="en-US"/>
              </w:rPr>
              <w:t>МОДРИЧА</w:t>
            </w:r>
          </w:p>
        </w:tc>
        <w:tc>
          <w:tcPr>
            <w:tcW w:w="1578" w:type="dxa"/>
            <w:shd w:val="clear" w:color="auto" w:fill="auto"/>
          </w:tcPr>
          <w:p w14:paraId="187A1A04" w14:textId="77777777" w:rsidR="005308F6" w:rsidRPr="005308F6" w:rsidRDefault="005308F6" w:rsidP="005308F6">
            <w:pPr>
              <w:suppressAutoHyphens w:val="0"/>
              <w:jc w:val="center"/>
              <w:rPr>
                <w:rFonts w:cs="Calibri"/>
                <w:b/>
                <w:bCs/>
                <w:sz w:val="28"/>
                <w:szCs w:val="28"/>
                <w:lang w:eastAsia="en-US"/>
              </w:rPr>
            </w:pPr>
          </w:p>
        </w:tc>
      </w:tr>
      <w:tr w:rsidR="005308F6" w:rsidRPr="005308F6" w14:paraId="61972442" w14:textId="77777777" w:rsidTr="005308F6">
        <w:trPr>
          <w:trHeight w:val="183"/>
        </w:trPr>
        <w:tc>
          <w:tcPr>
            <w:tcW w:w="510" w:type="dxa"/>
            <w:noWrap/>
          </w:tcPr>
          <w:p w14:paraId="2E853DCB"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1</w:t>
            </w:r>
          </w:p>
        </w:tc>
        <w:tc>
          <w:tcPr>
            <w:tcW w:w="1849" w:type="dxa"/>
          </w:tcPr>
          <w:p w14:paraId="48A06704"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eastAsia="en-US"/>
              </w:rPr>
              <w:t>ДОБ</w:t>
            </w:r>
            <w:r w:rsidRPr="005308F6">
              <w:rPr>
                <w:rFonts w:cs="Calibri"/>
                <w:b/>
                <w:bCs/>
                <w:color w:val="000000"/>
                <w:lang w:val="en-US" w:eastAsia="en-US"/>
              </w:rPr>
              <w:t>ОЈ 1</w:t>
            </w:r>
          </w:p>
        </w:tc>
        <w:tc>
          <w:tcPr>
            <w:tcW w:w="1108" w:type="dxa"/>
            <w:shd w:val="clear" w:color="auto" w:fill="auto"/>
          </w:tcPr>
          <w:p w14:paraId="4C9CEF3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w:t>
            </w:r>
          </w:p>
        </w:tc>
        <w:tc>
          <w:tcPr>
            <w:tcW w:w="1108" w:type="dxa"/>
            <w:shd w:val="clear" w:color="auto" w:fill="auto"/>
          </w:tcPr>
          <w:p w14:paraId="3B9257B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783AF00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0817F8E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02.09.2026.</w:t>
            </w:r>
          </w:p>
        </w:tc>
        <w:tc>
          <w:tcPr>
            <w:tcW w:w="1595" w:type="dxa"/>
          </w:tcPr>
          <w:p w14:paraId="1AB4187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02.09.2026.</w:t>
            </w:r>
          </w:p>
        </w:tc>
        <w:tc>
          <w:tcPr>
            <w:tcW w:w="1578" w:type="dxa"/>
          </w:tcPr>
          <w:p w14:paraId="0A1BA50A" w14:textId="77777777" w:rsidR="005308F6" w:rsidRPr="005308F6" w:rsidRDefault="005308F6" w:rsidP="005308F6">
            <w:pPr>
              <w:suppressAutoHyphens w:val="0"/>
              <w:jc w:val="center"/>
              <w:rPr>
                <w:rFonts w:cs="Calibri"/>
                <w:color w:val="000000"/>
                <w:lang w:val="en-US" w:eastAsia="en-US"/>
              </w:rPr>
            </w:pPr>
          </w:p>
        </w:tc>
      </w:tr>
      <w:tr w:rsidR="005308F6" w:rsidRPr="005308F6" w14:paraId="409D9E32" w14:textId="77777777" w:rsidTr="005308F6">
        <w:trPr>
          <w:trHeight w:val="183"/>
        </w:trPr>
        <w:tc>
          <w:tcPr>
            <w:tcW w:w="510" w:type="dxa"/>
            <w:noWrap/>
          </w:tcPr>
          <w:p w14:paraId="7E56D795"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2</w:t>
            </w:r>
          </w:p>
        </w:tc>
        <w:tc>
          <w:tcPr>
            <w:tcW w:w="1849" w:type="dxa"/>
          </w:tcPr>
          <w:p w14:paraId="649966A3"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ДОБОЈ 2</w:t>
            </w:r>
          </w:p>
        </w:tc>
        <w:tc>
          <w:tcPr>
            <w:tcW w:w="1108" w:type="dxa"/>
            <w:shd w:val="clear" w:color="auto" w:fill="auto"/>
          </w:tcPr>
          <w:p w14:paraId="6C0370A0" w14:textId="77777777" w:rsidR="005308F6" w:rsidRPr="005308F6" w:rsidRDefault="005308F6" w:rsidP="005308F6">
            <w:pPr>
              <w:suppressAutoHyphens w:val="0"/>
              <w:jc w:val="center"/>
              <w:rPr>
                <w:rFonts w:cs="Calibri"/>
                <w:color w:val="000000"/>
                <w:lang w:val="sr-Cyrl-RS" w:eastAsia="en-US"/>
              </w:rPr>
            </w:pPr>
            <w:r w:rsidRPr="005308F6">
              <w:rPr>
                <w:rFonts w:cs="Calibri"/>
                <w:color w:val="000000"/>
                <w:lang w:val="sr-Cyrl-RS" w:eastAsia="en-US"/>
              </w:rPr>
              <w:t>8</w:t>
            </w:r>
          </w:p>
        </w:tc>
        <w:tc>
          <w:tcPr>
            <w:tcW w:w="1108" w:type="dxa"/>
            <w:shd w:val="clear" w:color="auto" w:fill="auto"/>
          </w:tcPr>
          <w:p w14:paraId="5B049C2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5AE7E2C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0CF3DF3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16.10.2026.</w:t>
            </w:r>
          </w:p>
        </w:tc>
        <w:tc>
          <w:tcPr>
            <w:tcW w:w="1595" w:type="dxa"/>
          </w:tcPr>
          <w:p w14:paraId="02C7CCB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16.10.2026.</w:t>
            </w:r>
          </w:p>
        </w:tc>
        <w:tc>
          <w:tcPr>
            <w:tcW w:w="1578" w:type="dxa"/>
          </w:tcPr>
          <w:p w14:paraId="4604C8F1" w14:textId="77777777" w:rsidR="005308F6" w:rsidRPr="005308F6" w:rsidRDefault="005308F6" w:rsidP="005308F6">
            <w:pPr>
              <w:suppressAutoHyphens w:val="0"/>
              <w:jc w:val="center"/>
              <w:rPr>
                <w:rFonts w:cs="Calibri"/>
                <w:color w:val="000000"/>
                <w:lang w:val="en-US" w:eastAsia="en-US"/>
              </w:rPr>
            </w:pPr>
          </w:p>
        </w:tc>
      </w:tr>
      <w:tr w:rsidR="005308F6" w:rsidRPr="005308F6" w14:paraId="3C1597D0" w14:textId="77777777" w:rsidTr="005308F6">
        <w:trPr>
          <w:trHeight w:val="183"/>
        </w:trPr>
        <w:tc>
          <w:tcPr>
            <w:tcW w:w="510" w:type="dxa"/>
            <w:noWrap/>
          </w:tcPr>
          <w:p w14:paraId="79CAAA12"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3</w:t>
            </w:r>
          </w:p>
        </w:tc>
        <w:tc>
          <w:tcPr>
            <w:tcW w:w="1849" w:type="dxa"/>
          </w:tcPr>
          <w:p w14:paraId="6EEB606F"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ТЕСЛИЋ 1</w:t>
            </w:r>
          </w:p>
        </w:tc>
        <w:tc>
          <w:tcPr>
            <w:tcW w:w="1108" w:type="dxa"/>
            <w:shd w:val="clear" w:color="auto" w:fill="auto"/>
          </w:tcPr>
          <w:p w14:paraId="56DF71B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551B63C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16CEEC3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1B497CB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11.</w:t>
            </w:r>
            <w:r w:rsidRPr="005308F6">
              <w:rPr>
                <w:rFonts w:cs="Calibri"/>
                <w:color w:val="000000"/>
                <w:lang w:val="sr-Cyrl-BA" w:eastAsia="en-US"/>
              </w:rPr>
              <w:t>0</w:t>
            </w:r>
            <w:r w:rsidRPr="005308F6">
              <w:rPr>
                <w:rFonts w:cs="Calibri"/>
                <w:color w:val="000000"/>
                <w:lang w:val="en-US" w:eastAsia="en-US"/>
              </w:rPr>
              <w:t>7.2026.</w:t>
            </w:r>
          </w:p>
        </w:tc>
        <w:tc>
          <w:tcPr>
            <w:tcW w:w="1595" w:type="dxa"/>
          </w:tcPr>
          <w:p w14:paraId="6D420D7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11.</w:t>
            </w:r>
            <w:r w:rsidRPr="005308F6">
              <w:rPr>
                <w:rFonts w:cs="Calibri"/>
                <w:color w:val="000000"/>
                <w:lang w:val="sr-Cyrl-BA" w:eastAsia="en-US"/>
              </w:rPr>
              <w:t>0</w:t>
            </w:r>
            <w:r w:rsidRPr="005308F6">
              <w:rPr>
                <w:rFonts w:cs="Calibri"/>
                <w:color w:val="000000"/>
                <w:lang w:val="en-US" w:eastAsia="en-US"/>
              </w:rPr>
              <w:t>7.2026.</w:t>
            </w:r>
          </w:p>
        </w:tc>
        <w:tc>
          <w:tcPr>
            <w:tcW w:w="1578" w:type="dxa"/>
          </w:tcPr>
          <w:p w14:paraId="1A0B3C50" w14:textId="77777777" w:rsidR="005308F6" w:rsidRPr="005308F6" w:rsidRDefault="005308F6" w:rsidP="005308F6">
            <w:pPr>
              <w:suppressAutoHyphens w:val="0"/>
              <w:jc w:val="center"/>
              <w:rPr>
                <w:rFonts w:cs="Calibri"/>
                <w:color w:val="000000"/>
                <w:lang w:val="en-US" w:eastAsia="en-US"/>
              </w:rPr>
            </w:pPr>
          </w:p>
        </w:tc>
      </w:tr>
      <w:tr w:rsidR="005308F6" w:rsidRPr="005308F6" w14:paraId="3E82D11C" w14:textId="77777777" w:rsidTr="005308F6">
        <w:trPr>
          <w:trHeight w:val="183"/>
        </w:trPr>
        <w:tc>
          <w:tcPr>
            <w:tcW w:w="510" w:type="dxa"/>
            <w:noWrap/>
          </w:tcPr>
          <w:p w14:paraId="236DDCBB"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4</w:t>
            </w:r>
          </w:p>
        </w:tc>
        <w:tc>
          <w:tcPr>
            <w:tcW w:w="1849" w:type="dxa"/>
          </w:tcPr>
          <w:p w14:paraId="48B9C76D"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ТЕСЛИЋ 2</w:t>
            </w:r>
          </w:p>
        </w:tc>
        <w:tc>
          <w:tcPr>
            <w:tcW w:w="1108" w:type="dxa"/>
            <w:shd w:val="clear" w:color="auto" w:fill="auto"/>
          </w:tcPr>
          <w:p w14:paraId="1A24841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05ECBBAE" w14:textId="77777777" w:rsidR="005308F6" w:rsidRPr="005308F6" w:rsidRDefault="005308F6" w:rsidP="005308F6">
            <w:pPr>
              <w:suppressAutoHyphens w:val="0"/>
              <w:rPr>
                <w:rFonts w:cs="Calibri"/>
                <w:color w:val="000000"/>
                <w:lang w:val="en-US" w:eastAsia="en-US"/>
              </w:rPr>
            </w:pPr>
            <w:r w:rsidRPr="005308F6">
              <w:rPr>
                <w:rFonts w:cs="Calibri"/>
                <w:color w:val="000000"/>
                <w:lang w:val="en-US" w:eastAsia="en-US"/>
              </w:rPr>
              <w:t> </w:t>
            </w:r>
          </w:p>
        </w:tc>
        <w:tc>
          <w:tcPr>
            <w:tcW w:w="916" w:type="dxa"/>
          </w:tcPr>
          <w:p w14:paraId="65E8BAB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2C4F89F2" w14:textId="77777777" w:rsidR="005308F6" w:rsidRPr="005308F6" w:rsidRDefault="005308F6" w:rsidP="005308F6">
            <w:pPr>
              <w:suppressAutoHyphens w:val="0"/>
              <w:jc w:val="center"/>
              <w:rPr>
                <w:rFonts w:cs="Calibri"/>
                <w:color w:val="000000"/>
                <w:lang w:val="sr-Cyrl-BA" w:eastAsia="en-US"/>
              </w:rPr>
            </w:pPr>
            <w:r w:rsidRPr="005308F6">
              <w:rPr>
                <w:rFonts w:cs="Calibri"/>
                <w:color w:val="000000"/>
                <w:lang w:val="sr-Cyrl-BA" w:eastAsia="en-US"/>
              </w:rPr>
              <w:t>13.06.2026.</w:t>
            </w:r>
          </w:p>
        </w:tc>
        <w:tc>
          <w:tcPr>
            <w:tcW w:w="1595" w:type="dxa"/>
          </w:tcPr>
          <w:p w14:paraId="026BDAB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sr-Cyrl-BA" w:eastAsia="en-US"/>
              </w:rPr>
              <w:t>13.06.2026.</w:t>
            </w:r>
          </w:p>
        </w:tc>
        <w:tc>
          <w:tcPr>
            <w:tcW w:w="1578" w:type="dxa"/>
          </w:tcPr>
          <w:p w14:paraId="7EB3459F" w14:textId="77777777" w:rsidR="005308F6" w:rsidRPr="005308F6" w:rsidRDefault="005308F6" w:rsidP="005308F6">
            <w:pPr>
              <w:suppressAutoHyphens w:val="0"/>
              <w:jc w:val="center"/>
              <w:rPr>
                <w:rFonts w:cs="Calibri"/>
                <w:color w:val="000000"/>
                <w:lang w:val="en-US" w:eastAsia="en-US"/>
              </w:rPr>
            </w:pPr>
          </w:p>
        </w:tc>
      </w:tr>
      <w:tr w:rsidR="005308F6" w:rsidRPr="005308F6" w14:paraId="2C159908" w14:textId="77777777" w:rsidTr="005308F6">
        <w:trPr>
          <w:trHeight w:val="183"/>
        </w:trPr>
        <w:tc>
          <w:tcPr>
            <w:tcW w:w="510" w:type="dxa"/>
            <w:noWrap/>
          </w:tcPr>
          <w:p w14:paraId="3B9D02C1"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5</w:t>
            </w:r>
          </w:p>
        </w:tc>
        <w:tc>
          <w:tcPr>
            <w:tcW w:w="1849" w:type="dxa"/>
          </w:tcPr>
          <w:p w14:paraId="117F68F4"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ПЕТРОВО</w:t>
            </w:r>
          </w:p>
        </w:tc>
        <w:tc>
          <w:tcPr>
            <w:tcW w:w="1108" w:type="dxa"/>
            <w:shd w:val="clear" w:color="auto" w:fill="auto"/>
          </w:tcPr>
          <w:p w14:paraId="5FEA0D0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31022B0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3B392D1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1B84AA9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17.10.2026.</w:t>
            </w:r>
          </w:p>
        </w:tc>
        <w:tc>
          <w:tcPr>
            <w:tcW w:w="1595" w:type="dxa"/>
          </w:tcPr>
          <w:p w14:paraId="4B925D9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17.10.2026.</w:t>
            </w:r>
          </w:p>
        </w:tc>
        <w:tc>
          <w:tcPr>
            <w:tcW w:w="1578" w:type="dxa"/>
          </w:tcPr>
          <w:p w14:paraId="491E57A8" w14:textId="77777777" w:rsidR="005308F6" w:rsidRPr="005308F6" w:rsidRDefault="005308F6" w:rsidP="005308F6">
            <w:pPr>
              <w:suppressAutoHyphens w:val="0"/>
              <w:jc w:val="center"/>
              <w:rPr>
                <w:rFonts w:cs="Calibri"/>
                <w:color w:val="000000"/>
                <w:lang w:val="en-US" w:eastAsia="en-US"/>
              </w:rPr>
            </w:pPr>
          </w:p>
        </w:tc>
      </w:tr>
      <w:tr w:rsidR="005308F6" w:rsidRPr="005308F6" w14:paraId="0EF05DD6" w14:textId="77777777" w:rsidTr="005308F6">
        <w:trPr>
          <w:trHeight w:val="183"/>
        </w:trPr>
        <w:tc>
          <w:tcPr>
            <w:tcW w:w="510" w:type="dxa"/>
            <w:noWrap/>
          </w:tcPr>
          <w:p w14:paraId="539C88F1"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6</w:t>
            </w:r>
          </w:p>
        </w:tc>
        <w:tc>
          <w:tcPr>
            <w:tcW w:w="1849" w:type="dxa"/>
          </w:tcPr>
          <w:p w14:paraId="373E78DE"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ДОБОР </w:t>
            </w:r>
          </w:p>
        </w:tc>
        <w:tc>
          <w:tcPr>
            <w:tcW w:w="1108" w:type="dxa"/>
            <w:shd w:val="clear" w:color="auto" w:fill="auto"/>
          </w:tcPr>
          <w:p w14:paraId="72AFA50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575AE93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55B1BD9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1EC254A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13.10.2026.</w:t>
            </w:r>
          </w:p>
        </w:tc>
        <w:tc>
          <w:tcPr>
            <w:tcW w:w="1595" w:type="dxa"/>
          </w:tcPr>
          <w:p w14:paraId="2036FAA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13.10.2026.</w:t>
            </w:r>
          </w:p>
        </w:tc>
        <w:tc>
          <w:tcPr>
            <w:tcW w:w="1578" w:type="dxa"/>
          </w:tcPr>
          <w:p w14:paraId="783B1DBA" w14:textId="77777777" w:rsidR="005308F6" w:rsidRPr="005308F6" w:rsidRDefault="005308F6" w:rsidP="005308F6">
            <w:pPr>
              <w:suppressAutoHyphens w:val="0"/>
              <w:jc w:val="center"/>
              <w:rPr>
                <w:rFonts w:cs="Calibri"/>
                <w:color w:val="000000"/>
                <w:lang w:val="en-US" w:eastAsia="en-US"/>
              </w:rPr>
            </w:pPr>
          </w:p>
        </w:tc>
      </w:tr>
      <w:tr w:rsidR="005308F6" w:rsidRPr="005308F6" w14:paraId="07BB55BF" w14:textId="77777777" w:rsidTr="005308F6">
        <w:trPr>
          <w:trHeight w:val="183"/>
        </w:trPr>
        <w:tc>
          <w:tcPr>
            <w:tcW w:w="510" w:type="dxa"/>
            <w:noWrap/>
          </w:tcPr>
          <w:p w14:paraId="364C988F"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7</w:t>
            </w:r>
          </w:p>
        </w:tc>
        <w:tc>
          <w:tcPr>
            <w:tcW w:w="1849" w:type="dxa"/>
          </w:tcPr>
          <w:p w14:paraId="33857A2B"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МОДРИЧА </w:t>
            </w:r>
          </w:p>
        </w:tc>
        <w:tc>
          <w:tcPr>
            <w:tcW w:w="1108" w:type="dxa"/>
            <w:shd w:val="clear" w:color="auto" w:fill="auto"/>
          </w:tcPr>
          <w:p w14:paraId="22ACA3C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12</w:t>
            </w:r>
          </w:p>
        </w:tc>
        <w:tc>
          <w:tcPr>
            <w:tcW w:w="1108" w:type="dxa"/>
            <w:shd w:val="clear" w:color="auto" w:fill="auto"/>
          </w:tcPr>
          <w:p w14:paraId="5412FEA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tcPr>
          <w:p w14:paraId="77C10B5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43DCCFF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22.</w:t>
            </w:r>
            <w:r w:rsidRPr="005308F6">
              <w:rPr>
                <w:rFonts w:cs="Calibri"/>
                <w:color w:val="000000"/>
                <w:lang w:val="sr-Cyrl-BA" w:eastAsia="en-US"/>
              </w:rPr>
              <w:t>0</w:t>
            </w:r>
            <w:r w:rsidRPr="005308F6">
              <w:rPr>
                <w:rFonts w:cs="Calibri"/>
                <w:color w:val="000000"/>
                <w:lang w:val="en-US" w:eastAsia="en-US"/>
              </w:rPr>
              <w:t>7.2026.</w:t>
            </w:r>
          </w:p>
        </w:tc>
        <w:tc>
          <w:tcPr>
            <w:tcW w:w="1595" w:type="dxa"/>
          </w:tcPr>
          <w:p w14:paraId="0922010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22.</w:t>
            </w:r>
            <w:r w:rsidRPr="005308F6">
              <w:rPr>
                <w:rFonts w:cs="Calibri"/>
                <w:color w:val="000000"/>
                <w:lang w:val="sr-Cyrl-BA" w:eastAsia="en-US"/>
              </w:rPr>
              <w:t>0</w:t>
            </w:r>
            <w:r w:rsidRPr="005308F6">
              <w:rPr>
                <w:rFonts w:cs="Calibri"/>
                <w:color w:val="000000"/>
                <w:lang w:val="en-US" w:eastAsia="en-US"/>
              </w:rPr>
              <w:t>7.2026.</w:t>
            </w:r>
          </w:p>
        </w:tc>
        <w:tc>
          <w:tcPr>
            <w:tcW w:w="1578" w:type="dxa"/>
          </w:tcPr>
          <w:p w14:paraId="788E5762" w14:textId="77777777" w:rsidR="005308F6" w:rsidRPr="005308F6" w:rsidRDefault="005308F6" w:rsidP="005308F6">
            <w:pPr>
              <w:suppressAutoHyphens w:val="0"/>
              <w:jc w:val="center"/>
              <w:rPr>
                <w:rFonts w:cs="Calibri"/>
                <w:color w:val="000000"/>
                <w:lang w:val="en-US" w:eastAsia="en-US"/>
              </w:rPr>
            </w:pPr>
          </w:p>
        </w:tc>
      </w:tr>
      <w:tr w:rsidR="005308F6" w:rsidRPr="005308F6" w14:paraId="714F5D34" w14:textId="77777777" w:rsidTr="005308F6">
        <w:trPr>
          <w:trHeight w:val="183"/>
        </w:trPr>
        <w:tc>
          <w:tcPr>
            <w:tcW w:w="510" w:type="dxa"/>
            <w:noWrap/>
          </w:tcPr>
          <w:p w14:paraId="38D53FB4"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8</w:t>
            </w:r>
          </w:p>
        </w:tc>
        <w:tc>
          <w:tcPr>
            <w:tcW w:w="1849" w:type="dxa"/>
          </w:tcPr>
          <w:p w14:paraId="67F9A285"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ПЕЛАГИЋЕВО</w:t>
            </w:r>
          </w:p>
        </w:tc>
        <w:tc>
          <w:tcPr>
            <w:tcW w:w="1108" w:type="dxa"/>
            <w:shd w:val="clear" w:color="auto" w:fill="auto"/>
          </w:tcPr>
          <w:p w14:paraId="6EDCC91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271C66F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07A67D9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192C4F9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22.</w:t>
            </w:r>
            <w:r w:rsidRPr="005308F6">
              <w:rPr>
                <w:rFonts w:cs="Calibri"/>
                <w:color w:val="000000"/>
                <w:lang w:val="sr-Cyrl-BA" w:eastAsia="en-US"/>
              </w:rPr>
              <w:t>0</w:t>
            </w:r>
            <w:r w:rsidRPr="005308F6">
              <w:rPr>
                <w:rFonts w:cs="Calibri"/>
                <w:color w:val="000000"/>
                <w:lang w:val="en-US" w:eastAsia="en-US"/>
              </w:rPr>
              <w:t>5.2026.</w:t>
            </w:r>
          </w:p>
        </w:tc>
        <w:tc>
          <w:tcPr>
            <w:tcW w:w="1595" w:type="dxa"/>
          </w:tcPr>
          <w:p w14:paraId="53F5150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22.</w:t>
            </w:r>
            <w:r w:rsidRPr="005308F6">
              <w:rPr>
                <w:rFonts w:cs="Calibri"/>
                <w:color w:val="000000"/>
                <w:lang w:val="sr-Cyrl-BA" w:eastAsia="en-US"/>
              </w:rPr>
              <w:t>0</w:t>
            </w:r>
            <w:r w:rsidRPr="005308F6">
              <w:rPr>
                <w:rFonts w:cs="Calibri"/>
                <w:color w:val="000000"/>
                <w:lang w:val="en-US" w:eastAsia="en-US"/>
              </w:rPr>
              <w:t>5.2026.</w:t>
            </w:r>
          </w:p>
        </w:tc>
        <w:tc>
          <w:tcPr>
            <w:tcW w:w="1578" w:type="dxa"/>
          </w:tcPr>
          <w:p w14:paraId="7C33FBCA" w14:textId="77777777" w:rsidR="005308F6" w:rsidRPr="005308F6" w:rsidRDefault="005308F6" w:rsidP="005308F6">
            <w:pPr>
              <w:suppressAutoHyphens w:val="0"/>
              <w:jc w:val="center"/>
              <w:rPr>
                <w:rFonts w:cs="Calibri"/>
                <w:color w:val="000000"/>
                <w:lang w:val="en-US" w:eastAsia="en-US"/>
              </w:rPr>
            </w:pPr>
          </w:p>
        </w:tc>
      </w:tr>
      <w:tr w:rsidR="005308F6" w:rsidRPr="005308F6" w14:paraId="486D3620" w14:textId="77777777" w:rsidTr="005308F6">
        <w:trPr>
          <w:trHeight w:val="183"/>
        </w:trPr>
        <w:tc>
          <w:tcPr>
            <w:tcW w:w="510" w:type="dxa"/>
            <w:noWrap/>
          </w:tcPr>
          <w:p w14:paraId="0CB79898"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9</w:t>
            </w:r>
          </w:p>
        </w:tc>
        <w:tc>
          <w:tcPr>
            <w:tcW w:w="1849" w:type="dxa"/>
          </w:tcPr>
          <w:p w14:paraId="7A65A6B4"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ШАМАЦ</w:t>
            </w:r>
          </w:p>
        </w:tc>
        <w:tc>
          <w:tcPr>
            <w:tcW w:w="1108" w:type="dxa"/>
            <w:shd w:val="clear" w:color="auto" w:fill="auto"/>
          </w:tcPr>
          <w:p w14:paraId="28B93D0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6567164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tcPr>
          <w:p w14:paraId="3ECE686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0F8708C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09.</w:t>
            </w:r>
            <w:r w:rsidRPr="005308F6">
              <w:rPr>
                <w:rFonts w:cs="Calibri"/>
                <w:color w:val="000000"/>
                <w:lang w:val="sr-Cyrl-BA" w:eastAsia="en-US"/>
              </w:rPr>
              <w:t>06</w:t>
            </w:r>
            <w:r w:rsidRPr="005308F6">
              <w:rPr>
                <w:rFonts w:cs="Calibri"/>
                <w:color w:val="000000"/>
                <w:lang w:val="en-US" w:eastAsia="en-US"/>
              </w:rPr>
              <w:t>.2026.</w:t>
            </w:r>
          </w:p>
        </w:tc>
        <w:tc>
          <w:tcPr>
            <w:tcW w:w="1595" w:type="dxa"/>
          </w:tcPr>
          <w:p w14:paraId="4A67EB2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09.</w:t>
            </w:r>
            <w:r w:rsidRPr="005308F6">
              <w:rPr>
                <w:rFonts w:cs="Calibri"/>
                <w:color w:val="000000"/>
                <w:lang w:val="sr-Cyrl-BA" w:eastAsia="en-US"/>
              </w:rPr>
              <w:t>06</w:t>
            </w:r>
            <w:r w:rsidRPr="005308F6">
              <w:rPr>
                <w:rFonts w:cs="Calibri"/>
                <w:color w:val="000000"/>
                <w:lang w:val="en-US" w:eastAsia="en-US"/>
              </w:rPr>
              <w:t>.2026.</w:t>
            </w:r>
          </w:p>
        </w:tc>
        <w:tc>
          <w:tcPr>
            <w:tcW w:w="1578" w:type="dxa"/>
          </w:tcPr>
          <w:p w14:paraId="0FB5B1A8" w14:textId="77777777" w:rsidR="005308F6" w:rsidRPr="005308F6" w:rsidRDefault="005308F6" w:rsidP="005308F6">
            <w:pPr>
              <w:suppressAutoHyphens w:val="0"/>
              <w:jc w:val="center"/>
              <w:rPr>
                <w:rFonts w:cs="Calibri"/>
                <w:color w:val="000000"/>
                <w:lang w:val="en-US" w:eastAsia="en-US"/>
              </w:rPr>
            </w:pPr>
          </w:p>
        </w:tc>
      </w:tr>
      <w:tr w:rsidR="005308F6" w:rsidRPr="005308F6" w14:paraId="51F4C9D9" w14:textId="77777777" w:rsidTr="005308F6">
        <w:trPr>
          <w:trHeight w:val="411"/>
        </w:trPr>
        <w:tc>
          <w:tcPr>
            <w:tcW w:w="8658" w:type="dxa"/>
            <w:gridSpan w:val="7"/>
            <w:shd w:val="clear" w:color="auto" w:fill="auto"/>
          </w:tcPr>
          <w:p w14:paraId="2BC9DAC6" w14:textId="6B0EAFD5" w:rsidR="005308F6" w:rsidRPr="005308F6" w:rsidRDefault="005308F6" w:rsidP="005308F6">
            <w:pPr>
              <w:suppressAutoHyphens w:val="0"/>
              <w:jc w:val="right"/>
              <w:rPr>
                <w:rFonts w:cs="Calibri"/>
                <w:b/>
                <w:bCs/>
                <w:sz w:val="28"/>
                <w:szCs w:val="28"/>
                <w:lang w:eastAsia="en-US"/>
              </w:rPr>
            </w:pPr>
            <w:r w:rsidRPr="005308F6">
              <w:rPr>
                <w:rFonts w:cs="Calibri"/>
                <w:b/>
                <w:bCs/>
                <w:sz w:val="28"/>
                <w:szCs w:val="28"/>
                <w:lang w:eastAsia="en-US"/>
              </w:rPr>
              <w:t>УКУПНО у КМ без ПДВ-а:</w:t>
            </w:r>
          </w:p>
        </w:tc>
        <w:tc>
          <w:tcPr>
            <w:tcW w:w="1578" w:type="dxa"/>
            <w:shd w:val="clear" w:color="auto" w:fill="auto"/>
          </w:tcPr>
          <w:p w14:paraId="79DA978C" w14:textId="77777777" w:rsidR="005308F6" w:rsidRPr="005308F6" w:rsidRDefault="005308F6" w:rsidP="005308F6">
            <w:pPr>
              <w:suppressAutoHyphens w:val="0"/>
              <w:jc w:val="center"/>
              <w:rPr>
                <w:rFonts w:cs="Calibri"/>
                <w:b/>
                <w:bCs/>
                <w:sz w:val="28"/>
                <w:szCs w:val="28"/>
                <w:lang w:eastAsia="en-US"/>
              </w:rPr>
            </w:pPr>
          </w:p>
        </w:tc>
      </w:tr>
      <w:tr w:rsidR="005308F6" w:rsidRPr="005308F6" w14:paraId="214AB676" w14:textId="77777777" w:rsidTr="005308F6">
        <w:trPr>
          <w:trHeight w:val="411"/>
        </w:trPr>
        <w:tc>
          <w:tcPr>
            <w:tcW w:w="8658" w:type="dxa"/>
            <w:gridSpan w:val="7"/>
            <w:shd w:val="clear" w:color="auto" w:fill="auto"/>
            <w:hideMark/>
          </w:tcPr>
          <w:p w14:paraId="20C23707" w14:textId="77777777" w:rsidR="005308F6" w:rsidRPr="005308F6" w:rsidRDefault="005308F6" w:rsidP="005308F6">
            <w:pPr>
              <w:suppressAutoHyphens w:val="0"/>
              <w:jc w:val="center"/>
              <w:rPr>
                <w:rFonts w:cs="Calibri"/>
                <w:b/>
                <w:bCs/>
                <w:sz w:val="28"/>
                <w:szCs w:val="28"/>
                <w:lang w:val="sr-Cyrl-BA" w:eastAsia="en-US"/>
              </w:rPr>
            </w:pPr>
            <w:r w:rsidRPr="005308F6">
              <w:rPr>
                <w:rFonts w:cs="Calibri"/>
                <w:b/>
                <w:bCs/>
                <w:sz w:val="28"/>
                <w:szCs w:val="28"/>
                <w:lang w:val="en-US" w:eastAsia="en-US"/>
              </w:rPr>
              <w:t xml:space="preserve">ЛОТ 5 - ПЈ </w:t>
            </w:r>
            <w:r w:rsidRPr="005308F6">
              <w:rPr>
                <w:rFonts w:cs="Calibri"/>
                <w:b/>
                <w:bCs/>
                <w:sz w:val="28"/>
                <w:szCs w:val="28"/>
                <w:lang w:val="sr-Cyrl-BA" w:eastAsia="en-US"/>
              </w:rPr>
              <w:t>БИЈЕЉИНА</w:t>
            </w:r>
          </w:p>
        </w:tc>
        <w:tc>
          <w:tcPr>
            <w:tcW w:w="1578" w:type="dxa"/>
            <w:shd w:val="clear" w:color="auto" w:fill="auto"/>
          </w:tcPr>
          <w:p w14:paraId="55C5D35F" w14:textId="77777777" w:rsidR="005308F6" w:rsidRPr="005308F6" w:rsidRDefault="005308F6" w:rsidP="005308F6">
            <w:pPr>
              <w:suppressAutoHyphens w:val="0"/>
              <w:jc w:val="center"/>
              <w:rPr>
                <w:rFonts w:cs="Calibri"/>
                <w:b/>
                <w:bCs/>
                <w:sz w:val="28"/>
                <w:szCs w:val="28"/>
                <w:lang w:val="en-US" w:eastAsia="en-US"/>
              </w:rPr>
            </w:pPr>
          </w:p>
        </w:tc>
      </w:tr>
      <w:tr w:rsidR="005308F6" w:rsidRPr="005308F6" w14:paraId="240BAC42" w14:textId="77777777" w:rsidTr="005308F6">
        <w:trPr>
          <w:trHeight w:val="183"/>
        </w:trPr>
        <w:tc>
          <w:tcPr>
            <w:tcW w:w="510" w:type="dxa"/>
            <w:noWrap/>
          </w:tcPr>
          <w:p w14:paraId="4A468344"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1</w:t>
            </w:r>
          </w:p>
        </w:tc>
        <w:tc>
          <w:tcPr>
            <w:tcW w:w="1849" w:type="dxa"/>
          </w:tcPr>
          <w:p w14:paraId="0E269C9A"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БИЈЕЉИНА 1</w:t>
            </w:r>
          </w:p>
        </w:tc>
        <w:tc>
          <w:tcPr>
            <w:tcW w:w="1108" w:type="dxa"/>
            <w:shd w:val="clear" w:color="auto" w:fill="auto"/>
          </w:tcPr>
          <w:p w14:paraId="7A526BB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46FAB53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1B074E0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024877B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29.08.2026.</w:t>
            </w:r>
          </w:p>
        </w:tc>
        <w:tc>
          <w:tcPr>
            <w:tcW w:w="1595" w:type="dxa"/>
          </w:tcPr>
          <w:p w14:paraId="3124C0C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29.08.2026.</w:t>
            </w:r>
          </w:p>
        </w:tc>
        <w:tc>
          <w:tcPr>
            <w:tcW w:w="1578" w:type="dxa"/>
          </w:tcPr>
          <w:p w14:paraId="6A0384D4" w14:textId="77777777" w:rsidR="005308F6" w:rsidRPr="005308F6" w:rsidRDefault="005308F6" w:rsidP="005308F6">
            <w:pPr>
              <w:suppressAutoHyphens w:val="0"/>
              <w:jc w:val="center"/>
              <w:rPr>
                <w:rFonts w:cs="Calibri"/>
                <w:color w:val="000000"/>
                <w:lang w:val="en-US" w:eastAsia="en-US"/>
              </w:rPr>
            </w:pPr>
          </w:p>
        </w:tc>
      </w:tr>
      <w:tr w:rsidR="005308F6" w:rsidRPr="005308F6" w14:paraId="59AFD6C6" w14:textId="77777777" w:rsidTr="005308F6">
        <w:trPr>
          <w:trHeight w:val="183"/>
        </w:trPr>
        <w:tc>
          <w:tcPr>
            <w:tcW w:w="510" w:type="dxa"/>
            <w:noWrap/>
          </w:tcPr>
          <w:p w14:paraId="6EDC2163"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2</w:t>
            </w:r>
          </w:p>
        </w:tc>
        <w:tc>
          <w:tcPr>
            <w:tcW w:w="1849" w:type="dxa"/>
          </w:tcPr>
          <w:p w14:paraId="0DF9C2C3"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БИЈЕЉИНА 2</w:t>
            </w:r>
          </w:p>
        </w:tc>
        <w:tc>
          <w:tcPr>
            <w:tcW w:w="1108" w:type="dxa"/>
            <w:shd w:val="clear" w:color="auto" w:fill="auto"/>
          </w:tcPr>
          <w:p w14:paraId="41B1669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8</w:t>
            </w:r>
          </w:p>
        </w:tc>
        <w:tc>
          <w:tcPr>
            <w:tcW w:w="1108" w:type="dxa"/>
            <w:shd w:val="clear" w:color="auto" w:fill="auto"/>
          </w:tcPr>
          <w:p w14:paraId="4DBA829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0730570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w:t>
            </w:r>
          </w:p>
        </w:tc>
        <w:tc>
          <w:tcPr>
            <w:tcW w:w="1572" w:type="dxa"/>
          </w:tcPr>
          <w:p w14:paraId="6487C3F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12.03.2026.</w:t>
            </w:r>
          </w:p>
        </w:tc>
        <w:tc>
          <w:tcPr>
            <w:tcW w:w="1595" w:type="dxa"/>
          </w:tcPr>
          <w:p w14:paraId="4776CB4D" w14:textId="77777777" w:rsidR="005308F6" w:rsidRPr="005308F6" w:rsidRDefault="005308F6" w:rsidP="005308F6">
            <w:pPr>
              <w:suppressAutoHyphens w:val="0"/>
              <w:jc w:val="center"/>
              <w:rPr>
                <w:rFonts w:cs="Calibri"/>
                <w:color w:val="000000"/>
                <w:lang w:val="sr-Cyrl-BA" w:eastAsia="en-US"/>
              </w:rPr>
            </w:pPr>
            <w:r w:rsidRPr="005308F6">
              <w:rPr>
                <w:rFonts w:cs="Calibri"/>
                <w:color w:val="000000"/>
                <w:lang w:val="en-US" w:eastAsia="en-US"/>
              </w:rPr>
              <w:t>12.03.2026</w:t>
            </w:r>
            <w:r w:rsidRPr="005308F6">
              <w:rPr>
                <w:rFonts w:cs="Calibri"/>
                <w:color w:val="000000"/>
                <w:lang w:val="sr-Cyrl-BA" w:eastAsia="en-US"/>
              </w:rPr>
              <w:t>.</w:t>
            </w:r>
          </w:p>
        </w:tc>
        <w:tc>
          <w:tcPr>
            <w:tcW w:w="1578" w:type="dxa"/>
          </w:tcPr>
          <w:p w14:paraId="3362359F" w14:textId="77777777" w:rsidR="005308F6" w:rsidRPr="005308F6" w:rsidRDefault="005308F6" w:rsidP="005308F6">
            <w:pPr>
              <w:suppressAutoHyphens w:val="0"/>
              <w:jc w:val="center"/>
              <w:rPr>
                <w:rFonts w:cs="Calibri"/>
                <w:color w:val="000000"/>
                <w:lang w:val="en-US" w:eastAsia="en-US"/>
              </w:rPr>
            </w:pPr>
          </w:p>
        </w:tc>
      </w:tr>
      <w:tr w:rsidR="005308F6" w:rsidRPr="005308F6" w14:paraId="500DB095" w14:textId="77777777" w:rsidTr="005308F6">
        <w:trPr>
          <w:trHeight w:val="183"/>
        </w:trPr>
        <w:tc>
          <w:tcPr>
            <w:tcW w:w="510" w:type="dxa"/>
            <w:noWrap/>
          </w:tcPr>
          <w:p w14:paraId="49CF44BE"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3</w:t>
            </w:r>
          </w:p>
        </w:tc>
        <w:tc>
          <w:tcPr>
            <w:tcW w:w="1849" w:type="dxa"/>
          </w:tcPr>
          <w:p w14:paraId="2F8D0C8F"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ЈАЊА </w:t>
            </w:r>
          </w:p>
        </w:tc>
        <w:tc>
          <w:tcPr>
            <w:tcW w:w="1108" w:type="dxa"/>
            <w:shd w:val="clear" w:color="auto" w:fill="auto"/>
          </w:tcPr>
          <w:p w14:paraId="5127942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8</w:t>
            </w:r>
          </w:p>
        </w:tc>
        <w:tc>
          <w:tcPr>
            <w:tcW w:w="1108" w:type="dxa"/>
            <w:shd w:val="clear" w:color="auto" w:fill="auto"/>
          </w:tcPr>
          <w:p w14:paraId="766A891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7019D55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w:t>
            </w:r>
          </w:p>
        </w:tc>
        <w:tc>
          <w:tcPr>
            <w:tcW w:w="1572" w:type="dxa"/>
          </w:tcPr>
          <w:p w14:paraId="2A19C42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22.05.2026.</w:t>
            </w:r>
          </w:p>
        </w:tc>
        <w:tc>
          <w:tcPr>
            <w:tcW w:w="1595" w:type="dxa"/>
          </w:tcPr>
          <w:p w14:paraId="3987789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22.05.2026.</w:t>
            </w:r>
          </w:p>
        </w:tc>
        <w:tc>
          <w:tcPr>
            <w:tcW w:w="1578" w:type="dxa"/>
          </w:tcPr>
          <w:p w14:paraId="1D292F71" w14:textId="77777777" w:rsidR="005308F6" w:rsidRPr="005308F6" w:rsidRDefault="005308F6" w:rsidP="005308F6">
            <w:pPr>
              <w:suppressAutoHyphens w:val="0"/>
              <w:jc w:val="center"/>
              <w:rPr>
                <w:rFonts w:cs="Calibri"/>
                <w:color w:val="000000"/>
                <w:lang w:val="en-US" w:eastAsia="en-US"/>
              </w:rPr>
            </w:pPr>
          </w:p>
        </w:tc>
      </w:tr>
      <w:tr w:rsidR="005308F6" w:rsidRPr="005308F6" w14:paraId="3BC6EE08" w14:textId="77777777" w:rsidTr="005308F6">
        <w:trPr>
          <w:trHeight w:val="183"/>
        </w:trPr>
        <w:tc>
          <w:tcPr>
            <w:tcW w:w="510" w:type="dxa"/>
            <w:noWrap/>
          </w:tcPr>
          <w:p w14:paraId="383C1640"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4</w:t>
            </w:r>
          </w:p>
        </w:tc>
        <w:tc>
          <w:tcPr>
            <w:tcW w:w="1849" w:type="dxa"/>
          </w:tcPr>
          <w:p w14:paraId="742E7215"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ДВОРОВИ</w:t>
            </w:r>
          </w:p>
        </w:tc>
        <w:tc>
          <w:tcPr>
            <w:tcW w:w="1108" w:type="dxa"/>
            <w:shd w:val="clear" w:color="auto" w:fill="auto"/>
          </w:tcPr>
          <w:p w14:paraId="34DB91D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66774CB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09C6A6E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w:t>
            </w:r>
          </w:p>
        </w:tc>
        <w:tc>
          <w:tcPr>
            <w:tcW w:w="1572" w:type="dxa"/>
          </w:tcPr>
          <w:p w14:paraId="24FDBC0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29.08.2026.</w:t>
            </w:r>
          </w:p>
        </w:tc>
        <w:tc>
          <w:tcPr>
            <w:tcW w:w="1595" w:type="dxa"/>
          </w:tcPr>
          <w:p w14:paraId="3522C5F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29.08.2026.</w:t>
            </w:r>
          </w:p>
        </w:tc>
        <w:tc>
          <w:tcPr>
            <w:tcW w:w="1578" w:type="dxa"/>
          </w:tcPr>
          <w:p w14:paraId="12114669" w14:textId="77777777" w:rsidR="005308F6" w:rsidRPr="005308F6" w:rsidRDefault="005308F6" w:rsidP="005308F6">
            <w:pPr>
              <w:suppressAutoHyphens w:val="0"/>
              <w:jc w:val="center"/>
              <w:rPr>
                <w:rFonts w:cs="Calibri"/>
                <w:color w:val="000000"/>
                <w:lang w:val="en-US" w:eastAsia="en-US"/>
              </w:rPr>
            </w:pPr>
          </w:p>
        </w:tc>
      </w:tr>
      <w:tr w:rsidR="005308F6" w:rsidRPr="005308F6" w14:paraId="42EBDF6D" w14:textId="77777777" w:rsidTr="005308F6">
        <w:trPr>
          <w:trHeight w:val="183"/>
        </w:trPr>
        <w:tc>
          <w:tcPr>
            <w:tcW w:w="510" w:type="dxa"/>
            <w:noWrap/>
          </w:tcPr>
          <w:p w14:paraId="59A6721C"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5</w:t>
            </w:r>
          </w:p>
        </w:tc>
        <w:tc>
          <w:tcPr>
            <w:tcW w:w="1849" w:type="dxa"/>
          </w:tcPr>
          <w:p w14:paraId="617487C4"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УГЉЕВИК</w:t>
            </w:r>
          </w:p>
        </w:tc>
        <w:tc>
          <w:tcPr>
            <w:tcW w:w="1108" w:type="dxa"/>
            <w:shd w:val="clear" w:color="auto" w:fill="auto"/>
          </w:tcPr>
          <w:p w14:paraId="4E89641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07D2745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2FC521B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w:t>
            </w:r>
          </w:p>
        </w:tc>
        <w:tc>
          <w:tcPr>
            <w:tcW w:w="1572" w:type="dxa"/>
          </w:tcPr>
          <w:p w14:paraId="38AB3E9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28.08.2026.</w:t>
            </w:r>
          </w:p>
        </w:tc>
        <w:tc>
          <w:tcPr>
            <w:tcW w:w="1595" w:type="dxa"/>
          </w:tcPr>
          <w:p w14:paraId="1C8D5A9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28.08.2026.</w:t>
            </w:r>
          </w:p>
        </w:tc>
        <w:tc>
          <w:tcPr>
            <w:tcW w:w="1578" w:type="dxa"/>
          </w:tcPr>
          <w:p w14:paraId="75D9E324" w14:textId="77777777" w:rsidR="005308F6" w:rsidRPr="005308F6" w:rsidRDefault="005308F6" w:rsidP="005308F6">
            <w:pPr>
              <w:suppressAutoHyphens w:val="0"/>
              <w:jc w:val="center"/>
              <w:rPr>
                <w:rFonts w:cs="Calibri"/>
                <w:color w:val="000000"/>
                <w:lang w:val="en-US" w:eastAsia="en-US"/>
              </w:rPr>
            </w:pPr>
          </w:p>
        </w:tc>
      </w:tr>
      <w:tr w:rsidR="005308F6" w:rsidRPr="005308F6" w14:paraId="1598159A" w14:textId="77777777" w:rsidTr="005308F6">
        <w:trPr>
          <w:trHeight w:val="183"/>
        </w:trPr>
        <w:tc>
          <w:tcPr>
            <w:tcW w:w="510" w:type="dxa"/>
            <w:noWrap/>
          </w:tcPr>
          <w:p w14:paraId="6DE74278"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6</w:t>
            </w:r>
          </w:p>
        </w:tc>
        <w:tc>
          <w:tcPr>
            <w:tcW w:w="1849" w:type="dxa"/>
          </w:tcPr>
          <w:p w14:paraId="5BEDE8AF"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ЛОПАРЕ</w:t>
            </w:r>
          </w:p>
        </w:tc>
        <w:tc>
          <w:tcPr>
            <w:tcW w:w="1108" w:type="dxa"/>
            <w:shd w:val="clear" w:color="auto" w:fill="auto"/>
          </w:tcPr>
          <w:p w14:paraId="51045B6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6</w:t>
            </w:r>
          </w:p>
        </w:tc>
        <w:tc>
          <w:tcPr>
            <w:tcW w:w="1108" w:type="dxa"/>
            <w:shd w:val="clear" w:color="auto" w:fill="auto"/>
          </w:tcPr>
          <w:p w14:paraId="2F33C32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6FD3951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w:t>
            </w:r>
          </w:p>
        </w:tc>
        <w:tc>
          <w:tcPr>
            <w:tcW w:w="1572" w:type="dxa"/>
          </w:tcPr>
          <w:p w14:paraId="230BD4A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28.08.2026.</w:t>
            </w:r>
          </w:p>
        </w:tc>
        <w:tc>
          <w:tcPr>
            <w:tcW w:w="1595" w:type="dxa"/>
          </w:tcPr>
          <w:p w14:paraId="17EA963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28.08.2026.</w:t>
            </w:r>
          </w:p>
        </w:tc>
        <w:tc>
          <w:tcPr>
            <w:tcW w:w="1578" w:type="dxa"/>
          </w:tcPr>
          <w:p w14:paraId="1D926E24" w14:textId="77777777" w:rsidR="005308F6" w:rsidRPr="005308F6" w:rsidRDefault="005308F6" w:rsidP="005308F6">
            <w:pPr>
              <w:suppressAutoHyphens w:val="0"/>
              <w:jc w:val="center"/>
              <w:rPr>
                <w:rFonts w:cs="Calibri"/>
                <w:color w:val="000000"/>
                <w:lang w:val="en-US" w:eastAsia="en-US"/>
              </w:rPr>
            </w:pPr>
          </w:p>
        </w:tc>
      </w:tr>
      <w:tr w:rsidR="005308F6" w:rsidRPr="005308F6" w14:paraId="5550D4B3" w14:textId="77777777" w:rsidTr="005308F6">
        <w:trPr>
          <w:trHeight w:val="183"/>
        </w:trPr>
        <w:tc>
          <w:tcPr>
            <w:tcW w:w="510" w:type="dxa"/>
            <w:noWrap/>
          </w:tcPr>
          <w:p w14:paraId="0681631B"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7</w:t>
            </w:r>
          </w:p>
        </w:tc>
        <w:tc>
          <w:tcPr>
            <w:tcW w:w="1849" w:type="dxa"/>
          </w:tcPr>
          <w:p w14:paraId="2CC3B217"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ЗВОРНИК </w:t>
            </w:r>
          </w:p>
        </w:tc>
        <w:tc>
          <w:tcPr>
            <w:tcW w:w="1108" w:type="dxa"/>
            <w:shd w:val="clear" w:color="auto" w:fill="auto"/>
          </w:tcPr>
          <w:p w14:paraId="6A93E76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4722675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0DE247A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3CE462A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13.08.2026.</w:t>
            </w:r>
          </w:p>
        </w:tc>
        <w:tc>
          <w:tcPr>
            <w:tcW w:w="1595" w:type="dxa"/>
          </w:tcPr>
          <w:p w14:paraId="20A8AFD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13.08.2026.</w:t>
            </w:r>
          </w:p>
        </w:tc>
        <w:tc>
          <w:tcPr>
            <w:tcW w:w="1578" w:type="dxa"/>
          </w:tcPr>
          <w:p w14:paraId="026E1CBB" w14:textId="77777777" w:rsidR="005308F6" w:rsidRPr="005308F6" w:rsidRDefault="005308F6" w:rsidP="005308F6">
            <w:pPr>
              <w:suppressAutoHyphens w:val="0"/>
              <w:jc w:val="center"/>
              <w:rPr>
                <w:rFonts w:cs="Calibri"/>
                <w:color w:val="000000"/>
                <w:lang w:val="en-US" w:eastAsia="en-US"/>
              </w:rPr>
            </w:pPr>
          </w:p>
        </w:tc>
      </w:tr>
      <w:tr w:rsidR="005308F6" w:rsidRPr="005308F6" w14:paraId="716CF252" w14:textId="77777777" w:rsidTr="005308F6">
        <w:trPr>
          <w:trHeight w:val="183"/>
        </w:trPr>
        <w:tc>
          <w:tcPr>
            <w:tcW w:w="510" w:type="dxa"/>
            <w:noWrap/>
          </w:tcPr>
          <w:p w14:paraId="18FCBBA9"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8</w:t>
            </w:r>
          </w:p>
        </w:tc>
        <w:tc>
          <w:tcPr>
            <w:tcW w:w="1849" w:type="dxa"/>
          </w:tcPr>
          <w:p w14:paraId="32B80AB4"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KАРАКАЈ</w:t>
            </w:r>
          </w:p>
        </w:tc>
        <w:tc>
          <w:tcPr>
            <w:tcW w:w="1108" w:type="dxa"/>
            <w:shd w:val="clear" w:color="auto" w:fill="auto"/>
          </w:tcPr>
          <w:p w14:paraId="597F59B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11</w:t>
            </w:r>
          </w:p>
        </w:tc>
        <w:tc>
          <w:tcPr>
            <w:tcW w:w="1108" w:type="dxa"/>
            <w:shd w:val="clear" w:color="auto" w:fill="auto"/>
          </w:tcPr>
          <w:p w14:paraId="05A2399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3B87595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527AA35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13.08.2026.</w:t>
            </w:r>
          </w:p>
        </w:tc>
        <w:tc>
          <w:tcPr>
            <w:tcW w:w="1595" w:type="dxa"/>
          </w:tcPr>
          <w:p w14:paraId="45D9007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13.08.2026.</w:t>
            </w:r>
          </w:p>
        </w:tc>
        <w:tc>
          <w:tcPr>
            <w:tcW w:w="1578" w:type="dxa"/>
          </w:tcPr>
          <w:p w14:paraId="30F2E5F7" w14:textId="77777777" w:rsidR="005308F6" w:rsidRPr="005308F6" w:rsidRDefault="005308F6" w:rsidP="005308F6">
            <w:pPr>
              <w:suppressAutoHyphens w:val="0"/>
              <w:jc w:val="center"/>
              <w:rPr>
                <w:rFonts w:cs="Calibri"/>
                <w:color w:val="000000"/>
                <w:lang w:val="en-US" w:eastAsia="en-US"/>
              </w:rPr>
            </w:pPr>
          </w:p>
        </w:tc>
      </w:tr>
      <w:tr w:rsidR="005308F6" w:rsidRPr="005308F6" w14:paraId="583F6FD0" w14:textId="77777777" w:rsidTr="005308F6">
        <w:trPr>
          <w:trHeight w:val="183"/>
        </w:trPr>
        <w:tc>
          <w:tcPr>
            <w:tcW w:w="510" w:type="dxa"/>
            <w:noWrap/>
          </w:tcPr>
          <w:p w14:paraId="7B991977"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9</w:t>
            </w:r>
          </w:p>
        </w:tc>
        <w:tc>
          <w:tcPr>
            <w:tcW w:w="1849" w:type="dxa"/>
          </w:tcPr>
          <w:p w14:paraId="3B72D6CD"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БРАТУНАЦ</w:t>
            </w:r>
          </w:p>
        </w:tc>
        <w:tc>
          <w:tcPr>
            <w:tcW w:w="1108" w:type="dxa"/>
            <w:shd w:val="clear" w:color="auto" w:fill="auto"/>
          </w:tcPr>
          <w:p w14:paraId="3FA757F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6</w:t>
            </w:r>
          </w:p>
        </w:tc>
        <w:tc>
          <w:tcPr>
            <w:tcW w:w="1108" w:type="dxa"/>
            <w:shd w:val="clear" w:color="auto" w:fill="auto"/>
          </w:tcPr>
          <w:p w14:paraId="11E6118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423BDC8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0D8841D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14.</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3F52DFA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14.</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695AB786" w14:textId="77777777" w:rsidR="005308F6" w:rsidRPr="005308F6" w:rsidRDefault="005308F6" w:rsidP="005308F6">
            <w:pPr>
              <w:suppressAutoHyphens w:val="0"/>
              <w:jc w:val="center"/>
              <w:rPr>
                <w:rFonts w:cs="Calibri"/>
                <w:lang w:val="en-US" w:eastAsia="en-US"/>
              </w:rPr>
            </w:pPr>
          </w:p>
        </w:tc>
      </w:tr>
      <w:tr w:rsidR="005308F6" w:rsidRPr="005308F6" w14:paraId="7951F603" w14:textId="77777777" w:rsidTr="005308F6">
        <w:trPr>
          <w:trHeight w:val="183"/>
        </w:trPr>
        <w:tc>
          <w:tcPr>
            <w:tcW w:w="510" w:type="dxa"/>
            <w:noWrap/>
          </w:tcPr>
          <w:p w14:paraId="14B15A21"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10</w:t>
            </w:r>
          </w:p>
        </w:tc>
        <w:tc>
          <w:tcPr>
            <w:tcW w:w="1849" w:type="dxa"/>
          </w:tcPr>
          <w:p w14:paraId="72DB561D"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 xml:space="preserve">СРЕБРЕНИЦА </w:t>
            </w:r>
          </w:p>
        </w:tc>
        <w:tc>
          <w:tcPr>
            <w:tcW w:w="1108" w:type="dxa"/>
            <w:shd w:val="clear" w:color="auto" w:fill="auto"/>
          </w:tcPr>
          <w:p w14:paraId="6383843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4774A24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6082454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00A8733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14.</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59589DD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14.</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37ACC017" w14:textId="77777777" w:rsidR="005308F6" w:rsidRPr="005308F6" w:rsidRDefault="005308F6" w:rsidP="005308F6">
            <w:pPr>
              <w:suppressAutoHyphens w:val="0"/>
              <w:jc w:val="center"/>
              <w:rPr>
                <w:rFonts w:cs="Calibri"/>
                <w:lang w:val="en-US" w:eastAsia="en-US"/>
              </w:rPr>
            </w:pPr>
          </w:p>
        </w:tc>
      </w:tr>
      <w:tr w:rsidR="005308F6" w:rsidRPr="005308F6" w14:paraId="5EDC1980" w14:textId="77777777" w:rsidTr="005308F6">
        <w:trPr>
          <w:trHeight w:val="411"/>
        </w:trPr>
        <w:tc>
          <w:tcPr>
            <w:tcW w:w="8658" w:type="dxa"/>
            <w:gridSpan w:val="7"/>
            <w:shd w:val="clear" w:color="auto" w:fill="auto"/>
          </w:tcPr>
          <w:p w14:paraId="59AC9439" w14:textId="0D8B08AF" w:rsidR="005308F6" w:rsidRPr="005308F6" w:rsidRDefault="005308F6" w:rsidP="005308F6">
            <w:pPr>
              <w:suppressAutoHyphens w:val="0"/>
              <w:jc w:val="right"/>
              <w:rPr>
                <w:rFonts w:cs="Calibri"/>
                <w:b/>
                <w:bCs/>
                <w:sz w:val="28"/>
                <w:szCs w:val="28"/>
                <w:lang w:eastAsia="en-US"/>
              </w:rPr>
            </w:pPr>
            <w:r w:rsidRPr="005308F6">
              <w:rPr>
                <w:rFonts w:cs="Calibri"/>
                <w:b/>
                <w:bCs/>
                <w:sz w:val="28"/>
                <w:szCs w:val="28"/>
                <w:lang w:eastAsia="en-US"/>
              </w:rPr>
              <w:t>УКУПНО у КМ без ПДВ-а:</w:t>
            </w:r>
          </w:p>
        </w:tc>
        <w:tc>
          <w:tcPr>
            <w:tcW w:w="1578" w:type="dxa"/>
            <w:shd w:val="clear" w:color="auto" w:fill="auto"/>
          </w:tcPr>
          <w:p w14:paraId="4CBF3835" w14:textId="77777777" w:rsidR="005308F6" w:rsidRPr="005308F6" w:rsidRDefault="005308F6" w:rsidP="005308F6">
            <w:pPr>
              <w:suppressAutoHyphens w:val="0"/>
              <w:jc w:val="center"/>
              <w:rPr>
                <w:rFonts w:cs="Calibri"/>
                <w:b/>
                <w:bCs/>
                <w:sz w:val="28"/>
                <w:szCs w:val="28"/>
                <w:lang w:eastAsia="en-US"/>
              </w:rPr>
            </w:pPr>
          </w:p>
        </w:tc>
      </w:tr>
      <w:tr w:rsidR="005308F6" w:rsidRPr="005308F6" w14:paraId="634D8C4C" w14:textId="77777777" w:rsidTr="005308F6">
        <w:trPr>
          <w:trHeight w:val="411"/>
        </w:trPr>
        <w:tc>
          <w:tcPr>
            <w:tcW w:w="8658" w:type="dxa"/>
            <w:gridSpan w:val="7"/>
            <w:shd w:val="clear" w:color="auto" w:fill="auto"/>
            <w:hideMark/>
          </w:tcPr>
          <w:p w14:paraId="5857D21D" w14:textId="77777777" w:rsidR="005308F6" w:rsidRPr="005308F6" w:rsidRDefault="005308F6" w:rsidP="005308F6">
            <w:pPr>
              <w:suppressAutoHyphens w:val="0"/>
              <w:jc w:val="center"/>
              <w:rPr>
                <w:rFonts w:cs="Calibri"/>
                <w:b/>
                <w:bCs/>
                <w:sz w:val="28"/>
                <w:szCs w:val="28"/>
                <w:lang w:val="sr-Cyrl-BA" w:eastAsia="en-US"/>
              </w:rPr>
            </w:pPr>
            <w:r w:rsidRPr="005308F6">
              <w:rPr>
                <w:rFonts w:cs="Calibri"/>
                <w:b/>
                <w:bCs/>
                <w:sz w:val="28"/>
                <w:szCs w:val="28"/>
                <w:lang w:val="en-US" w:eastAsia="en-US"/>
              </w:rPr>
              <w:t xml:space="preserve">ЛОТ 6 - ПЈ </w:t>
            </w:r>
            <w:r w:rsidRPr="005308F6">
              <w:rPr>
                <w:rFonts w:cs="Calibri"/>
                <w:b/>
                <w:bCs/>
                <w:sz w:val="28"/>
                <w:szCs w:val="28"/>
                <w:lang w:val="sr-Cyrl-BA" w:eastAsia="en-US"/>
              </w:rPr>
              <w:t>ИСТОЧНО САРАЈЕВО</w:t>
            </w:r>
          </w:p>
        </w:tc>
        <w:tc>
          <w:tcPr>
            <w:tcW w:w="1578" w:type="dxa"/>
            <w:shd w:val="clear" w:color="auto" w:fill="auto"/>
          </w:tcPr>
          <w:p w14:paraId="3C249AA5" w14:textId="77777777" w:rsidR="005308F6" w:rsidRPr="005308F6" w:rsidRDefault="005308F6" w:rsidP="005308F6">
            <w:pPr>
              <w:suppressAutoHyphens w:val="0"/>
              <w:jc w:val="center"/>
              <w:rPr>
                <w:rFonts w:cs="Calibri"/>
                <w:b/>
                <w:bCs/>
                <w:sz w:val="28"/>
                <w:szCs w:val="28"/>
                <w:lang w:val="en-US" w:eastAsia="en-US"/>
              </w:rPr>
            </w:pPr>
          </w:p>
        </w:tc>
      </w:tr>
      <w:tr w:rsidR="005308F6" w:rsidRPr="005308F6" w14:paraId="1EEA62E0" w14:textId="77777777" w:rsidTr="005308F6">
        <w:trPr>
          <w:trHeight w:val="183"/>
        </w:trPr>
        <w:tc>
          <w:tcPr>
            <w:tcW w:w="510" w:type="dxa"/>
            <w:noWrap/>
          </w:tcPr>
          <w:p w14:paraId="310C3014"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1</w:t>
            </w:r>
          </w:p>
        </w:tc>
        <w:tc>
          <w:tcPr>
            <w:tcW w:w="1849" w:type="dxa"/>
          </w:tcPr>
          <w:p w14:paraId="3B9D3B65"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ПАЛЕ</w:t>
            </w:r>
          </w:p>
        </w:tc>
        <w:tc>
          <w:tcPr>
            <w:tcW w:w="1108" w:type="dxa"/>
            <w:shd w:val="clear" w:color="auto" w:fill="auto"/>
          </w:tcPr>
          <w:p w14:paraId="19FC5A2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5</w:t>
            </w:r>
          </w:p>
        </w:tc>
        <w:tc>
          <w:tcPr>
            <w:tcW w:w="1108" w:type="dxa"/>
            <w:shd w:val="clear" w:color="auto" w:fill="auto"/>
          </w:tcPr>
          <w:p w14:paraId="011B301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0B106C0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100CE63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27.</w:t>
            </w:r>
            <w:r w:rsidRPr="005308F6">
              <w:rPr>
                <w:rFonts w:cs="Calibri"/>
                <w:color w:val="000000"/>
                <w:lang w:val="sr-Cyrl-BA" w:eastAsia="en-US"/>
              </w:rPr>
              <w:t>06</w:t>
            </w:r>
            <w:r w:rsidRPr="005308F6">
              <w:rPr>
                <w:rFonts w:cs="Calibri"/>
                <w:color w:val="000000"/>
                <w:lang w:val="en-US" w:eastAsia="en-US"/>
              </w:rPr>
              <w:t>.2026.</w:t>
            </w:r>
          </w:p>
        </w:tc>
        <w:tc>
          <w:tcPr>
            <w:tcW w:w="1595" w:type="dxa"/>
          </w:tcPr>
          <w:p w14:paraId="59E8AE9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27.</w:t>
            </w:r>
            <w:r w:rsidRPr="005308F6">
              <w:rPr>
                <w:rFonts w:cs="Calibri"/>
                <w:color w:val="000000"/>
                <w:lang w:val="sr-Cyrl-BA" w:eastAsia="en-US"/>
              </w:rPr>
              <w:t>06</w:t>
            </w:r>
            <w:r w:rsidRPr="005308F6">
              <w:rPr>
                <w:rFonts w:cs="Calibri"/>
                <w:color w:val="000000"/>
                <w:lang w:val="en-US" w:eastAsia="en-US"/>
              </w:rPr>
              <w:t>.2026.</w:t>
            </w:r>
          </w:p>
        </w:tc>
        <w:tc>
          <w:tcPr>
            <w:tcW w:w="1578" w:type="dxa"/>
          </w:tcPr>
          <w:p w14:paraId="4E7FFBC4" w14:textId="77777777" w:rsidR="005308F6" w:rsidRPr="005308F6" w:rsidRDefault="005308F6" w:rsidP="005308F6">
            <w:pPr>
              <w:suppressAutoHyphens w:val="0"/>
              <w:jc w:val="center"/>
              <w:rPr>
                <w:rFonts w:cs="Calibri"/>
                <w:color w:val="000000"/>
                <w:lang w:val="en-US" w:eastAsia="en-US"/>
              </w:rPr>
            </w:pPr>
          </w:p>
        </w:tc>
      </w:tr>
      <w:tr w:rsidR="005308F6" w:rsidRPr="005308F6" w14:paraId="4E628C2F" w14:textId="77777777" w:rsidTr="005308F6">
        <w:trPr>
          <w:trHeight w:val="183"/>
        </w:trPr>
        <w:tc>
          <w:tcPr>
            <w:tcW w:w="510" w:type="dxa"/>
            <w:noWrap/>
          </w:tcPr>
          <w:p w14:paraId="20DFE898"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2</w:t>
            </w:r>
          </w:p>
        </w:tc>
        <w:tc>
          <w:tcPr>
            <w:tcW w:w="1849" w:type="dxa"/>
          </w:tcPr>
          <w:p w14:paraId="48EAD20E"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ЉУБОГОШТА 1</w:t>
            </w:r>
          </w:p>
        </w:tc>
        <w:tc>
          <w:tcPr>
            <w:tcW w:w="1108" w:type="dxa"/>
            <w:shd w:val="clear" w:color="auto" w:fill="auto"/>
          </w:tcPr>
          <w:p w14:paraId="73893DD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24</w:t>
            </w:r>
          </w:p>
        </w:tc>
        <w:tc>
          <w:tcPr>
            <w:tcW w:w="1108" w:type="dxa"/>
            <w:shd w:val="clear" w:color="auto" w:fill="auto"/>
          </w:tcPr>
          <w:p w14:paraId="7315A03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1FB052C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4A65167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sr-Cyrl-BA" w:eastAsia="en-US"/>
              </w:rPr>
              <w:t>29</w:t>
            </w:r>
            <w:r w:rsidRPr="005308F6">
              <w:rPr>
                <w:rFonts w:cs="Calibri"/>
                <w:color w:val="000000"/>
                <w:lang w:val="en-US" w:eastAsia="en-US"/>
              </w:rPr>
              <w:t>.10.2026.</w:t>
            </w:r>
          </w:p>
        </w:tc>
        <w:tc>
          <w:tcPr>
            <w:tcW w:w="1595" w:type="dxa"/>
          </w:tcPr>
          <w:p w14:paraId="231C334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sr-Cyrl-BA" w:eastAsia="en-US"/>
              </w:rPr>
              <w:t>29</w:t>
            </w:r>
            <w:r w:rsidRPr="005308F6">
              <w:rPr>
                <w:rFonts w:cs="Calibri"/>
                <w:color w:val="000000"/>
                <w:lang w:val="en-US" w:eastAsia="en-US"/>
              </w:rPr>
              <w:t>.10.2026.</w:t>
            </w:r>
          </w:p>
        </w:tc>
        <w:tc>
          <w:tcPr>
            <w:tcW w:w="1578" w:type="dxa"/>
          </w:tcPr>
          <w:p w14:paraId="0BE79597" w14:textId="77777777" w:rsidR="005308F6" w:rsidRPr="005308F6" w:rsidRDefault="005308F6" w:rsidP="005308F6">
            <w:pPr>
              <w:suppressAutoHyphens w:val="0"/>
              <w:jc w:val="center"/>
              <w:rPr>
                <w:rFonts w:cs="Calibri"/>
                <w:color w:val="000000"/>
                <w:lang w:val="en-US" w:eastAsia="en-US"/>
              </w:rPr>
            </w:pPr>
          </w:p>
        </w:tc>
      </w:tr>
      <w:tr w:rsidR="005308F6" w:rsidRPr="005308F6" w14:paraId="1D6E0463" w14:textId="77777777" w:rsidTr="005308F6">
        <w:trPr>
          <w:trHeight w:val="183"/>
        </w:trPr>
        <w:tc>
          <w:tcPr>
            <w:tcW w:w="510" w:type="dxa"/>
            <w:noWrap/>
          </w:tcPr>
          <w:p w14:paraId="35A8C81B"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3</w:t>
            </w:r>
          </w:p>
        </w:tc>
        <w:tc>
          <w:tcPr>
            <w:tcW w:w="1849" w:type="dxa"/>
          </w:tcPr>
          <w:p w14:paraId="27119644"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ЉУБОГОШТА 2</w:t>
            </w:r>
          </w:p>
        </w:tc>
        <w:tc>
          <w:tcPr>
            <w:tcW w:w="1108" w:type="dxa"/>
            <w:shd w:val="clear" w:color="auto" w:fill="auto"/>
          </w:tcPr>
          <w:p w14:paraId="68BE7C1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w:t>
            </w:r>
          </w:p>
        </w:tc>
        <w:tc>
          <w:tcPr>
            <w:tcW w:w="1108" w:type="dxa"/>
            <w:shd w:val="clear" w:color="auto" w:fill="auto"/>
          </w:tcPr>
          <w:p w14:paraId="6EABE3A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5348B72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27A77CB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sr-Cyrl-BA" w:eastAsia="en-US"/>
              </w:rPr>
              <w:t>29</w:t>
            </w:r>
            <w:r w:rsidRPr="005308F6">
              <w:rPr>
                <w:rFonts w:cs="Calibri"/>
                <w:color w:val="000000"/>
                <w:lang w:val="en-US" w:eastAsia="en-US"/>
              </w:rPr>
              <w:t>.10.2026.</w:t>
            </w:r>
          </w:p>
        </w:tc>
        <w:tc>
          <w:tcPr>
            <w:tcW w:w="1595" w:type="dxa"/>
          </w:tcPr>
          <w:p w14:paraId="5F68EDC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sr-Cyrl-BA" w:eastAsia="en-US"/>
              </w:rPr>
              <w:t>29</w:t>
            </w:r>
            <w:r w:rsidRPr="005308F6">
              <w:rPr>
                <w:rFonts w:cs="Calibri"/>
                <w:color w:val="000000"/>
                <w:lang w:val="en-US" w:eastAsia="en-US"/>
              </w:rPr>
              <w:t>.10.2026.</w:t>
            </w:r>
          </w:p>
        </w:tc>
        <w:tc>
          <w:tcPr>
            <w:tcW w:w="1578" w:type="dxa"/>
          </w:tcPr>
          <w:p w14:paraId="5777791C" w14:textId="77777777" w:rsidR="005308F6" w:rsidRPr="005308F6" w:rsidRDefault="005308F6" w:rsidP="005308F6">
            <w:pPr>
              <w:suppressAutoHyphens w:val="0"/>
              <w:jc w:val="center"/>
              <w:rPr>
                <w:rFonts w:cs="Calibri"/>
                <w:color w:val="000000"/>
                <w:lang w:val="en-US" w:eastAsia="en-US"/>
              </w:rPr>
            </w:pPr>
          </w:p>
        </w:tc>
      </w:tr>
      <w:tr w:rsidR="005308F6" w:rsidRPr="005308F6" w14:paraId="26C49C7B" w14:textId="77777777" w:rsidTr="005308F6">
        <w:trPr>
          <w:trHeight w:val="183"/>
        </w:trPr>
        <w:tc>
          <w:tcPr>
            <w:tcW w:w="510" w:type="dxa"/>
            <w:noWrap/>
          </w:tcPr>
          <w:p w14:paraId="20AAFBF2"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4</w:t>
            </w:r>
          </w:p>
        </w:tc>
        <w:tc>
          <w:tcPr>
            <w:tcW w:w="1849" w:type="dxa"/>
          </w:tcPr>
          <w:p w14:paraId="5A902C4F"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ЛУКАВИЦА</w:t>
            </w:r>
          </w:p>
        </w:tc>
        <w:tc>
          <w:tcPr>
            <w:tcW w:w="1108" w:type="dxa"/>
            <w:shd w:val="clear" w:color="auto" w:fill="auto"/>
          </w:tcPr>
          <w:p w14:paraId="6800B1C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w:t>
            </w:r>
          </w:p>
        </w:tc>
        <w:tc>
          <w:tcPr>
            <w:tcW w:w="1108" w:type="dxa"/>
            <w:shd w:val="clear" w:color="auto" w:fill="auto"/>
          </w:tcPr>
          <w:p w14:paraId="7DB132C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11F4DB9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7998589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648A750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2EB9BE41" w14:textId="77777777" w:rsidR="005308F6" w:rsidRPr="005308F6" w:rsidRDefault="005308F6" w:rsidP="005308F6">
            <w:pPr>
              <w:suppressAutoHyphens w:val="0"/>
              <w:jc w:val="center"/>
              <w:rPr>
                <w:rFonts w:cs="Calibri"/>
                <w:lang w:val="en-US" w:eastAsia="en-US"/>
              </w:rPr>
            </w:pPr>
          </w:p>
        </w:tc>
      </w:tr>
      <w:tr w:rsidR="005308F6" w:rsidRPr="005308F6" w14:paraId="366EB423" w14:textId="77777777" w:rsidTr="005308F6">
        <w:trPr>
          <w:trHeight w:val="183"/>
        </w:trPr>
        <w:tc>
          <w:tcPr>
            <w:tcW w:w="510" w:type="dxa"/>
            <w:noWrap/>
          </w:tcPr>
          <w:p w14:paraId="5FB3DE7E"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5</w:t>
            </w:r>
          </w:p>
        </w:tc>
        <w:tc>
          <w:tcPr>
            <w:tcW w:w="1849" w:type="dxa"/>
          </w:tcPr>
          <w:p w14:paraId="126B7060"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ПОДРОМАНИЈА</w:t>
            </w:r>
          </w:p>
        </w:tc>
        <w:tc>
          <w:tcPr>
            <w:tcW w:w="1108" w:type="dxa"/>
            <w:shd w:val="clear" w:color="auto" w:fill="auto"/>
          </w:tcPr>
          <w:p w14:paraId="3EC2DC3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5487969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70A9839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322AE69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09.</w:t>
            </w:r>
            <w:r w:rsidRPr="005308F6">
              <w:rPr>
                <w:rFonts w:cs="Calibri"/>
                <w:color w:val="000000"/>
                <w:lang w:val="sr-Cyrl-BA" w:eastAsia="en-US"/>
              </w:rPr>
              <w:t>0</w:t>
            </w:r>
            <w:r w:rsidRPr="005308F6">
              <w:rPr>
                <w:rFonts w:cs="Calibri"/>
                <w:color w:val="000000"/>
                <w:lang w:val="en-US" w:eastAsia="en-US"/>
              </w:rPr>
              <w:t>7.2026.</w:t>
            </w:r>
          </w:p>
        </w:tc>
        <w:tc>
          <w:tcPr>
            <w:tcW w:w="1595" w:type="dxa"/>
          </w:tcPr>
          <w:p w14:paraId="32DC1BE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09.</w:t>
            </w:r>
            <w:r w:rsidRPr="005308F6">
              <w:rPr>
                <w:rFonts w:cs="Calibri"/>
                <w:color w:val="000000"/>
                <w:lang w:val="sr-Cyrl-BA" w:eastAsia="en-US"/>
              </w:rPr>
              <w:t>0</w:t>
            </w:r>
            <w:r w:rsidRPr="005308F6">
              <w:rPr>
                <w:rFonts w:cs="Calibri"/>
                <w:color w:val="000000"/>
                <w:lang w:val="en-US" w:eastAsia="en-US"/>
              </w:rPr>
              <w:t>7.2026.</w:t>
            </w:r>
          </w:p>
        </w:tc>
        <w:tc>
          <w:tcPr>
            <w:tcW w:w="1578" w:type="dxa"/>
          </w:tcPr>
          <w:p w14:paraId="4127FF02" w14:textId="77777777" w:rsidR="005308F6" w:rsidRPr="005308F6" w:rsidRDefault="005308F6" w:rsidP="005308F6">
            <w:pPr>
              <w:suppressAutoHyphens w:val="0"/>
              <w:jc w:val="center"/>
              <w:rPr>
                <w:rFonts w:cs="Calibri"/>
                <w:color w:val="000000"/>
                <w:lang w:val="en-US" w:eastAsia="en-US"/>
              </w:rPr>
            </w:pPr>
          </w:p>
        </w:tc>
      </w:tr>
      <w:tr w:rsidR="005308F6" w:rsidRPr="005308F6" w14:paraId="19516883" w14:textId="77777777" w:rsidTr="005308F6">
        <w:trPr>
          <w:trHeight w:val="183"/>
        </w:trPr>
        <w:tc>
          <w:tcPr>
            <w:tcW w:w="510" w:type="dxa"/>
            <w:noWrap/>
          </w:tcPr>
          <w:p w14:paraId="50017656"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6</w:t>
            </w:r>
          </w:p>
        </w:tc>
        <w:tc>
          <w:tcPr>
            <w:tcW w:w="1849" w:type="dxa"/>
          </w:tcPr>
          <w:p w14:paraId="63258FFD"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ХАН ПИЈЕСАК</w:t>
            </w:r>
          </w:p>
        </w:tc>
        <w:tc>
          <w:tcPr>
            <w:tcW w:w="1108" w:type="dxa"/>
            <w:shd w:val="clear" w:color="auto" w:fill="auto"/>
          </w:tcPr>
          <w:p w14:paraId="3311D971" w14:textId="77777777" w:rsidR="005308F6" w:rsidRPr="005308F6" w:rsidRDefault="005308F6" w:rsidP="005308F6">
            <w:pPr>
              <w:suppressAutoHyphens w:val="0"/>
              <w:jc w:val="center"/>
              <w:rPr>
                <w:rFonts w:cs="Calibri"/>
                <w:color w:val="000000"/>
                <w:lang w:val="sr-Cyrl-RS" w:eastAsia="en-US"/>
              </w:rPr>
            </w:pPr>
            <w:r w:rsidRPr="005308F6">
              <w:rPr>
                <w:rFonts w:cs="Calibri"/>
                <w:color w:val="000000"/>
                <w:lang w:val="sr-Cyrl-RS" w:eastAsia="en-US"/>
              </w:rPr>
              <w:t>8</w:t>
            </w:r>
          </w:p>
        </w:tc>
        <w:tc>
          <w:tcPr>
            <w:tcW w:w="1108" w:type="dxa"/>
            <w:shd w:val="clear" w:color="auto" w:fill="auto"/>
          </w:tcPr>
          <w:p w14:paraId="4ECF998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tcPr>
          <w:p w14:paraId="0D424D0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4390DB3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09.</w:t>
            </w:r>
            <w:r w:rsidRPr="005308F6">
              <w:rPr>
                <w:rFonts w:cs="Calibri"/>
                <w:color w:val="000000"/>
                <w:lang w:val="sr-Cyrl-BA" w:eastAsia="en-US"/>
              </w:rPr>
              <w:t>0</w:t>
            </w:r>
            <w:r w:rsidRPr="005308F6">
              <w:rPr>
                <w:rFonts w:cs="Calibri"/>
                <w:color w:val="000000"/>
                <w:lang w:val="en-US" w:eastAsia="en-US"/>
              </w:rPr>
              <w:t>7.2026.</w:t>
            </w:r>
          </w:p>
        </w:tc>
        <w:tc>
          <w:tcPr>
            <w:tcW w:w="1595" w:type="dxa"/>
          </w:tcPr>
          <w:p w14:paraId="2737454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09.</w:t>
            </w:r>
            <w:r w:rsidRPr="005308F6">
              <w:rPr>
                <w:rFonts w:cs="Calibri"/>
                <w:color w:val="000000"/>
                <w:lang w:val="sr-Cyrl-BA" w:eastAsia="en-US"/>
              </w:rPr>
              <w:t>0</w:t>
            </w:r>
            <w:r w:rsidRPr="005308F6">
              <w:rPr>
                <w:rFonts w:cs="Calibri"/>
                <w:color w:val="000000"/>
                <w:lang w:val="en-US" w:eastAsia="en-US"/>
              </w:rPr>
              <w:t>7.2026.</w:t>
            </w:r>
          </w:p>
        </w:tc>
        <w:tc>
          <w:tcPr>
            <w:tcW w:w="1578" w:type="dxa"/>
          </w:tcPr>
          <w:p w14:paraId="0E6A2671" w14:textId="77777777" w:rsidR="005308F6" w:rsidRPr="005308F6" w:rsidRDefault="005308F6" w:rsidP="005308F6">
            <w:pPr>
              <w:suppressAutoHyphens w:val="0"/>
              <w:jc w:val="center"/>
              <w:rPr>
                <w:rFonts w:cs="Calibri"/>
                <w:color w:val="000000"/>
                <w:lang w:val="en-US" w:eastAsia="en-US"/>
              </w:rPr>
            </w:pPr>
          </w:p>
        </w:tc>
      </w:tr>
      <w:tr w:rsidR="005308F6" w:rsidRPr="005308F6" w14:paraId="32E0F7BA" w14:textId="77777777" w:rsidTr="005308F6">
        <w:trPr>
          <w:trHeight w:val="183"/>
        </w:trPr>
        <w:tc>
          <w:tcPr>
            <w:tcW w:w="510" w:type="dxa"/>
            <w:noWrap/>
          </w:tcPr>
          <w:p w14:paraId="63232A8D"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7</w:t>
            </w:r>
          </w:p>
        </w:tc>
        <w:tc>
          <w:tcPr>
            <w:tcW w:w="1849" w:type="dxa"/>
          </w:tcPr>
          <w:p w14:paraId="57244F91"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СОКОЛАЦ</w:t>
            </w:r>
          </w:p>
        </w:tc>
        <w:tc>
          <w:tcPr>
            <w:tcW w:w="1108" w:type="dxa"/>
            <w:shd w:val="clear" w:color="auto" w:fill="auto"/>
          </w:tcPr>
          <w:p w14:paraId="270D608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8</w:t>
            </w:r>
          </w:p>
        </w:tc>
        <w:tc>
          <w:tcPr>
            <w:tcW w:w="1108" w:type="dxa"/>
            <w:shd w:val="clear" w:color="auto" w:fill="auto"/>
          </w:tcPr>
          <w:p w14:paraId="473D796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1C684F0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w:t>
            </w:r>
          </w:p>
        </w:tc>
        <w:tc>
          <w:tcPr>
            <w:tcW w:w="1572" w:type="dxa"/>
          </w:tcPr>
          <w:p w14:paraId="68AB64E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17.</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124ACAB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17.</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5A4F64F5" w14:textId="77777777" w:rsidR="005308F6" w:rsidRPr="005308F6" w:rsidRDefault="005308F6" w:rsidP="005308F6">
            <w:pPr>
              <w:suppressAutoHyphens w:val="0"/>
              <w:jc w:val="center"/>
              <w:rPr>
                <w:rFonts w:cs="Calibri"/>
                <w:lang w:val="en-US" w:eastAsia="en-US"/>
              </w:rPr>
            </w:pPr>
          </w:p>
        </w:tc>
      </w:tr>
      <w:tr w:rsidR="005308F6" w:rsidRPr="005308F6" w14:paraId="67D4AA4E" w14:textId="77777777" w:rsidTr="005308F6">
        <w:trPr>
          <w:trHeight w:val="183"/>
        </w:trPr>
        <w:tc>
          <w:tcPr>
            <w:tcW w:w="510" w:type="dxa"/>
            <w:noWrap/>
          </w:tcPr>
          <w:p w14:paraId="7B8C638C"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8</w:t>
            </w:r>
          </w:p>
        </w:tc>
        <w:tc>
          <w:tcPr>
            <w:tcW w:w="1849" w:type="dxa"/>
          </w:tcPr>
          <w:p w14:paraId="53D3EEEA"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ШЕКОВИЋИ</w:t>
            </w:r>
          </w:p>
        </w:tc>
        <w:tc>
          <w:tcPr>
            <w:tcW w:w="1108" w:type="dxa"/>
            <w:shd w:val="clear" w:color="auto" w:fill="auto"/>
          </w:tcPr>
          <w:p w14:paraId="048166F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7358EBE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355EB74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0DAA588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09.</w:t>
            </w:r>
            <w:r w:rsidRPr="005308F6">
              <w:rPr>
                <w:rFonts w:cs="Calibri"/>
                <w:color w:val="000000"/>
                <w:lang w:val="sr-Cyrl-BA" w:eastAsia="en-US"/>
              </w:rPr>
              <w:t>0</w:t>
            </w:r>
            <w:r w:rsidRPr="005308F6">
              <w:rPr>
                <w:rFonts w:cs="Calibri"/>
                <w:color w:val="000000"/>
                <w:lang w:val="en-US" w:eastAsia="en-US"/>
              </w:rPr>
              <w:t>6.2026.</w:t>
            </w:r>
          </w:p>
        </w:tc>
        <w:tc>
          <w:tcPr>
            <w:tcW w:w="1595" w:type="dxa"/>
          </w:tcPr>
          <w:p w14:paraId="5B138AF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09.</w:t>
            </w:r>
            <w:r w:rsidRPr="005308F6">
              <w:rPr>
                <w:rFonts w:cs="Calibri"/>
                <w:color w:val="000000"/>
                <w:lang w:val="sr-Cyrl-BA" w:eastAsia="en-US"/>
              </w:rPr>
              <w:t>0</w:t>
            </w:r>
            <w:r w:rsidRPr="005308F6">
              <w:rPr>
                <w:rFonts w:cs="Calibri"/>
                <w:color w:val="000000"/>
                <w:lang w:val="en-US" w:eastAsia="en-US"/>
              </w:rPr>
              <w:t>6.2026.</w:t>
            </w:r>
          </w:p>
        </w:tc>
        <w:tc>
          <w:tcPr>
            <w:tcW w:w="1578" w:type="dxa"/>
          </w:tcPr>
          <w:p w14:paraId="17C7D21F" w14:textId="77777777" w:rsidR="005308F6" w:rsidRPr="005308F6" w:rsidRDefault="005308F6" w:rsidP="005308F6">
            <w:pPr>
              <w:suppressAutoHyphens w:val="0"/>
              <w:jc w:val="center"/>
              <w:rPr>
                <w:rFonts w:cs="Calibri"/>
                <w:lang w:val="en-US" w:eastAsia="en-US"/>
              </w:rPr>
            </w:pPr>
          </w:p>
        </w:tc>
      </w:tr>
      <w:tr w:rsidR="005308F6" w:rsidRPr="005308F6" w14:paraId="308EF1E3" w14:textId="77777777" w:rsidTr="005308F6">
        <w:trPr>
          <w:trHeight w:val="183"/>
        </w:trPr>
        <w:tc>
          <w:tcPr>
            <w:tcW w:w="510" w:type="dxa"/>
            <w:noWrap/>
          </w:tcPr>
          <w:p w14:paraId="64965145"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9</w:t>
            </w:r>
          </w:p>
        </w:tc>
        <w:tc>
          <w:tcPr>
            <w:tcW w:w="1849" w:type="dxa"/>
          </w:tcPr>
          <w:p w14:paraId="75B8A339"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ВЛАСЕНИЦА</w:t>
            </w:r>
          </w:p>
        </w:tc>
        <w:tc>
          <w:tcPr>
            <w:tcW w:w="1108" w:type="dxa"/>
            <w:shd w:val="clear" w:color="auto" w:fill="auto"/>
          </w:tcPr>
          <w:p w14:paraId="475AB5C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7DFC2E5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4E8AAF6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3977B63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17.</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4095635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17.</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3E11163D" w14:textId="77777777" w:rsidR="005308F6" w:rsidRPr="005308F6" w:rsidRDefault="005308F6" w:rsidP="005308F6">
            <w:pPr>
              <w:suppressAutoHyphens w:val="0"/>
              <w:jc w:val="center"/>
              <w:rPr>
                <w:rFonts w:cs="Calibri"/>
                <w:lang w:val="en-US" w:eastAsia="en-US"/>
              </w:rPr>
            </w:pPr>
          </w:p>
        </w:tc>
      </w:tr>
      <w:tr w:rsidR="005308F6" w:rsidRPr="005308F6" w14:paraId="3811BB8B" w14:textId="77777777" w:rsidTr="005308F6">
        <w:trPr>
          <w:trHeight w:val="183"/>
        </w:trPr>
        <w:tc>
          <w:tcPr>
            <w:tcW w:w="510" w:type="dxa"/>
            <w:noWrap/>
          </w:tcPr>
          <w:p w14:paraId="76E24F21"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10</w:t>
            </w:r>
          </w:p>
        </w:tc>
        <w:tc>
          <w:tcPr>
            <w:tcW w:w="1849" w:type="dxa"/>
          </w:tcPr>
          <w:p w14:paraId="630291A2"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МИЛИЋИ</w:t>
            </w:r>
          </w:p>
        </w:tc>
        <w:tc>
          <w:tcPr>
            <w:tcW w:w="1108" w:type="dxa"/>
            <w:shd w:val="clear" w:color="auto" w:fill="auto"/>
          </w:tcPr>
          <w:p w14:paraId="7499DC6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8</w:t>
            </w:r>
          </w:p>
        </w:tc>
        <w:tc>
          <w:tcPr>
            <w:tcW w:w="1108" w:type="dxa"/>
            <w:shd w:val="clear" w:color="auto" w:fill="auto"/>
          </w:tcPr>
          <w:p w14:paraId="4DA837A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496ACC9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w:t>
            </w:r>
          </w:p>
        </w:tc>
        <w:tc>
          <w:tcPr>
            <w:tcW w:w="1572" w:type="dxa"/>
          </w:tcPr>
          <w:p w14:paraId="2136AF8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09.</w:t>
            </w:r>
            <w:r w:rsidRPr="005308F6">
              <w:rPr>
                <w:rFonts w:cs="Calibri"/>
                <w:color w:val="000000"/>
                <w:lang w:val="sr-Cyrl-BA" w:eastAsia="en-US"/>
              </w:rPr>
              <w:t>0</w:t>
            </w:r>
            <w:r w:rsidRPr="005308F6">
              <w:rPr>
                <w:rFonts w:cs="Calibri"/>
                <w:color w:val="000000"/>
                <w:lang w:val="en-US" w:eastAsia="en-US"/>
              </w:rPr>
              <w:t>6.2026.</w:t>
            </w:r>
          </w:p>
        </w:tc>
        <w:tc>
          <w:tcPr>
            <w:tcW w:w="1595" w:type="dxa"/>
          </w:tcPr>
          <w:p w14:paraId="49F92B4E" w14:textId="77777777" w:rsidR="005308F6" w:rsidRPr="005308F6" w:rsidRDefault="005308F6" w:rsidP="005308F6">
            <w:pPr>
              <w:suppressAutoHyphens w:val="0"/>
              <w:jc w:val="center"/>
              <w:rPr>
                <w:rFonts w:cs="Calibri"/>
                <w:lang w:val="en-US" w:eastAsia="en-US"/>
              </w:rPr>
            </w:pPr>
            <w:r w:rsidRPr="005308F6">
              <w:rPr>
                <w:rFonts w:cs="Calibri"/>
                <w:color w:val="000000"/>
                <w:lang w:val="en-US" w:eastAsia="en-US"/>
              </w:rPr>
              <w:t>09.</w:t>
            </w:r>
            <w:r w:rsidRPr="005308F6">
              <w:rPr>
                <w:rFonts w:cs="Calibri"/>
                <w:color w:val="000000"/>
                <w:lang w:val="sr-Cyrl-BA" w:eastAsia="en-US"/>
              </w:rPr>
              <w:t>0</w:t>
            </w:r>
            <w:r w:rsidRPr="005308F6">
              <w:rPr>
                <w:rFonts w:cs="Calibri"/>
                <w:color w:val="000000"/>
                <w:lang w:val="en-US" w:eastAsia="en-US"/>
              </w:rPr>
              <w:t>6.2026.</w:t>
            </w:r>
          </w:p>
        </w:tc>
        <w:tc>
          <w:tcPr>
            <w:tcW w:w="1578" w:type="dxa"/>
          </w:tcPr>
          <w:p w14:paraId="76FF37EF" w14:textId="77777777" w:rsidR="005308F6" w:rsidRPr="005308F6" w:rsidRDefault="005308F6" w:rsidP="005308F6">
            <w:pPr>
              <w:suppressAutoHyphens w:val="0"/>
              <w:jc w:val="center"/>
              <w:rPr>
                <w:rFonts w:cs="Calibri"/>
                <w:lang w:val="en-US" w:eastAsia="en-US"/>
              </w:rPr>
            </w:pPr>
          </w:p>
        </w:tc>
      </w:tr>
      <w:tr w:rsidR="005308F6" w:rsidRPr="00AD2B03" w14:paraId="0E00333A" w14:textId="77777777" w:rsidTr="005308F6">
        <w:trPr>
          <w:trHeight w:val="438"/>
        </w:trPr>
        <w:tc>
          <w:tcPr>
            <w:tcW w:w="8658" w:type="dxa"/>
            <w:gridSpan w:val="7"/>
            <w:shd w:val="clear" w:color="auto" w:fill="auto"/>
          </w:tcPr>
          <w:p w14:paraId="5FDA51C1" w14:textId="78630C9D" w:rsidR="005308F6" w:rsidRPr="00AD2B03" w:rsidRDefault="00AD2B03" w:rsidP="00AD2B03">
            <w:pPr>
              <w:suppressAutoHyphens w:val="0"/>
              <w:jc w:val="right"/>
              <w:rPr>
                <w:rFonts w:cs="Calibri"/>
                <w:b/>
                <w:bCs/>
                <w:sz w:val="28"/>
                <w:szCs w:val="28"/>
                <w:lang w:eastAsia="en-US"/>
              </w:rPr>
            </w:pPr>
            <w:r w:rsidRPr="00AD2B03">
              <w:rPr>
                <w:rFonts w:cs="Calibri"/>
                <w:b/>
                <w:bCs/>
                <w:sz w:val="28"/>
                <w:szCs w:val="28"/>
                <w:lang w:eastAsia="en-US"/>
              </w:rPr>
              <w:t>УКУПНО у КМ без ПДВ-а:</w:t>
            </w:r>
          </w:p>
        </w:tc>
        <w:tc>
          <w:tcPr>
            <w:tcW w:w="1578" w:type="dxa"/>
            <w:shd w:val="clear" w:color="auto" w:fill="auto"/>
          </w:tcPr>
          <w:p w14:paraId="557F417D" w14:textId="77777777" w:rsidR="005308F6" w:rsidRPr="00AD2B03" w:rsidRDefault="005308F6" w:rsidP="005308F6">
            <w:pPr>
              <w:suppressAutoHyphens w:val="0"/>
              <w:jc w:val="center"/>
              <w:rPr>
                <w:rFonts w:cs="Calibri"/>
                <w:b/>
                <w:bCs/>
                <w:sz w:val="28"/>
                <w:szCs w:val="28"/>
                <w:lang w:eastAsia="en-US"/>
              </w:rPr>
            </w:pPr>
          </w:p>
        </w:tc>
      </w:tr>
      <w:tr w:rsidR="005308F6" w:rsidRPr="005308F6" w14:paraId="6C622D04" w14:textId="77777777" w:rsidTr="005308F6">
        <w:trPr>
          <w:trHeight w:val="438"/>
        </w:trPr>
        <w:tc>
          <w:tcPr>
            <w:tcW w:w="8658" w:type="dxa"/>
            <w:gridSpan w:val="7"/>
            <w:shd w:val="clear" w:color="auto" w:fill="auto"/>
            <w:hideMark/>
          </w:tcPr>
          <w:p w14:paraId="1B5496BE" w14:textId="77777777" w:rsidR="005308F6" w:rsidRPr="005308F6" w:rsidRDefault="005308F6" w:rsidP="005308F6">
            <w:pPr>
              <w:suppressAutoHyphens w:val="0"/>
              <w:jc w:val="center"/>
              <w:rPr>
                <w:rFonts w:cs="Calibri"/>
                <w:b/>
                <w:bCs/>
                <w:sz w:val="28"/>
                <w:szCs w:val="28"/>
                <w:lang w:val="sr-Cyrl-BA" w:eastAsia="en-US"/>
              </w:rPr>
            </w:pPr>
            <w:r w:rsidRPr="005308F6">
              <w:rPr>
                <w:rFonts w:cs="Calibri"/>
                <w:b/>
                <w:bCs/>
                <w:sz w:val="28"/>
                <w:szCs w:val="28"/>
                <w:lang w:val="en-US" w:eastAsia="en-US"/>
              </w:rPr>
              <w:t xml:space="preserve">ЛОТ 7 - ПЈ </w:t>
            </w:r>
            <w:r w:rsidRPr="005308F6">
              <w:rPr>
                <w:rFonts w:cs="Calibri"/>
                <w:b/>
                <w:bCs/>
                <w:sz w:val="28"/>
                <w:szCs w:val="28"/>
                <w:lang w:val="sr-Cyrl-BA" w:eastAsia="en-US"/>
              </w:rPr>
              <w:t>ВИШЕГРАД</w:t>
            </w:r>
          </w:p>
        </w:tc>
        <w:tc>
          <w:tcPr>
            <w:tcW w:w="1578" w:type="dxa"/>
            <w:shd w:val="clear" w:color="auto" w:fill="auto"/>
          </w:tcPr>
          <w:p w14:paraId="1727C94C" w14:textId="77777777" w:rsidR="005308F6" w:rsidRPr="005308F6" w:rsidRDefault="005308F6" w:rsidP="005308F6">
            <w:pPr>
              <w:suppressAutoHyphens w:val="0"/>
              <w:jc w:val="center"/>
              <w:rPr>
                <w:rFonts w:cs="Calibri"/>
                <w:b/>
                <w:bCs/>
                <w:sz w:val="28"/>
                <w:szCs w:val="28"/>
                <w:lang w:val="en-US" w:eastAsia="en-US"/>
              </w:rPr>
            </w:pPr>
          </w:p>
        </w:tc>
      </w:tr>
      <w:tr w:rsidR="005308F6" w:rsidRPr="005308F6" w14:paraId="2E2F9EDD" w14:textId="77777777" w:rsidTr="005308F6">
        <w:trPr>
          <w:trHeight w:val="183"/>
        </w:trPr>
        <w:tc>
          <w:tcPr>
            <w:tcW w:w="510" w:type="dxa"/>
            <w:noWrap/>
          </w:tcPr>
          <w:p w14:paraId="0D65EC71"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1</w:t>
            </w:r>
          </w:p>
        </w:tc>
        <w:tc>
          <w:tcPr>
            <w:tcW w:w="1849" w:type="dxa"/>
          </w:tcPr>
          <w:p w14:paraId="1A2C5371"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ВИШЕГРАД 1</w:t>
            </w:r>
          </w:p>
        </w:tc>
        <w:tc>
          <w:tcPr>
            <w:tcW w:w="1108" w:type="dxa"/>
            <w:shd w:val="clear" w:color="auto" w:fill="auto"/>
          </w:tcPr>
          <w:p w14:paraId="3189C5D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14</w:t>
            </w:r>
          </w:p>
        </w:tc>
        <w:tc>
          <w:tcPr>
            <w:tcW w:w="1108" w:type="dxa"/>
            <w:shd w:val="clear" w:color="auto" w:fill="auto"/>
          </w:tcPr>
          <w:p w14:paraId="0D78380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580B2E3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3FF9494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15.</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597DEDD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15.</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4F19DC92" w14:textId="77777777" w:rsidR="005308F6" w:rsidRPr="005308F6" w:rsidRDefault="005308F6" w:rsidP="005308F6">
            <w:pPr>
              <w:suppressAutoHyphens w:val="0"/>
              <w:jc w:val="center"/>
              <w:rPr>
                <w:rFonts w:cs="Calibri"/>
                <w:lang w:val="en-US" w:eastAsia="en-US"/>
              </w:rPr>
            </w:pPr>
          </w:p>
        </w:tc>
      </w:tr>
      <w:tr w:rsidR="005308F6" w:rsidRPr="005308F6" w14:paraId="6D3151EC" w14:textId="77777777" w:rsidTr="005308F6">
        <w:trPr>
          <w:trHeight w:val="183"/>
        </w:trPr>
        <w:tc>
          <w:tcPr>
            <w:tcW w:w="510" w:type="dxa"/>
            <w:noWrap/>
          </w:tcPr>
          <w:p w14:paraId="73EE453F"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2</w:t>
            </w:r>
          </w:p>
        </w:tc>
        <w:tc>
          <w:tcPr>
            <w:tcW w:w="1849" w:type="dxa"/>
          </w:tcPr>
          <w:p w14:paraId="16E36E3C"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РОГАТИЦА</w:t>
            </w:r>
          </w:p>
        </w:tc>
        <w:tc>
          <w:tcPr>
            <w:tcW w:w="1108" w:type="dxa"/>
            <w:shd w:val="clear" w:color="auto" w:fill="auto"/>
          </w:tcPr>
          <w:p w14:paraId="2E08C07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20CBCEA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sr-Cyrl-RS" w:eastAsia="en-US"/>
              </w:rPr>
              <w:t>1</w:t>
            </w:r>
            <w:r w:rsidRPr="005308F6">
              <w:rPr>
                <w:rFonts w:cs="Calibri"/>
                <w:color w:val="000000"/>
                <w:lang w:val="en-US" w:eastAsia="en-US"/>
              </w:rPr>
              <w:t> </w:t>
            </w:r>
          </w:p>
        </w:tc>
        <w:tc>
          <w:tcPr>
            <w:tcW w:w="916" w:type="dxa"/>
          </w:tcPr>
          <w:p w14:paraId="45C38C1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79E2741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15.</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7F8CB4D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15.</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54020973" w14:textId="77777777" w:rsidR="005308F6" w:rsidRPr="005308F6" w:rsidRDefault="005308F6" w:rsidP="005308F6">
            <w:pPr>
              <w:suppressAutoHyphens w:val="0"/>
              <w:jc w:val="center"/>
              <w:rPr>
                <w:rFonts w:cs="Calibri"/>
                <w:lang w:val="en-US" w:eastAsia="en-US"/>
              </w:rPr>
            </w:pPr>
          </w:p>
        </w:tc>
      </w:tr>
      <w:tr w:rsidR="005308F6" w:rsidRPr="005308F6" w14:paraId="2CD61686" w14:textId="77777777" w:rsidTr="005308F6">
        <w:trPr>
          <w:trHeight w:val="183"/>
        </w:trPr>
        <w:tc>
          <w:tcPr>
            <w:tcW w:w="510" w:type="dxa"/>
            <w:noWrap/>
          </w:tcPr>
          <w:p w14:paraId="1820C013"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3</w:t>
            </w:r>
          </w:p>
        </w:tc>
        <w:tc>
          <w:tcPr>
            <w:tcW w:w="1849" w:type="dxa"/>
          </w:tcPr>
          <w:p w14:paraId="3B755DC3"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РУДО</w:t>
            </w:r>
          </w:p>
        </w:tc>
        <w:tc>
          <w:tcPr>
            <w:tcW w:w="1108" w:type="dxa"/>
            <w:shd w:val="clear" w:color="auto" w:fill="auto"/>
          </w:tcPr>
          <w:p w14:paraId="209AD8E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12</w:t>
            </w:r>
          </w:p>
        </w:tc>
        <w:tc>
          <w:tcPr>
            <w:tcW w:w="1108" w:type="dxa"/>
            <w:shd w:val="clear" w:color="auto" w:fill="auto"/>
          </w:tcPr>
          <w:p w14:paraId="6F8018A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203F308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3335DE7F" w14:textId="77777777" w:rsidR="005308F6" w:rsidRPr="005308F6" w:rsidRDefault="005308F6" w:rsidP="005308F6">
            <w:pPr>
              <w:suppressAutoHyphens w:val="0"/>
              <w:jc w:val="center"/>
              <w:rPr>
                <w:rFonts w:cs="Calibri"/>
                <w:color w:val="000000"/>
                <w:lang w:val="en-US" w:eastAsia="en-US"/>
              </w:rPr>
            </w:pPr>
            <w:r w:rsidRPr="005308F6">
              <w:rPr>
                <w:rFonts w:cs="Calibri"/>
                <w:lang w:val="en-US" w:eastAsia="en-US"/>
              </w:rPr>
              <w:t>08.</w:t>
            </w:r>
            <w:r w:rsidRPr="005308F6">
              <w:rPr>
                <w:rFonts w:cs="Calibri"/>
                <w:lang w:val="sr-Cyrl-BA" w:eastAsia="en-US"/>
              </w:rPr>
              <w:t>0</w:t>
            </w:r>
            <w:r w:rsidRPr="005308F6">
              <w:rPr>
                <w:rFonts w:cs="Calibri"/>
                <w:lang w:val="en-US" w:eastAsia="en-US"/>
              </w:rPr>
              <w:t>4.2026.</w:t>
            </w:r>
          </w:p>
        </w:tc>
        <w:tc>
          <w:tcPr>
            <w:tcW w:w="1595" w:type="dxa"/>
          </w:tcPr>
          <w:p w14:paraId="34A5891A" w14:textId="77777777" w:rsidR="005308F6" w:rsidRPr="005308F6" w:rsidRDefault="005308F6" w:rsidP="005308F6">
            <w:pPr>
              <w:suppressAutoHyphens w:val="0"/>
              <w:jc w:val="center"/>
              <w:rPr>
                <w:rFonts w:cs="Calibri"/>
                <w:color w:val="000000"/>
                <w:lang w:val="en-US" w:eastAsia="en-US"/>
              </w:rPr>
            </w:pPr>
            <w:r w:rsidRPr="005308F6">
              <w:rPr>
                <w:rFonts w:cs="Calibri"/>
                <w:lang w:val="en-US" w:eastAsia="en-US"/>
              </w:rPr>
              <w:t>08.</w:t>
            </w:r>
            <w:r w:rsidRPr="005308F6">
              <w:rPr>
                <w:rFonts w:cs="Calibri"/>
                <w:lang w:val="sr-Cyrl-BA" w:eastAsia="en-US"/>
              </w:rPr>
              <w:t>0</w:t>
            </w:r>
            <w:r w:rsidRPr="005308F6">
              <w:rPr>
                <w:rFonts w:cs="Calibri"/>
                <w:lang w:val="en-US" w:eastAsia="en-US"/>
              </w:rPr>
              <w:t>4.2026.</w:t>
            </w:r>
          </w:p>
        </w:tc>
        <w:tc>
          <w:tcPr>
            <w:tcW w:w="1578" w:type="dxa"/>
          </w:tcPr>
          <w:p w14:paraId="4D89718D" w14:textId="77777777" w:rsidR="005308F6" w:rsidRPr="005308F6" w:rsidRDefault="005308F6" w:rsidP="005308F6">
            <w:pPr>
              <w:suppressAutoHyphens w:val="0"/>
              <w:jc w:val="center"/>
              <w:rPr>
                <w:rFonts w:cs="Calibri"/>
                <w:lang w:val="en-US" w:eastAsia="en-US"/>
              </w:rPr>
            </w:pPr>
          </w:p>
        </w:tc>
      </w:tr>
      <w:tr w:rsidR="005308F6" w:rsidRPr="005308F6" w14:paraId="24CEEC3F" w14:textId="77777777" w:rsidTr="005308F6">
        <w:trPr>
          <w:trHeight w:val="183"/>
        </w:trPr>
        <w:tc>
          <w:tcPr>
            <w:tcW w:w="510" w:type="dxa"/>
            <w:noWrap/>
          </w:tcPr>
          <w:p w14:paraId="2C2AE687"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4</w:t>
            </w:r>
          </w:p>
        </w:tc>
        <w:tc>
          <w:tcPr>
            <w:tcW w:w="1849" w:type="dxa"/>
          </w:tcPr>
          <w:p w14:paraId="04DA8657"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ЧАЈНИЧЕ</w:t>
            </w:r>
          </w:p>
        </w:tc>
        <w:tc>
          <w:tcPr>
            <w:tcW w:w="1108" w:type="dxa"/>
            <w:shd w:val="clear" w:color="auto" w:fill="auto"/>
          </w:tcPr>
          <w:p w14:paraId="4E605B0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108" w:type="dxa"/>
            <w:shd w:val="clear" w:color="auto" w:fill="auto"/>
          </w:tcPr>
          <w:p w14:paraId="6191B1F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2D659CC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2E3BAF9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03.09.2026.</w:t>
            </w:r>
          </w:p>
        </w:tc>
        <w:tc>
          <w:tcPr>
            <w:tcW w:w="1595" w:type="dxa"/>
          </w:tcPr>
          <w:p w14:paraId="42CD24E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03.09.2026.</w:t>
            </w:r>
          </w:p>
        </w:tc>
        <w:tc>
          <w:tcPr>
            <w:tcW w:w="1578" w:type="dxa"/>
          </w:tcPr>
          <w:p w14:paraId="530C9578" w14:textId="77777777" w:rsidR="005308F6" w:rsidRPr="005308F6" w:rsidRDefault="005308F6" w:rsidP="005308F6">
            <w:pPr>
              <w:suppressAutoHyphens w:val="0"/>
              <w:jc w:val="center"/>
              <w:rPr>
                <w:rFonts w:cs="Calibri"/>
                <w:lang w:val="en-US" w:eastAsia="en-US"/>
              </w:rPr>
            </w:pPr>
          </w:p>
        </w:tc>
      </w:tr>
      <w:tr w:rsidR="005308F6" w:rsidRPr="005308F6" w14:paraId="1DBEF039" w14:textId="77777777" w:rsidTr="005308F6">
        <w:trPr>
          <w:trHeight w:val="183"/>
        </w:trPr>
        <w:tc>
          <w:tcPr>
            <w:tcW w:w="510" w:type="dxa"/>
            <w:noWrap/>
          </w:tcPr>
          <w:p w14:paraId="3149E396"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5</w:t>
            </w:r>
          </w:p>
        </w:tc>
        <w:tc>
          <w:tcPr>
            <w:tcW w:w="1849" w:type="dxa"/>
          </w:tcPr>
          <w:p w14:paraId="7AACBBE5"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УСТИПРАЧА</w:t>
            </w:r>
          </w:p>
        </w:tc>
        <w:tc>
          <w:tcPr>
            <w:tcW w:w="1108" w:type="dxa"/>
            <w:shd w:val="clear" w:color="auto" w:fill="auto"/>
          </w:tcPr>
          <w:p w14:paraId="4FB1283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5A5FBE2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260E127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04E8341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04.</w:t>
            </w:r>
            <w:r w:rsidRPr="005308F6">
              <w:rPr>
                <w:rFonts w:cs="Calibri"/>
                <w:color w:val="000000"/>
                <w:lang w:val="sr-Cyrl-BA" w:eastAsia="en-US"/>
              </w:rPr>
              <w:t>0</w:t>
            </w:r>
            <w:r w:rsidRPr="005308F6">
              <w:rPr>
                <w:rFonts w:cs="Calibri"/>
                <w:color w:val="000000"/>
                <w:lang w:val="en-US" w:eastAsia="en-US"/>
              </w:rPr>
              <w:t>9.2026.</w:t>
            </w:r>
          </w:p>
        </w:tc>
        <w:tc>
          <w:tcPr>
            <w:tcW w:w="1595" w:type="dxa"/>
          </w:tcPr>
          <w:p w14:paraId="5B22C7F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04.</w:t>
            </w:r>
            <w:r w:rsidRPr="005308F6">
              <w:rPr>
                <w:rFonts w:cs="Calibri"/>
                <w:color w:val="000000"/>
                <w:lang w:val="sr-Cyrl-BA" w:eastAsia="en-US"/>
              </w:rPr>
              <w:t>0</w:t>
            </w:r>
            <w:r w:rsidRPr="005308F6">
              <w:rPr>
                <w:rFonts w:cs="Calibri"/>
                <w:color w:val="000000"/>
                <w:lang w:val="en-US" w:eastAsia="en-US"/>
              </w:rPr>
              <w:t>9.2026.</w:t>
            </w:r>
          </w:p>
        </w:tc>
        <w:tc>
          <w:tcPr>
            <w:tcW w:w="1578" w:type="dxa"/>
          </w:tcPr>
          <w:p w14:paraId="605E53BA" w14:textId="77777777" w:rsidR="005308F6" w:rsidRPr="005308F6" w:rsidRDefault="005308F6" w:rsidP="005308F6">
            <w:pPr>
              <w:suppressAutoHyphens w:val="0"/>
              <w:jc w:val="center"/>
              <w:rPr>
                <w:rFonts w:cs="Calibri"/>
                <w:color w:val="000000"/>
                <w:lang w:val="en-US" w:eastAsia="en-US"/>
              </w:rPr>
            </w:pPr>
          </w:p>
        </w:tc>
      </w:tr>
      <w:tr w:rsidR="005308F6" w:rsidRPr="005308F6" w14:paraId="22A9750E" w14:textId="77777777" w:rsidTr="005308F6">
        <w:trPr>
          <w:trHeight w:val="183"/>
        </w:trPr>
        <w:tc>
          <w:tcPr>
            <w:tcW w:w="510" w:type="dxa"/>
            <w:noWrap/>
          </w:tcPr>
          <w:p w14:paraId="41127287"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6</w:t>
            </w:r>
          </w:p>
        </w:tc>
        <w:tc>
          <w:tcPr>
            <w:tcW w:w="1849" w:type="dxa"/>
          </w:tcPr>
          <w:p w14:paraId="7BC08B3E"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МИЉЕВИНА</w:t>
            </w:r>
          </w:p>
        </w:tc>
        <w:tc>
          <w:tcPr>
            <w:tcW w:w="1108" w:type="dxa"/>
            <w:shd w:val="clear" w:color="auto" w:fill="auto"/>
          </w:tcPr>
          <w:p w14:paraId="24AAC07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45A5465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7088D75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4CBA0CFB" w14:textId="77777777" w:rsidR="005308F6" w:rsidRPr="005308F6" w:rsidRDefault="005308F6" w:rsidP="005308F6">
            <w:pPr>
              <w:suppressAutoHyphens w:val="0"/>
              <w:jc w:val="center"/>
              <w:rPr>
                <w:rFonts w:cs="Calibri"/>
                <w:lang w:val="en-US" w:eastAsia="en-US"/>
              </w:rPr>
            </w:pPr>
            <w:r w:rsidRPr="005308F6">
              <w:rPr>
                <w:rFonts w:cs="Calibri"/>
                <w:lang w:val="en-US" w:eastAsia="en-US"/>
              </w:rPr>
              <w:t>08.</w:t>
            </w:r>
            <w:r w:rsidRPr="005308F6">
              <w:rPr>
                <w:rFonts w:cs="Calibri"/>
                <w:lang w:val="sr-Cyrl-BA" w:eastAsia="en-US"/>
              </w:rPr>
              <w:t>0</w:t>
            </w:r>
            <w:r w:rsidRPr="005308F6">
              <w:rPr>
                <w:rFonts w:cs="Calibri"/>
                <w:lang w:val="en-US" w:eastAsia="en-US"/>
              </w:rPr>
              <w:t>4.2026.</w:t>
            </w:r>
          </w:p>
        </w:tc>
        <w:tc>
          <w:tcPr>
            <w:tcW w:w="1595" w:type="dxa"/>
          </w:tcPr>
          <w:p w14:paraId="1890D413" w14:textId="77777777" w:rsidR="005308F6" w:rsidRPr="005308F6" w:rsidRDefault="005308F6" w:rsidP="005308F6">
            <w:pPr>
              <w:suppressAutoHyphens w:val="0"/>
              <w:jc w:val="center"/>
              <w:rPr>
                <w:rFonts w:cs="Calibri"/>
                <w:lang w:val="en-US" w:eastAsia="en-US"/>
              </w:rPr>
            </w:pPr>
            <w:r w:rsidRPr="005308F6">
              <w:rPr>
                <w:rFonts w:cs="Calibri"/>
                <w:lang w:val="en-US" w:eastAsia="en-US"/>
              </w:rPr>
              <w:t>08.</w:t>
            </w:r>
            <w:r w:rsidRPr="005308F6">
              <w:rPr>
                <w:rFonts w:cs="Calibri"/>
                <w:lang w:val="sr-Cyrl-BA" w:eastAsia="en-US"/>
              </w:rPr>
              <w:t>0</w:t>
            </w:r>
            <w:r w:rsidRPr="005308F6">
              <w:rPr>
                <w:rFonts w:cs="Calibri"/>
                <w:lang w:val="en-US" w:eastAsia="en-US"/>
              </w:rPr>
              <w:t>4.2026.</w:t>
            </w:r>
          </w:p>
        </w:tc>
        <w:tc>
          <w:tcPr>
            <w:tcW w:w="1578" w:type="dxa"/>
          </w:tcPr>
          <w:p w14:paraId="07249D0B" w14:textId="77777777" w:rsidR="005308F6" w:rsidRPr="005308F6" w:rsidRDefault="005308F6" w:rsidP="005308F6">
            <w:pPr>
              <w:suppressAutoHyphens w:val="0"/>
              <w:jc w:val="center"/>
              <w:rPr>
                <w:rFonts w:cs="Calibri"/>
                <w:lang w:val="en-US" w:eastAsia="en-US"/>
              </w:rPr>
            </w:pPr>
          </w:p>
        </w:tc>
      </w:tr>
      <w:tr w:rsidR="005308F6" w:rsidRPr="005308F6" w14:paraId="712C57A8" w14:textId="77777777" w:rsidTr="005308F6">
        <w:trPr>
          <w:trHeight w:val="183"/>
        </w:trPr>
        <w:tc>
          <w:tcPr>
            <w:tcW w:w="510" w:type="dxa"/>
            <w:noWrap/>
          </w:tcPr>
          <w:p w14:paraId="59FC6D8E"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7</w:t>
            </w:r>
          </w:p>
        </w:tc>
        <w:tc>
          <w:tcPr>
            <w:tcW w:w="1849" w:type="dxa"/>
            <w:vAlign w:val="center"/>
          </w:tcPr>
          <w:p w14:paraId="4403C7C3"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ФОЧА 1</w:t>
            </w:r>
          </w:p>
        </w:tc>
        <w:tc>
          <w:tcPr>
            <w:tcW w:w="1108" w:type="dxa"/>
            <w:shd w:val="clear" w:color="auto" w:fill="auto"/>
            <w:vAlign w:val="center"/>
          </w:tcPr>
          <w:p w14:paraId="6013623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108" w:type="dxa"/>
            <w:shd w:val="clear" w:color="auto" w:fill="auto"/>
            <w:vAlign w:val="center"/>
          </w:tcPr>
          <w:p w14:paraId="62AD05FE" w14:textId="77777777" w:rsidR="005308F6" w:rsidRPr="005308F6" w:rsidRDefault="005308F6" w:rsidP="005308F6">
            <w:pPr>
              <w:suppressAutoHyphens w:val="0"/>
              <w:jc w:val="center"/>
              <w:rPr>
                <w:rFonts w:cs="Calibri"/>
                <w:color w:val="000000"/>
                <w:lang w:val="en-US" w:eastAsia="en-US"/>
              </w:rPr>
            </w:pPr>
          </w:p>
        </w:tc>
        <w:tc>
          <w:tcPr>
            <w:tcW w:w="916" w:type="dxa"/>
            <w:vAlign w:val="center"/>
          </w:tcPr>
          <w:p w14:paraId="22CBCBD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vAlign w:val="center"/>
          </w:tcPr>
          <w:p w14:paraId="7F571C5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04.</w:t>
            </w:r>
            <w:r w:rsidRPr="005308F6">
              <w:rPr>
                <w:rFonts w:cs="Calibri"/>
                <w:color w:val="000000"/>
                <w:lang w:val="sr-Cyrl-BA" w:eastAsia="en-US"/>
              </w:rPr>
              <w:t>0</w:t>
            </w:r>
            <w:r w:rsidRPr="005308F6">
              <w:rPr>
                <w:rFonts w:cs="Calibri"/>
                <w:color w:val="000000"/>
                <w:lang w:val="en-US" w:eastAsia="en-US"/>
              </w:rPr>
              <w:t>9.2026.</w:t>
            </w:r>
          </w:p>
        </w:tc>
        <w:tc>
          <w:tcPr>
            <w:tcW w:w="1595" w:type="dxa"/>
            <w:vAlign w:val="center"/>
          </w:tcPr>
          <w:p w14:paraId="4BE81D4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04.</w:t>
            </w:r>
            <w:r w:rsidRPr="005308F6">
              <w:rPr>
                <w:rFonts w:cs="Calibri"/>
                <w:color w:val="000000"/>
                <w:lang w:val="sr-Cyrl-BA" w:eastAsia="en-US"/>
              </w:rPr>
              <w:t>0</w:t>
            </w:r>
            <w:r w:rsidRPr="005308F6">
              <w:rPr>
                <w:rFonts w:cs="Calibri"/>
                <w:color w:val="000000"/>
                <w:lang w:val="en-US" w:eastAsia="en-US"/>
              </w:rPr>
              <w:t>9.2026.</w:t>
            </w:r>
          </w:p>
        </w:tc>
        <w:tc>
          <w:tcPr>
            <w:tcW w:w="1578" w:type="dxa"/>
          </w:tcPr>
          <w:p w14:paraId="22B76863" w14:textId="77777777" w:rsidR="005308F6" w:rsidRPr="005308F6" w:rsidRDefault="005308F6" w:rsidP="005308F6">
            <w:pPr>
              <w:suppressAutoHyphens w:val="0"/>
              <w:jc w:val="center"/>
              <w:rPr>
                <w:rFonts w:cs="Calibri"/>
                <w:lang w:val="en-US" w:eastAsia="en-US"/>
              </w:rPr>
            </w:pPr>
          </w:p>
        </w:tc>
      </w:tr>
      <w:tr w:rsidR="005308F6" w:rsidRPr="005308F6" w14:paraId="70A3C9A3" w14:textId="77777777" w:rsidTr="005308F6">
        <w:trPr>
          <w:trHeight w:val="183"/>
        </w:trPr>
        <w:tc>
          <w:tcPr>
            <w:tcW w:w="510" w:type="dxa"/>
            <w:noWrap/>
          </w:tcPr>
          <w:p w14:paraId="4D2BC2FD"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8</w:t>
            </w:r>
          </w:p>
        </w:tc>
        <w:tc>
          <w:tcPr>
            <w:tcW w:w="1849" w:type="dxa"/>
          </w:tcPr>
          <w:p w14:paraId="22E44099"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ФОЧА 2</w:t>
            </w:r>
          </w:p>
        </w:tc>
        <w:tc>
          <w:tcPr>
            <w:tcW w:w="1108" w:type="dxa"/>
            <w:shd w:val="clear" w:color="auto" w:fill="auto"/>
          </w:tcPr>
          <w:p w14:paraId="298EFB8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12</w:t>
            </w:r>
          </w:p>
        </w:tc>
        <w:tc>
          <w:tcPr>
            <w:tcW w:w="1108" w:type="dxa"/>
            <w:shd w:val="clear" w:color="auto" w:fill="auto"/>
          </w:tcPr>
          <w:p w14:paraId="6D53807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3774580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0562F0A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03.09.2026.</w:t>
            </w:r>
          </w:p>
        </w:tc>
        <w:tc>
          <w:tcPr>
            <w:tcW w:w="1595" w:type="dxa"/>
          </w:tcPr>
          <w:p w14:paraId="3FB5CDF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03.09.2026.</w:t>
            </w:r>
          </w:p>
        </w:tc>
        <w:tc>
          <w:tcPr>
            <w:tcW w:w="1578" w:type="dxa"/>
          </w:tcPr>
          <w:p w14:paraId="3CAA69A6" w14:textId="77777777" w:rsidR="005308F6" w:rsidRPr="005308F6" w:rsidRDefault="005308F6" w:rsidP="005308F6">
            <w:pPr>
              <w:suppressAutoHyphens w:val="0"/>
              <w:jc w:val="center"/>
              <w:rPr>
                <w:rFonts w:cs="Calibri"/>
                <w:color w:val="000000"/>
                <w:lang w:val="en-US" w:eastAsia="en-US"/>
              </w:rPr>
            </w:pPr>
          </w:p>
        </w:tc>
      </w:tr>
      <w:tr w:rsidR="00AD2B03" w:rsidRPr="00AD2B03" w14:paraId="6AB4F076" w14:textId="77777777" w:rsidTr="005308F6">
        <w:trPr>
          <w:trHeight w:val="361"/>
        </w:trPr>
        <w:tc>
          <w:tcPr>
            <w:tcW w:w="8658" w:type="dxa"/>
            <w:gridSpan w:val="7"/>
            <w:shd w:val="clear" w:color="auto" w:fill="auto"/>
          </w:tcPr>
          <w:p w14:paraId="1F264E1D" w14:textId="2CC0F0CE" w:rsidR="00AD2B03" w:rsidRPr="00AD2B03" w:rsidRDefault="00AD2B03" w:rsidP="00AD2B03">
            <w:pPr>
              <w:suppressAutoHyphens w:val="0"/>
              <w:jc w:val="right"/>
              <w:rPr>
                <w:rFonts w:cs="Calibri"/>
                <w:b/>
                <w:bCs/>
                <w:sz w:val="28"/>
                <w:szCs w:val="28"/>
                <w:lang w:eastAsia="en-US"/>
              </w:rPr>
            </w:pPr>
            <w:r w:rsidRPr="00AD2B03">
              <w:rPr>
                <w:rFonts w:cs="Calibri"/>
                <w:b/>
                <w:bCs/>
                <w:sz w:val="28"/>
                <w:szCs w:val="28"/>
                <w:lang w:eastAsia="en-US"/>
              </w:rPr>
              <w:t>УКУПНО у КМ без ПДВ-а:</w:t>
            </w:r>
          </w:p>
        </w:tc>
        <w:tc>
          <w:tcPr>
            <w:tcW w:w="1578" w:type="dxa"/>
            <w:shd w:val="clear" w:color="auto" w:fill="auto"/>
          </w:tcPr>
          <w:p w14:paraId="1B8F7CD6" w14:textId="77777777" w:rsidR="00AD2B03" w:rsidRPr="00AD2B03" w:rsidRDefault="00AD2B03" w:rsidP="005308F6">
            <w:pPr>
              <w:suppressAutoHyphens w:val="0"/>
              <w:jc w:val="center"/>
              <w:rPr>
                <w:rFonts w:cs="Calibri"/>
                <w:b/>
                <w:bCs/>
                <w:sz w:val="28"/>
                <w:szCs w:val="28"/>
                <w:lang w:eastAsia="en-US"/>
              </w:rPr>
            </w:pPr>
          </w:p>
        </w:tc>
      </w:tr>
      <w:tr w:rsidR="005308F6" w:rsidRPr="005308F6" w14:paraId="04A97501" w14:textId="77777777" w:rsidTr="005308F6">
        <w:trPr>
          <w:trHeight w:val="361"/>
        </w:trPr>
        <w:tc>
          <w:tcPr>
            <w:tcW w:w="8658" w:type="dxa"/>
            <w:gridSpan w:val="7"/>
            <w:shd w:val="clear" w:color="auto" w:fill="auto"/>
            <w:hideMark/>
          </w:tcPr>
          <w:p w14:paraId="567B653B" w14:textId="77777777" w:rsidR="005308F6" w:rsidRPr="005308F6" w:rsidRDefault="005308F6" w:rsidP="005308F6">
            <w:pPr>
              <w:suppressAutoHyphens w:val="0"/>
              <w:jc w:val="center"/>
              <w:rPr>
                <w:rFonts w:cs="Calibri"/>
                <w:b/>
                <w:bCs/>
                <w:sz w:val="28"/>
                <w:szCs w:val="28"/>
                <w:lang w:val="sr-Cyrl-BA" w:eastAsia="en-US"/>
              </w:rPr>
            </w:pPr>
            <w:r w:rsidRPr="005308F6">
              <w:rPr>
                <w:rFonts w:cs="Calibri"/>
                <w:b/>
                <w:bCs/>
                <w:sz w:val="28"/>
                <w:szCs w:val="28"/>
                <w:lang w:val="en-US" w:eastAsia="en-US"/>
              </w:rPr>
              <w:t xml:space="preserve">ЛОТ 8 - ПЈ </w:t>
            </w:r>
            <w:r w:rsidRPr="005308F6">
              <w:rPr>
                <w:rFonts w:cs="Calibri"/>
                <w:b/>
                <w:bCs/>
                <w:sz w:val="28"/>
                <w:szCs w:val="28"/>
                <w:lang w:val="sr-Cyrl-BA" w:eastAsia="en-US"/>
              </w:rPr>
              <w:t>ТРЕБИЊЕ</w:t>
            </w:r>
          </w:p>
        </w:tc>
        <w:tc>
          <w:tcPr>
            <w:tcW w:w="1578" w:type="dxa"/>
            <w:shd w:val="clear" w:color="auto" w:fill="auto"/>
          </w:tcPr>
          <w:p w14:paraId="56E75B61" w14:textId="77777777" w:rsidR="005308F6" w:rsidRPr="005308F6" w:rsidRDefault="005308F6" w:rsidP="005308F6">
            <w:pPr>
              <w:suppressAutoHyphens w:val="0"/>
              <w:jc w:val="center"/>
              <w:rPr>
                <w:rFonts w:cs="Calibri"/>
                <w:b/>
                <w:bCs/>
                <w:sz w:val="28"/>
                <w:szCs w:val="28"/>
                <w:lang w:val="en-US" w:eastAsia="en-US"/>
              </w:rPr>
            </w:pPr>
          </w:p>
        </w:tc>
      </w:tr>
      <w:tr w:rsidR="005308F6" w:rsidRPr="005308F6" w14:paraId="70EF0EFB" w14:textId="77777777" w:rsidTr="005308F6">
        <w:trPr>
          <w:trHeight w:val="183"/>
        </w:trPr>
        <w:tc>
          <w:tcPr>
            <w:tcW w:w="510" w:type="dxa"/>
            <w:noWrap/>
          </w:tcPr>
          <w:p w14:paraId="73FA55E4"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1</w:t>
            </w:r>
          </w:p>
        </w:tc>
        <w:tc>
          <w:tcPr>
            <w:tcW w:w="1849" w:type="dxa"/>
          </w:tcPr>
          <w:p w14:paraId="65BE0450"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ТРЕБИЊЕ 1</w:t>
            </w:r>
          </w:p>
        </w:tc>
        <w:tc>
          <w:tcPr>
            <w:tcW w:w="1108" w:type="dxa"/>
            <w:shd w:val="clear" w:color="auto" w:fill="auto"/>
          </w:tcPr>
          <w:p w14:paraId="45B84DE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5</w:t>
            </w:r>
          </w:p>
        </w:tc>
        <w:tc>
          <w:tcPr>
            <w:tcW w:w="1108" w:type="dxa"/>
            <w:shd w:val="clear" w:color="auto" w:fill="auto"/>
          </w:tcPr>
          <w:p w14:paraId="4A914C6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432D72D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w:t>
            </w:r>
          </w:p>
        </w:tc>
        <w:tc>
          <w:tcPr>
            <w:tcW w:w="1572" w:type="dxa"/>
          </w:tcPr>
          <w:p w14:paraId="419CB23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sr-Cyrl-BA" w:eastAsia="en-US"/>
              </w:rPr>
              <w:t>26</w:t>
            </w:r>
            <w:r w:rsidRPr="005308F6">
              <w:rPr>
                <w:rFonts w:cs="Calibri"/>
                <w:color w:val="000000"/>
                <w:lang w:val="en-US" w:eastAsia="en-US"/>
              </w:rPr>
              <w:t>.</w:t>
            </w:r>
            <w:r w:rsidRPr="005308F6">
              <w:rPr>
                <w:rFonts w:cs="Calibri"/>
                <w:color w:val="000000"/>
                <w:lang w:val="sr-Cyrl-BA" w:eastAsia="en-US"/>
              </w:rPr>
              <w:t>06</w:t>
            </w:r>
            <w:r w:rsidRPr="005308F6">
              <w:rPr>
                <w:rFonts w:cs="Calibri"/>
                <w:color w:val="000000"/>
                <w:lang w:val="en-US" w:eastAsia="en-US"/>
              </w:rPr>
              <w:t>.2026.</w:t>
            </w:r>
          </w:p>
        </w:tc>
        <w:tc>
          <w:tcPr>
            <w:tcW w:w="1595" w:type="dxa"/>
          </w:tcPr>
          <w:p w14:paraId="336E0D0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sr-Cyrl-BA" w:eastAsia="en-US"/>
              </w:rPr>
              <w:t>26</w:t>
            </w:r>
            <w:r w:rsidRPr="005308F6">
              <w:rPr>
                <w:rFonts w:cs="Calibri"/>
                <w:color w:val="000000"/>
                <w:lang w:val="en-US" w:eastAsia="en-US"/>
              </w:rPr>
              <w:t>.</w:t>
            </w:r>
            <w:r w:rsidRPr="005308F6">
              <w:rPr>
                <w:rFonts w:cs="Calibri"/>
                <w:color w:val="000000"/>
                <w:lang w:val="sr-Cyrl-BA" w:eastAsia="en-US"/>
              </w:rPr>
              <w:t>06</w:t>
            </w:r>
            <w:r w:rsidRPr="005308F6">
              <w:rPr>
                <w:rFonts w:cs="Calibri"/>
                <w:color w:val="000000"/>
                <w:lang w:val="en-US" w:eastAsia="en-US"/>
              </w:rPr>
              <w:t>.2026.</w:t>
            </w:r>
          </w:p>
        </w:tc>
        <w:tc>
          <w:tcPr>
            <w:tcW w:w="1578" w:type="dxa"/>
          </w:tcPr>
          <w:p w14:paraId="1FF7651F" w14:textId="77777777" w:rsidR="005308F6" w:rsidRPr="005308F6" w:rsidRDefault="005308F6" w:rsidP="005308F6">
            <w:pPr>
              <w:suppressAutoHyphens w:val="0"/>
              <w:jc w:val="center"/>
              <w:rPr>
                <w:rFonts w:cs="Calibri"/>
                <w:color w:val="000000"/>
                <w:lang w:val="en-US" w:eastAsia="en-US"/>
              </w:rPr>
            </w:pPr>
          </w:p>
        </w:tc>
      </w:tr>
      <w:tr w:rsidR="005308F6" w:rsidRPr="005308F6" w14:paraId="5C97373D" w14:textId="77777777" w:rsidTr="005308F6">
        <w:trPr>
          <w:trHeight w:val="183"/>
        </w:trPr>
        <w:tc>
          <w:tcPr>
            <w:tcW w:w="510" w:type="dxa"/>
            <w:noWrap/>
          </w:tcPr>
          <w:p w14:paraId="1E1EA048"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lastRenderedPageBreak/>
              <w:t>2</w:t>
            </w:r>
          </w:p>
        </w:tc>
        <w:tc>
          <w:tcPr>
            <w:tcW w:w="1849" w:type="dxa"/>
          </w:tcPr>
          <w:p w14:paraId="17F7AF9E"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ТРЕБИЊЕ 2</w:t>
            </w:r>
          </w:p>
        </w:tc>
        <w:tc>
          <w:tcPr>
            <w:tcW w:w="1108" w:type="dxa"/>
            <w:shd w:val="clear" w:color="auto" w:fill="auto"/>
          </w:tcPr>
          <w:p w14:paraId="1419027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1E8130D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916" w:type="dxa"/>
          </w:tcPr>
          <w:p w14:paraId="5D3B106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3DF2168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09.</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0B56958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09.</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13B33223" w14:textId="77777777" w:rsidR="005308F6" w:rsidRPr="005308F6" w:rsidRDefault="005308F6" w:rsidP="005308F6">
            <w:pPr>
              <w:suppressAutoHyphens w:val="0"/>
              <w:jc w:val="center"/>
              <w:rPr>
                <w:rFonts w:cs="Calibri"/>
                <w:color w:val="000000"/>
                <w:lang w:val="en-US" w:eastAsia="en-US"/>
              </w:rPr>
            </w:pPr>
          </w:p>
        </w:tc>
      </w:tr>
      <w:tr w:rsidR="005308F6" w:rsidRPr="005308F6" w14:paraId="71728839" w14:textId="77777777" w:rsidTr="005308F6">
        <w:trPr>
          <w:trHeight w:val="183"/>
        </w:trPr>
        <w:tc>
          <w:tcPr>
            <w:tcW w:w="510" w:type="dxa"/>
            <w:noWrap/>
          </w:tcPr>
          <w:p w14:paraId="302F06CA"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3</w:t>
            </w:r>
          </w:p>
        </w:tc>
        <w:tc>
          <w:tcPr>
            <w:tcW w:w="1849" w:type="dxa"/>
          </w:tcPr>
          <w:p w14:paraId="17242EE1"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НЕВЕСИЊЕ</w:t>
            </w:r>
          </w:p>
        </w:tc>
        <w:tc>
          <w:tcPr>
            <w:tcW w:w="1108" w:type="dxa"/>
            <w:shd w:val="clear" w:color="auto" w:fill="auto"/>
          </w:tcPr>
          <w:p w14:paraId="622729C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12</w:t>
            </w:r>
          </w:p>
        </w:tc>
        <w:tc>
          <w:tcPr>
            <w:tcW w:w="1108" w:type="dxa"/>
            <w:shd w:val="clear" w:color="auto" w:fill="auto"/>
          </w:tcPr>
          <w:p w14:paraId="1379BDE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4077639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w:t>
            </w:r>
          </w:p>
        </w:tc>
        <w:tc>
          <w:tcPr>
            <w:tcW w:w="1572" w:type="dxa"/>
          </w:tcPr>
          <w:p w14:paraId="3F3490C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25.06.2026.</w:t>
            </w:r>
          </w:p>
        </w:tc>
        <w:tc>
          <w:tcPr>
            <w:tcW w:w="1595" w:type="dxa"/>
          </w:tcPr>
          <w:p w14:paraId="5EA375A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25.06.2026.</w:t>
            </w:r>
          </w:p>
        </w:tc>
        <w:tc>
          <w:tcPr>
            <w:tcW w:w="1578" w:type="dxa"/>
          </w:tcPr>
          <w:p w14:paraId="3FE5E442" w14:textId="77777777" w:rsidR="005308F6" w:rsidRPr="005308F6" w:rsidRDefault="005308F6" w:rsidP="005308F6">
            <w:pPr>
              <w:suppressAutoHyphens w:val="0"/>
              <w:jc w:val="center"/>
              <w:rPr>
                <w:rFonts w:cs="Calibri"/>
                <w:lang w:val="en-US" w:eastAsia="en-US"/>
              </w:rPr>
            </w:pPr>
          </w:p>
        </w:tc>
      </w:tr>
      <w:tr w:rsidR="005308F6" w:rsidRPr="005308F6" w14:paraId="6B97BCCB" w14:textId="77777777" w:rsidTr="005308F6">
        <w:trPr>
          <w:trHeight w:val="183"/>
        </w:trPr>
        <w:tc>
          <w:tcPr>
            <w:tcW w:w="510" w:type="dxa"/>
            <w:noWrap/>
          </w:tcPr>
          <w:p w14:paraId="51E0E127"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4</w:t>
            </w:r>
          </w:p>
        </w:tc>
        <w:tc>
          <w:tcPr>
            <w:tcW w:w="1849" w:type="dxa"/>
          </w:tcPr>
          <w:p w14:paraId="3B2A651E"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ЉУБИЊЕ</w:t>
            </w:r>
          </w:p>
        </w:tc>
        <w:tc>
          <w:tcPr>
            <w:tcW w:w="1108" w:type="dxa"/>
            <w:shd w:val="clear" w:color="auto" w:fill="auto"/>
          </w:tcPr>
          <w:p w14:paraId="6476027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1E4995E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tcPr>
          <w:p w14:paraId="08079BE1"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26F3B0A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25.06.2026.</w:t>
            </w:r>
          </w:p>
        </w:tc>
        <w:tc>
          <w:tcPr>
            <w:tcW w:w="1595" w:type="dxa"/>
          </w:tcPr>
          <w:p w14:paraId="6DCBB23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25.06.2026.</w:t>
            </w:r>
          </w:p>
        </w:tc>
        <w:tc>
          <w:tcPr>
            <w:tcW w:w="1578" w:type="dxa"/>
          </w:tcPr>
          <w:p w14:paraId="3A806B0E" w14:textId="77777777" w:rsidR="005308F6" w:rsidRPr="005308F6" w:rsidRDefault="005308F6" w:rsidP="005308F6">
            <w:pPr>
              <w:suppressAutoHyphens w:val="0"/>
              <w:jc w:val="center"/>
              <w:rPr>
                <w:rFonts w:cs="Calibri"/>
                <w:color w:val="000000"/>
                <w:lang w:val="en-US" w:eastAsia="en-US"/>
              </w:rPr>
            </w:pPr>
          </w:p>
        </w:tc>
      </w:tr>
      <w:tr w:rsidR="005308F6" w:rsidRPr="005308F6" w14:paraId="17B44F56" w14:textId="77777777" w:rsidTr="005308F6">
        <w:trPr>
          <w:trHeight w:val="183"/>
        </w:trPr>
        <w:tc>
          <w:tcPr>
            <w:tcW w:w="510" w:type="dxa"/>
            <w:noWrap/>
          </w:tcPr>
          <w:p w14:paraId="3732A73E"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5</w:t>
            </w:r>
          </w:p>
        </w:tc>
        <w:tc>
          <w:tcPr>
            <w:tcW w:w="1849" w:type="dxa"/>
          </w:tcPr>
          <w:p w14:paraId="2D46B3CA"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БИЛЕЋА</w:t>
            </w:r>
          </w:p>
        </w:tc>
        <w:tc>
          <w:tcPr>
            <w:tcW w:w="1108" w:type="dxa"/>
            <w:shd w:val="clear" w:color="auto" w:fill="auto"/>
          </w:tcPr>
          <w:p w14:paraId="0C6C240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p>
        </w:tc>
        <w:tc>
          <w:tcPr>
            <w:tcW w:w="1108" w:type="dxa"/>
            <w:shd w:val="clear" w:color="auto" w:fill="auto"/>
          </w:tcPr>
          <w:p w14:paraId="2BAFCE22"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1283A5CD"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5F7C6CD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43680C8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09B59F7E" w14:textId="77777777" w:rsidR="005308F6" w:rsidRPr="005308F6" w:rsidRDefault="005308F6" w:rsidP="005308F6">
            <w:pPr>
              <w:suppressAutoHyphens w:val="0"/>
              <w:jc w:val="center"/>
              <w:rPr>
                <w:rFonts w:cs="Calibri"/>
                <w:color w:val="000000"/>
                <w:lang w:val="en-US" w:eastAsia="en-US"/>
              </w:rPr>
            </w:pPr>
          </w:p>
        </w:tc>
      </w:tr>
      <w:tr w:rsidR="005308F6" w:rsidRPr="005308F6" w14:paraId="23B722A5" w14:textId="77777777" w:rsidTr="005308F6">
        <w:trPr>
          <w:trHeight w:val="309"/>
        </w:trPr>
        <w:tc>
          <w:tcPr>
            <w:tcW w:w="510" w:type="dxa"/>
            <w:noWrap/>
          </w:tcPr>
          <w:p w14:paraId="7B54504F"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6</w:t>
            </w:r>
          </w:p>
        </w:tc>
        <w:tc>
          <w:tcPr>
            <w:tcW w:w="1849" w:type="dxa"/>
          </w:tcPr>
          <w:p w14:paraId="6C99DE22"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ГАЦКО</w:t>
            </w:r>
          </w:p>
        </w:tc>
        <w:tc>
          <w:tcPr>
            <w:tcW w:w="1108" w:type="dxa"/>
            <w:shd w:val="clear" w:color="auto" w:fill="auto"/>
          </w:tcPr>
          <w:p w14:paraId="65EBACD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11</w:t>
            </w:r>
          </w:p>
        </w:tc>
        <w:tc>
          <w:tcPr>
            <w:tcW w:w="1108" w:type="dxa"/>
            <w:shd w:val="clear" w:color="auto" w:fill="auto"/>
          </w:tcPr>
          <w:p w14:paraId="1D53BDD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tcPr>
          <w:p w14:paraId="30A7420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1B9D5E6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r w:rsidRPr="005308F6">
              <w:rPr>
                <w:rFonts w:cs="Calibri"/>
                <w:color w:val="000000"/>
                <w:lang w:val="sr-Cyrl-BA" w:eastAsia="en-US"/>
              </w:rPr>
              <w:t>0</w:t>
            </w:r>
            <w:r w:rsidRPr="005308F6">
              <w:rPr>
                <w:rFonts w:cs="Calibri"/>
                <w:color w:val="000000"/>
                <w:lang w:val="en-US" w:eastAsia="en-US"/>
              </w:rPr>
              <w:t>4.2026.</w:t>
            </w:r>
          </w:p>
        </w:tc>
        <w:tc>
          <w:tcPr>
            <w:tcW w:w="1595" w:type="dxa"/>
          </w:tcPr>
          <w:p w14:paraId="7F3BC7B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10.</w:t>
            </w:r>
            <w:r w:rsidRPr="005308F6">
              <w:rPr>
                <w:rFonts w:cs="Calibri"/>
                <w:color w:val="000000"/>
                <w:lang w:val="sr-Cyrl-BA" w:eastAsia="en-US"/>
              </w:rPr>
              <w:t>0</w:t>
            </w:r>
            <w:r w:rsidRPr="005308F6">
              <w:rPr>
                <w:rFonts w:cs="Calibri"/>
                <w:color w:val="000000"/>
                <w:lang w:val="en-US" w:eastAsia="en-US"/>
              </w:rPr>
              <w:t>4.2026.</w:t>
            </w:r>
          </w:p>
        </w:tc>
        <w:tc>
          <w:tcPr>
            <w:tcW w:w="1578" w:type="dxa"/>
          </w:tcPr>
          <w:p w14:paraId="336ACFEA" w14:textId="77777777" w:rsidR="005308F6" w:rsidRPr="005308F6" w:rsidRDefault="005308F6" w:rsidP="005308F6">
            <w:pPr>
              <w:suppressAutoHyphens w:val="0"/>
              <w:jc w:val="center"/>
              <w:rPr>
                <w:rFonts w:cs="Calibri"/>
                <w:color w:val="000000"/>
                <w:lang w:val="en-US" w:eastAsia="en-US"/>
              </w:rPr>
            </w:pPr>
          </w:p>
        </w:tc>
      </w:tr>
      <w:tr w:rsidR="00AD2B03" w:rsidRPr="00AD2B03" w14:paraId="68CA546D" w14:textId="77777777" w:rsidTr="005308F6">
        <w:trPr>
          <w:trHeight w:val="533"/>
        </w:trPr>
        <w:tc>
          <w:tcPr>
            <w:tcW w:w="8658" w:type="dxa"/>
            <w:gridSpan w:val="7"/>
            <w:shd w:val="clear" w:color="auto" w:fill="auto"/>
          </w:tcPr>
          <w:p w14:paraId="4E80342C" w14:textId="38AEBCAB" w:rsidR="00AD2B03" w:rsidRPr="00AD2B03" w:rsidRDefault="00AD2B03" w:rsidP="00AD2B03">
            <w:pPr>
              <w:suppressAutoHyphens w:val="0"/>
              <w:jc w:val="right"/>
              <w:rPr>
                <w:rFonts w:cs="Calibri"/>
                <w:b/>
                <w:bCs/>
                <w:sz w:val="28"/>
                <w:szCs w:val="28"/>
                <w:lang w:eastAsia="en-US"/>
              </w:rPr>
            </w:pPr>
            <w:r w:rsidRPr="00AD2B03">
              <w:rPr>
                <w:rFonts w:cs="Calibri"/>
                <w:b/>
                <w:bCs/>
                <w:sz w:val="28"/>
                <w:szCs w:val="28"/>
                <w:lang w:eastAsia="en-US"/>
              </w:rPr>
              <w:t>УКУПНО у КМ без ПДВ-а:</w:t>
            </w:r>
          </w:p>
        </w:tc>
        <w:tc>
          <w:tcPr>
            <w:tcW w:w="1578" w:type="dxa"/>
            <w:shd w:val="clear" w:color="auto" w:fill="auto"/>
          </w:tcPr>
          <w:p w14:paraId="275E5407" w14:textId="77777777" w:rsidR="00AD2B03" w:rsidRPr="00AD2B03" w:rsidRDefault="00AD2B03" w:rsidP="005308F6">
            <w:pPr>
              <w:suppressAutoHyphens w:val="0"/>
              <w:jc w:val="center"/>
              <w:rPr>
                <w:rFonts w:cs="Calibri"/>
                <w:b/>
                <w:bCs/>
                <w:sz w:val="28"/>
                <w:szCs w:val="28"/>
                <w:lang w:eastAsia="en-US"/>
              </w:rPr>
            </w:pPr>
          </w:p>
        </w:tc>
      </w:tr>
      <w:tr w:rsidR="005308F6" w:rsidRPr="005308F6" w14:paraId="310165D1" w14:textId="77777777" w:rsidTr="005308F6">
        <w:trPr>
          <w:trHeight w:val="533"/>
        </w:trPr>
        <w:tc>
          <w:tcPr>
            <w:tcW w:w="8658" w:type="dxa"/>
            <w:gridSpan w:val="7"/>
            <w:shd w:val="clear" w:color="auto" w:fill="auto"/>
            <w:hideMark/>
          </w:tcPr>
          <w:p w14:paraId="43B8D73A" w14:textId="77777777" w:rsidR="005308F6" w:rsidRPr="005308F6" w:rsidRDefault="005308F6" w:rsidP="005308F6">
            <w:pPr>
              <w:suppressAutoHyphens w:val="0"/>
              <w:jc w:val="center"/>
              <w:rPr>
                <w:rFonts w:cs="Calibri"/>
                <w:b/>
                <w:bCs/>
                <w:sz w:val="28"/>
                <w:szCs w:val="28"/>
                <w:lang w:val="sr-Cyrl-BA" w:eastAsia="en-US"/>
              </w:rPr>
            </w:pPr>
            <w:r w:rsidRPr="005308F6">
              <w:rPr>
                <w:rFonts w:cs="Calibri"/>
                <w:b/>
                <w:bCs/>
                <w:sz w:val="28"/>
                <w:szCs w:val="28"/>
                <w:lang w:val="en-US" w:eastAsia="en-US"/>
              </w:rPr>
              <w:t>ЛОТ 9 – ПЈ</w:t>
            </w:r>
            <w:r w:rsidRPr="005308F6">
              <w:rPr>
                <w:rFonts w:cs="Calibri"/>
                <w:b/>
                <w:bCs/>
                <w:sz w:val="28"/>
                <w:szCs w:val="28"/>
                <w:lang w:val="sr-Cyrl-BA" w:eastAsia="en-US"/>
              </w:rPr>
              <w:t xml:space="preserve"> ФЕДЕРАЦИЈА БиХ</w:t>
            </w:r>
          </w:p>
        </w:tc>
        <w:tc>
          <w:tcPr>
            <w:tcW w:w="1578" w:type="dxa"/>
            <w:shd w:val="clear" w:color="auto" w:fill="auto"/>
          </w:tcPr>
          <w:p w14:paraId="2525AA42" w14:textId="77777777" w:rsidR="005308F6" w:rsidRPr="005308F6" w:rsidRDefault="005308F6" w:rsidP="005308F6">
            <w:pPr>
              <w:suppressAutoHyphens w:val="0"/>
              <w:jc w:val="center"/>
              <w:rPr>
                <w:rFonts w:cs="Calibri"/>
                <w:b/>
                <w:bCs/>
                <w:sz w:val="28"/>
                <w:szCs w:val="28"/>
                <w:lang w:val="en-US" w:eastAsia="en-US"/>
              </w:rPr>
            </w:pPr>
          </w:p>
        </w:tc>
      </w:tr>
      <w:tr w:rsidR="005308F6" w:rsidRPr="005308F6" w14:paraId="488AACC2" w14:textId="77777777" w:rsidTr="005308F6">
        <w:trPr>
          <w:trHeight w:val="183"/>
        </w:trPr>
        <w:tc>
          <w:tcPr>
            <w:tcW w:w="510" w:type="dxa"/>
            <w:noWrap/>
          </w:tcPr>
          <w:p w14:paraId="1DABD37A"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1</w:t>
            </w:r>
          </w:p>
        </w:tc>
        <w:tc>
          <w:tcPr>
            <w:tcW w:w="1849" w:type="dxa"/>
          </w:tcPr>
          <w:p w14:paraId="63DCACE9" w14:textId="77777777" w:rsidR="005308F6" w:rsidRPr="005308F6" w:rsidRDefault="005308F6" w:rsidP="005308F6">
            <w:pPr>
              <w:suppressAutoHyphens w:val="0"/>
              <w:rPr>
                <w:rFonts w:cs="Calibri"/>
                <w:b/>
                <w:bCs/>
                <w:color w:val="000000"/>
                <w:lang w:val="sr-Cyrl-RS" w:eastAsia="en-US"/>
              </w:rPr>
            </w:pPr>
            <w:r w:rsidRPr="005308F6">
              <w:rPr>
                <w:rFonts w:cs="Calibri"/>
                <w:b/>
                <w:bCs/>
                <w:color w:val="000000"/>
                <w:lang w:val="sr-Cyrl-RS" w:eastAsia="en-US"/>
              </w:rPr>
              <w:t>МОСТАР</w:t>
            </w:r>
          </w:p>
        </w:tc>
        <w:tc>
          <w:tcPr>
            <w:tcW w:w="1108" w:type="dxa"/>
            <w:shd w:val="clear" w:color="auto" w:fill="auto"/>
          </w:tcPr>
          <w:p w14:paraId="23E24C5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18</w:t>
            </w:r>
          </w:p>
        </w:tc>
        <w:tc>
          <w:tcPr>
            <w:tcW w:w="1108" w:type="dxa"/>
            <w:shd w:val="clear" w:color="auto" w:fill="auto"/>
          </w:tcPr>
          <w:p w14:paraId="3B96D24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6</w:t>
            </w:r>
          </w:p>
        </w:tc>
        <w:tc>
          <w:tcPr>
            <w:tcW w:w="916" w:type="dxa"/>
          </w:tcPr>
          <w:p w14:paraId="240E14F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5</w:t>
            </w:r>
          </w:p>
        </w:tc>
        <w:tc>
          <w:tcPr>
            <w:tcW w:w="1572" w:type="dxa"/>
          </w:tcPr>
          <w:p w14:paraId="4B46DE0F"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20.03.2026.</w:t>
            </w:r>
          </w:p>
        </w:tc>
        <w:tc>
          <w:tcPr>
            <w:tcW w:w="1595" w:type="dxa"/>
          </w:tcPr>
          <w:p w14:paraId="78C1C43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20.03.2026.</w:t>
            </w:r>
          </w:p>
        </w:tc>
        <w:tc>
          <w:tcPr>
            <w:tcW w:w="1578" w:type="dxa"/>
          </w:tcPr>
          <w:p w14:paraId="3C920305" w14:textId="77777777" w:rsidR="005308F6" w:rsidRPr="005308F6" w:rsidRDefault="005308F6" w:rsidP="005308F6">
            <w:pPr>
              <w:suppressAutoHyphens w:val="0"/>
              <w:jc w:val="center"/>
              <w:rPr>
                <w:rFonts w:cs="Calibri"/>
                <w:color w:val="000000"/>
                <w:lang w:val="en-US" w:eastAsia="en-US"/>
              </w:rPr>
            </w:pPr>
          </w:p>
        </w:tc>
      </w:tr>
      <w:tr w:rsidR="005308F6" w:rsidRPr="005308F6" w14:paraId="2DE56E65" w14:textId="77777777" w:rsidTr="005308F6">
        <w:trPr>
          <w:trHeight w:val="183"/>
        </w:trPr>
        <w:tc>
          <w:tcPr>
            <w:tcW w:w="510" w:type="dxa"/>
            <w:noWrap/>
          </w:tcPr>
          <w:p w14:paraId="0B12756E"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2</w:t>
            </w:r>
          </w:p>
        </w:tc>
        <w:tc>
          <w:tcPr>
            <w:tcW w:w="1849" w:type="dxa"/>
          </w:tcPr>
          <w:p w14:paraId="5E2FC677"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БЛАЖУЈ</w:t>
            </w:r>
          </w:p>
        </w:tc>
        <w:tc>
          <w:tcPr>
            <w:tcW w:w="1108" w:type="dxa"/>
            <w:shd w:val="clear" w:color="auto" w:fill="auto"/>
          </w:tcPr>
          <w:p w14:paraId="69DDA45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24</w:t>
            </w:r>
          </w:p>
        </w:tc>
        <w:tc>
          <w:tcPr>
            <w:tcW w:w="1108" w:type="dxa"/>
            <w:shd w:val="clear" w:color="auto" w:fill="auto"/>
          </w:tcPr>
          <w:p w14:paraId="76F660A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tcPr>
          <w:p w14:paraId="64E7496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17F7C0C6"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21.05.2026.</w:t>
            </w:r>
          </w:p>
        </w:tc>
        <w:tc>
          <w:tcPr>
            <w:tcW w:w="1595" w:type="dxa"/>
          </w:tcPr>
          <w:p w14:paraId="16AB22E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21.05.2026.</w:t>
            </w:r>
          </w:p>
        </w:tc>
        <w:tc>
          <w:tcPr>
            <w:tcW w:w="1578" w:type="dxa"/>
          </w:tcPr>
          <w:p w14:paraId="3E67C460" w14:textId="77777777" w:rsidR="005308F6" w:rsidRPr="005308F6" w:rsidRDefault="005308F6" w:rsidP="005308F6">
            <w:pPr>
              <w:suppressAutoHyphens w:val="0"/>
              <w:jc w:val="center"/>
              <w:rPr>
                <w:rFonts w:cs="Calibri"/>
                <w:color w:val="000000"/>
                <w:lang w:val="en-US" w:eastAsia="en-US"/>
              </w:rPr>
            </w:pPr>
          </w:p>
        </w:tc>
      </w:tr>
      <w:tr w:rsidR="005308F6" w:rsidRPr="005308F6" w14:paraId="1A92434C" w14:textId="77777777" w:rsidTr="005308F6">
        <w:trPr>
          <w:trHeight w:val="183"/>
        </w:trPr>
        <w:tc>
          <w:tcPr>
            <w:tcW w:w="510" w:type="dxa"/>
            <w:noWrap/>
          </w:tcPr>
          <w:p w14:paraId="55C8D229"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3</w:t>
            </w:r>
          </w:p>
        </w:tc>
        <w:tc>
          <w:tcPr>
            <w:tcW w:w="1849" w:type="dxa"/>
          </w:tcPr>
          <w:p w14:paraId="143354F3"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ВОГОШЋА</w:t>
            </w:r>
          </w:p>
        </w:tc>
        <w:tc>
          <w:tcPr>
            <w:tcW w:w="1108" w:type="dxa"/>
            <w:shd w:val="clear" w:color="auto" w:fill="auto"/>
          </w:tcPr>
          <w:p w14:paraId="104EB0E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30</w:t>
            </w:r>
          </w:p>
        </w:tc>
        <w:tc>
          <w:tcPr>
            <w:tcW w:w="1108" w:type="dxa"/>
            <w:shd w:val="clear" w:color="auto" w:fill="auto"/>
          </w:tcPr>
          <w:p w14:paraId="35E4E0AA"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w:t>
            </w:r>
          </w:p>
        </w:tc>
        <w:tc>
          <w:tcPr>
            <w:tcW w:w="916" w:type="dxa"/>
          </w:tcPr>
          <w:p w14:paraId="288B9853"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0E5F755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28.06.2026.</w:t>
            </w:r>
          </w:p>
        </w:tc>
        <w:tc>
          <w:tcPr>
            <w:tcW w:w="1595" w:type="dxa"/>
          </w:tcPr>
          <w:p w14:paraId="7F24F4C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28.06.2026.</w:t>
            </w:r>
          </w:p>
        </w:tc>
        <w:tc>
          <w:tcPr>
            <w:tcW w:w="1578" w:type="dxa"/>
          </w:tcPr>
          <w:p w14:paraId="47D03BC8" w14:textId="77777777" w:rsidR="005308F6" w:rsidRPr="005308F6" w:rsidRDefault="005308F6" w:rsidP="005308F6">
            <w:pPr>
              <w:suppressAutoHyphens w:val="0"/>
              <w:jc w:val="center"/>
              <w:rPr>
                <w:rFonts w:cs="Calibri"/>
                <w:color w:val="000000"/>
                <w:lang w:val="en-US" w:eastAsia="en-US"/>
              </w:rPr>
            </w:pPr>
          </w:p>
        </w:tc>
      </w:tr>
      <w:tr w:rsidR="005308F6" w:rsidRPr="005308F6" w14:paraId="0CD0A341" w14:textId="77777777" w:rsidTr="005308F6">
        <w:trPr>
          <w:trHeight w:val="183"/>
        </w:trPr>
        <w:tc>
          <w:tcPr>
            <w:tcW w:w="510" w:type="dxa"/>
            <w:noWrap/>
          </w:tcPr>
          <w:p w14:paraId="782C73B4"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4</w:t>
            </w:r>
          </w:p>
        </w:tc>
        <w:tc>
          <w:tcPr>
            <w:tcW w:w="1849" w:type="dxa"/>
          </w:tcPr>
          <w:p w14:paraId="5C5FA9F7"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ТУЗЛА</w:t>
            </w:r>
          </w:p>
        </w:tc>
        <w:tc>
          <w:tcPr>
            <w:tcW w:w="1108" w:type="dxa"/>
            <w:shd w:val="clear" w:color="auto" w:fill="auto"/>
          </w:tcPr>
          <w:p w14:paraId="5D08400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w:t>
            </w:r>
          </w:p>
        </w:tc>
        <w:tc>
          <w:tcPr>
            <w:tcW w:w="1108" w:type="dxa"/>
            <w:shd w:val="clear" w:color="auto" w:fill="auto"/>
          </w:tcPr>
          <w:p w14:paraId="208CF11C"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w:t>
            </w:r>
          </w:p>
        </w:tc>
        <w:tc>
          <w:tcPr>
            <w:tcW w:w="916" w:type="dxa"/>
          </w:tcPr>
          <w:p w14:paraId="5A0A8B3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618BF18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16.09.2026.</w:t>
            </w:r>
          </w:p>
        </w:tc>
        <w:tc>
          <w:tcPr>
            <w:tcW w:w="1595" w:type="dxa"/>
          </w:tcPr>
          <w:p w14:paraId="50BECB59"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16.09.2026.</w:t>
            </w:r>
          </w:p>
        </w:tc>
        <w:tc>
          <w:tcPr>
            <w:tcW w:w="1578" w:type="dxa"/>
          </w:tcPr>
          <w:p w14:paraId="428BEB5A" w14:textId="77777777" w:rsidR="005308F6" w:rsidRPr="005308F6" w:rsidRDefault="005308F6" w:rsidP="005308F6">
            <w:pPr>
              <w:suppressAutoHyphens w:val="0"/>
              <w:jc w:val="center"/>
              <w:rPr>
                <w:rFonts w:cs="Calibri"/>
                <w:color w:val="000000"/>
                <w:lang w:val="en-US" w:eastAsia="en-US"/>
              </w:rPr>
            </w:pPr>
          </w:p>
        </w:tc>
      </w:tr>
      <w:tr w:rsidR="005308F6" w:rsidRPr="005308F6" w14:paraId="22F46CA6" w14:textId="77777777" w:rsidTr="005308F6">
        <w:trPr>
          <w:trHeight w:val="183"/>
        </w:trPr>
        <w:tc>
          <w:tcPr>
            <w:tcW w:w="510" w:type="dxa"/>
            <w:noWrap/>
          </w:tcPr>
          <w:p w14:paraId="3B13B9FF"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5</w:t>
            </w:r>
          </w:p>
        </w:tc>
        <w:tc>
          <w:tcPr>
            <w:tcW w:w="1849" w:type="dxa"/>
          </w:tcPr>
          <w:p w14:paraId="7ED34D1D"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БУГОЈНО</w:t>
            </w:r>
          </w:p>
        </w:tc>
        <w:tc>
          <w:tcPr>
            <w:tcW w:w="1108" w:type="dxa"/>
            <w:shd w:val="clear" w:color="auto" w:fill="auto"/>
          </w:tcPr>
          <w:p w14:paraId="0B425DCE"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17</w:t>
            </w:r>
          </w:p>
        </w:tc>
        <w:tc>
          <w:tcPr>
            <w:tcW w:w="1108" w:type="dxa"/>
            <w:shd w:val="clear" w:color="auto" w:fill="auto"/>
          </w:tcPr>
          <w:p w14:paraId="0C155C84"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2A8ADBAB"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2C19ECF0"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05.09.2026.</w:t>
            </w:r>
          </w:p>
        </w:tc>
        <w:tc>
          <w:tcPr>
            <w:tcW w:w="1595" w:type="dxa"/>
          </w:tcPr>
          <w:p w14:paraId="79A38767" w14:textId="77777777" w:rsidR="005308F6" w:rsidRPr="005308F6" w:rsidRDefault="005308F6" w:rsidP="005308F6">
            <w:pPr>
              <w:suppressAutoHyphens w:val="0"/>
              <w:jc w:val="center"/>
              <w:rPr>
                <w:rFonts w:cs="Calibri"/>
                <w:color w:val="000000"/>
                <w:lang w:val="sr-Cyrl-BA" w:eastAsia="en-US"/>
              </w:rPr>
            </w:pPr>
            <w:r w:rsidRPr="005308F6">
              <w:rPr>
                <w:rFonts w:cs="Calibri"/>
                <w:color w:val="000000"/>
                <w:lang w:val="en-US" w:eastAsia="en-US"/>
              </w:rPr>
              <w:t>05.09.2026.</w:t>
            </w:r>
          </w:p>
        </w:tc>
        <w:tc>
          <w:tcPr>
            <w:tcW w:w="1578" w:type="dxa"/>
          </w:tcPr>
          <w:p w14:paraId="118E80EB" w14:textId="77777777" w:rsidR="005308F6" w:rsidRPr="005308F6" w:rsidRDefault="005308F6" w:rsidP="005308F6">
            <w:pPr>
              <w:suppressAutoHyphens w:val="0"/>
              <w:jc w:val="center"/>
              <w:rPr>
                <w:rFonts w:cs="Calibri"/>
                <w:color w:val="000000"/>
                <w:lang w:val="sr-Cyrl-BA" w:eastAsia="en-US"/>
              </w:rPr>
            </w:pPr>
            <w:r w:rsidRPr="005308F6">
              <w:rPr>
                <w:rFonts w:cs="Calibri"/>
                <w:color w:val="000000"/>
                <w:lang w:val="sr-Cyrl-BA" w:eastAsia="en-US"/>
              </w:rPr>
              <w:t xml:space="preserve"> </w:t>
            </w:r>
          </w:p>
        </w:tc>
      </w:tr>
      <w:tr w:rsidR="005308F6" w:rsidRPr="005308F6" w14:paraId="4695840B" w14:textId="77777777" w:rsidTr="005308F6">
        <w:trPr>
          <w:trHeight w:val="183"/>
        </w:trPr>
        <w:tc>
          <w:tcPr>
            <w:tcW w:w="510" w:type="dxa"/>
            <w:noWrap/>
          </w:tcPr>
          <w:p w14:paraId="15F8D567"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6</w:t>
            </w:r>
          </w:p>
        </w:tc>
        <w:tc>
          <w:tcPr>
            <w:tcW w:w="1849" w:type="dxa"/>
          </w:tcPr>
          <w:p w14:paraId="061F93A2" w14:textId="77777777" w:rsidR="005308F6" w:rsidRPr="005308F6" w:rsidRDefault="005308F6" w:rsidP="005308F6">
            <w:pPr>
              <w:suppressAutoHyphens w:val="0"/>
              <w:rPr>
                <w:rFonts w:cs="Calibri"/>
                <w:b/>
                <w:bCs/>
                <w:color w:val="000000"/>
                <w:lang w:val="en-US" w:eastAsia="en-US"/>
              </w:rPr>
            </w:pPr>
            <w:r w:rsidRPr="005308F6">
              <w:rPr>
                <w:rFonts w:cs="Calibri"/>
                <w:b/>
                <w:bCs/>
                <w:color w:val="000000"/>
                <w:lang w:val="en-US" w:eastAsia="en-US"/>
              </w:rPr>
              <w:t>БУСОВАЧА</w:t>
            </w:r>
          </w:p>
        </w:tc>
        <w:tc>
          <w:tcPr>
            <w:tcW w:w="1108" w:type="dxa"/>
            <w:shd w:val="clear" w:color="auto" w:fill="auto"/>
          </w:tcPr>
          <w:p w14:paraId="046F5EB5"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16</w:t>
            </w:r>
          </w:p>
        </w:tc>
        <w:tc>
          <w:tcPr>
            <w:tcW w:w="1108" w:type="dxa"/>
            <w:shd w:val="clear" w:color="auto" w:fill="auto"/>
          </w:tcPr>
          <w:p w14:paraId="3F9109B7"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 </w:t>
            </w:r>
          </w:p>
        </w:tc>
        <w:tc>
          <w:tcPr>
            <w:tcW w:w="916" w:type="dxa"/>
          </w:tcPr>
          <w:p w14:paraId="3A2E81A8" w14:textId="77777777" w:rsidR="005308F6" w:rsidRPr="005308F6" w:rsidRDefault="005308F6" w:rsidP="005308F6">
            <w:pPr>
              <w:suppressAutoHyphens w:val="0"/>
              <w:jc w:val="center"/>
              <w:rPr>
                <w:rFonts w:cs="Calibri"/>
                <w:color w:val="000000"/>
                <w:lang w:val="en-US" w:eastAsia="en-US"/>
              </w:rPr>
            </w:pPr>
            <w:r w:rsidRPr="005308F6">
              <w:rPr>
                <w:rFonts w:cs="Calibri"/>
                <w:color w:val="000000"/>
                <w:lang w:val="en-US" w:eastAsia="en-US"/>
              </w:rPr>
              <w:t>4</w:t>
            </w:r>
          </w:p>
        </w:tc>
        <w:tc>
          <w:tcPr>
            <w:tcW w:w="1572" w:type="dxa"/>
          </w:tcPr>
          <w:p w14:paraId="2530CB25"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10.09.2026.</w:t>
            </w:r>
          </w:p>
        </w:tc>
        <w:tc>
          <w:tcPr>
            <w:tcW w:w="1595" w:type="dxa"/>
          </w:tcPr>
          <w:p w14:paraId="5BEE1E5C"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10.09.2026.</w:t>
            </w:r>
          </w:p>
        </w:tc>
        <w:tc>
          <w:tcPr>
            <w:tcW w:w="1578" w:type="dxa"/>
          </w:tcPr>
          <w:p w14:paraId="590F9A0B" w14:textId="77777777" w:rsidR="005308F6" w:rsidRPr="005308F6" w:rsidRDefault="005308F6" w:rsidP="005308F6">
            <w:pPr>
              <w:suppressAutoHyphens w:val="0"/>
              <w:jc w:val="center"/>
              <w:rPr>
                <w:rFonts w:cs="Calibri"/>
                <w:color w:val="000000"/>
                <w:lang w:eastAsia="en-US"/>
              </w:rPr>
            </w:pPr>
          </w:p>
        </w:tc>
      </w:tr>
      <w:tr w:rsidR="005308F6" w:rsidRPr="005308F6" w14:paraId="6247A04D" w14:textId="77777777" w:rsidTr="005308F6">
        <w:trPr>
          <w:trHeight w:val="183"/>
        </w:trPr>
        <w:tc>
          <w:tcPr>
            <w:tcW w:w="510" w:type="dxa"/>
            <w:noWrap/>
          </w:tcPr>
          <w:p w14:paraId="70F770FC"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7</w:t>
            </w:r>
          </w:p>
        </w:tc>
        <w:tc>
          <w:tcPr>
            <w:tcW w:w="1849" w:type="dxa"/>
          </w:tcPr>
          <w:p w14:paraId="5FB66F54"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ШУЈИЦА</w:t>
            </w:r>
          </w:p>
        </w:tc>
        <w:tc>
          <w:tcPr>
            <w:tcW w:w="1108" w:type="dxa"/>
            <w:shd w:val="clear" w:color="auto" w:fill="auto"/>
          </w:tcPr>
          <w:p w14:paraId="74D9C60D"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16</w:t>
            </w:r>
          </w:p>
        </w:tc>
        <w:tc>
          <w:tcPr>
            <w:tcW w:w="1108" w:type="dxa"/>
            <w:shd w:val="clear" w:color="auto" w:fill="auto"/>
          </w:tcPr>
          <w:p w14:paraId="618FC713" w14:textId="77777777" w:rsidR="005308F6" w:rsidRPr="005308F6" w:rsidRDefault="005308F6" w:rsidP="005308F6">
            <w:pPr>
              <w:suppressAutoHyphens w:val="0"/>
              <w:jc w:val="center"/>
              <w:rPr>
                <w:rFonts w:cs="Calibri"/>
                <w:color w:val="000000"/>
                <w:lang w:eastAsia="en-US"/>
              </w:rPr>
            </w:pPr>
            <w:r w:rsidRPr="005308F6">
              <w:rPr>
                <w:rFonts w:cs="Calibri"/>
                <w:color w:val="000000"/>
                <w:lang w:val="en-US" w:eastAsia="en-US"/>
              </w:rPr>
              <w:t> </w:t>
            </w:r>
          </w:p>
        </w:tc>
        <w:tc>
          <w:tcPr>
            <w:tcW w:w="916" w:type="dxa"/>
          </w:tcPr>
          <w:p w14:paraId="63D50289"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7DCF2B6A"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23.09.2026.</w:t>
            </w:r>
          </w:p>
        </w:tc>
        <w:tc>
          <w:tcPr>
            <w:tcW w:w="1595" w:type="dxa"/>
          </w:tcPr>
          <w:p w14:paraId="0FC1860F"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23.09.2026.</w:t>
            </w:r>
          </w:p>
        </w:tc>
        <w:tc>
          <w:tcPr>
            <w:tcW w:w="1578" w:type="dxa"/>
          </w:tcPr>
          <w:p w14:paraId="0E40AD5E" w14:textId="77777777" w:rsidR="005308F6" w:rsidRPr="005308F6" w:rsidRDefault="005308F6" w:rsidP="005308F6">
            <w:pPr>
              <w:suppressAutoHyphens w:val="0"/>
              <w:jc w:val="center"/>
              <w:rPr>
                <w:rFonts w:cs="Calibri"/>
                <w:color w:val="000000"/>
                <w:lang w:eastAsia="en-US"/>
              </w:rPr>
            </w:pPr>
          </w:p>
        </w:tc>
      </w:tr>
      <w:tr w:rsidR="005308F6" w:rsidRPr="005308F6" w14:paraId="2F79BD5B" w14:textId="77777777" w:rsidTr="005308F6">
        <w:trPr>
          <w:trHeight w:val="183"/>
        </w:trPr>
        <w:tc>
          <w:tcPr>
            <w:tcW w:w="510" w:type="dxa"/>
            <w:noWrap/>
          </w:tcPr>
          <w:p w14:paraId="70DD89CE" w14:textId="77777777" w:rsidR="005308F6" w:rsidRPr="005308F6" w:rsidRDefault="005308F6" w:rsidP="005308F6">
            <w:pPr>
              <w:suppressAutoHyphens w:val="0"/>
              <w:jc w:val="center"/>
              <w:rPr>
                <w:rFonts w:cs="Calibri"/>
                <w:b/>
                <w:bCs/>
                <w:color w:val="000000"/>
                <w:lang w:val="sr-Cyrl-BA" w:eastAsia="en-US"/>
              </w:rPr>
            </w:pPr>
            <w:r w:rsidRPr="005308F6">
              <w:rPr>
                <w:rFonts w:cs="Calibri"/>
                <w:b/>
                <w:bCs/>
                <w:color w:val="000000"/>
                <w:lang w:val="sr-Cyrl-BA" w:eastAsia="en-US"/>
              </w:rPr>
              <w:t>8</w:t>
            </w:r>
          </w:p>
        </w:tc>
        <w:tc>
          <w:tcPr>
            <w:tcW w:w="1849" w:type="dxa"/>
          </w:tcPr>
          <w:p w14:paraId="7DFC89E3" w14:textId="77777777" w:rsidR="005308F6" w:rsidRPr="005308F6" w:rsidRDefault="005308F6" w:rsidP="005308F6">
            <w:pPr>
              <w:suppressAutoHyphens w:val="0"/>
              <w:rPr>
                <w:rFonts w:cs="Calibri"/>
                <w:b/>
                <w:bCs/>
                <w:color w:val="000000"/>
                <w:lang w:eastAsia="en-US"/>
              </w:rPr>
            </w:pPr>
            <w:r w:rsidRPr="005308F6">
              <w:rPr>
                <w:rFonts w:cs="Calibri"/>
                <w:b/>
                <w:bCs/>
                <w:color w:val="000000"/>
                <w:lang w:eastAsia="en-US"/>
              </w:rPr>
              <w:t>БРИЈЕСНИЦА</w:t>
            </w:r>
          </w:p>
        </w:tc>
        <w:tc>
          <w:tcPr>
            <w:tcW w:w="1108" w:type="dxa"/>
            <w:shd w:val="clear" w:color="auto" w:fill="auto"/>
          </w:tcPr>
          <w:p w14:paraId="5C42B296"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16</w:t>
            </w:r>
          </w:p>
        </w:tc>
        <w:tc>
          <w:tcPr>
            <w:tcW w:w="1108" w:type="dxa"/>
            <w:shd w:val="clear" w:color="auto" w:fill="auto"/>
          </w:tcPr>
          <w:p w14:paraId="05CA1EB4" w14:textId="77777777" w:rsidR="005308F6" w:rsidRPr="005308F6" w:rsidRDefault="005308F6" w:rsidP="005308F6">
            <w:pPr>
              <w:suppressAutoHyphens w:val="0"/>
              <w:jc w:val="center"/>
              <w:rPr>
                <w:rFonts w:cs="Calibri"/>
                <w:color w:val="000000"/>
                <w:lang w:eastAsia="en-US"/>
              </w:rPr>
            </w:pPr>
            <w:r w:rsidRPr="005308F6">
              <w:rPr>
                <w:rFonts w:cs="Calibri"/>
                <w:color w:val="000000"/>
                <w:lang w:val="en-US" w:eastAsia="en-US"/>
              </w:rPr>
              <w:t> </w:t>
            </w:r>
          </w:p>
        </w:tc>
        <w:tc>
          <w:tcPr>
            <w:tcW w:w="916" w:type="dxa"/>
          </w:tcPr>
          <w:p w14:paraId="36089CAF"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4</w:t>
            </w:r>
          </w:p>
        </w:tc>
        <w:tc>
          <w:tcPr>
            <w:tcW w:w="1572" w:type="dxa"/>
          </w:tcPr>
          <w:p w14:paraId="036FAF62"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03.09.2026.</w:t>
            </w:r>
          </w:p>
        </w:tc>
        <w:tc>
          <w:tcPr>
            <w:tcW w:w="1595" w:type="dxa"/>
          </w:tcPr>
          <w:p w14:paraId="6EA7F2DA" w14:textId="77777777" w:rsidR="005308F6" w:rsidRPr="005308F6" w:rsidRDefault="005308F6" w:rsidP="005308F6">
            <w:pPr>
              <w:suppressAutoHyphens w:val="0"/>
              <w:jc w:val="center"/>
              <w:rPr>
                <w:rFonts w:cs="Calibri"/>
                <w:color w:val="000000"/>
                <w:lang w:eastAsia="en-US"/>
              </w:rPr>
            </w:pPr>
            <w:r w:rsidRPr="005308F6">
              <w:rPr>
                <w:rFonts w:cs="Calibri"/>
                <w:color w:val="000000"/>
                <w:lang w:eastAsia="en-US"/>
              </w:rPr>
              <w:t>03.09.2026.</w:t>
            </w:r>
          </w:p>
        </w:tc>
        <w:tc>
          <w:tcPr>
            <w:tcW w:w="1578" w:type="dxa"/>
          </w:tcPr>
          <w:p w14:paraId="3C1C9480" w14:textId="77777777" w:rsidR="005308F6" w:rsidRPr="005308F6" w:rsidRDefault="005308F6" w:rsidP="005308F6">
            <w:pPr>
              <w:suppressAutoHyphens w:val="0"/>
              <w:jc w:val="center"/>
              <w:rPr>
                <w:rFonts w:cs="Calibri"/>
                <w:color w:val="000000"/>
                <w:lang w:eastAsia="en-US"/>
              </w:rPr>
            </w:pPr>
          </w:p>
        </w:tc>
      </w:tr>
      <w:tr w:rsidR="005308F6" w:rsidRPr="005308F6" w14:paraId="574888D2" w14:textId="77777777" w:rsidTr="005308F6">
        <w:trPr>
          <w:trHeight w:val="394"/>
        </w:trPr>
        <w:tc>
          <w:tcPr>
            <w:tcW w:w="8658" w:type="dxa"/>
            <w:gridSpan w:val="7"/>
            <w:noWrap/>
          </w:tcPr>
          <w:p w14:paraId="6C621124" w14:textId="4DD221DC" w:rsidR="005308F6" w:rsidRPr="005308F6" w:rsidRDefault="00AD2B03" w:rsidP="005308F6">
            <w:pPr>
              <w:suppressAutoHyphens w:val="0"/>
              <w:jc w:val="right"/>
              <w:rPr>
                <w:rFonts w:cs="Calibri"/>
                <w:b/>
                <w:color w:val="000000"/>
                <w:sz w:val="24"/>
                <w:lang w:val="sr-Cyrl-RS" w:eastAsia="en-US"/>
              </w:rPr>
            </w:pPr>
            <w:r w:rsidRPr="00AD2B03">
              <w:rPr>
                <w:rFonts w:cs="Calibri"/>
                <w:b/>
                <w:color w:val="000000"/>
                <w:sz w:val="24"/>
                <w:lang w:val="sr-Cyrl-RS" w:eastAsia="en-US"/>
              </w:rPr>
              <w:t>УКУПНО у КМ без ПДВ-а:</w:t>
            </w:r>
          </w:p>
        </w:tc>
        <w:tc>
          <w:tcPr>
            <w:tcW w:w="1578" w:type="dxa"/>
          </w:tcPr>
          <w:p w14:paraId="09387E0E" w14:textId="77777777" w:rsidR="005308F6" w:rsidRPr="005308F6" w:rsidRDefault="005308F6" w:rsidP="005308F6">
            <w:pPr>
              <w:suppressAutoHyphens w:val="0"/>
              <w:jc w:val="center"/>
              <w:rPr>
                <w:rFonts w:cs="Calibri"/>
                <w:b/>
                <w:color w:val="000000"/>
                <w:lang w:eastAsia="en-US"/>
              </w:rPr>
            </w:pPr>
          </w:p>
        </w:tc>
      </w:tr>
    </w:tbl>
    <w:p w14:paraId="615C7592" w14:textId="48C20292" w:rsidR="00044D18" w:rsidRDefault="00044D18">
      <w:pPr>
        <w:suppressAutoHyphens w:val="0"/>
        <w:rPr>
          <w:rFonts w:ascii="Tahoma" w:hAnsi="Tahoma"/>
          <w:b/>
          <w:sz w:val="22"/>
          <w:szCs w:val="22"/>
          <w:lang w:eastAsia="ru-RU"/>
        </w:rPr>
      </w:pPr>
    </w:p>
    <w:p w14:paraId="4D28019E" w14:textId="6FED2E72" w:rsidR="00AD2B03" w:rsidRPr="00AD2B03" w:rsidRDefault="00AD2B03" w:rsidP="00AD2B03">
      <w:pPr>
        <w:spacing w:line="276" w:lineRule="auto"/>
        <w:rPr>
          <w:rFonts w:ascii="Arial" w:hAnsi="Arial" w:cs="Arial"/>
          <w:lang w:val="sr-Cyrl-RS" w:eastAsia="ru-RU"/>
        </w:rPr>
      </w:pPr>
      <w:r w:rsidRPr="00AD2B03">
        <w:rPr>
          <w:rFonts w:ascii="Arial" w:hAnsi="Arial" w:cs="Arial"/>
          <w:lang w:val="sr-Cyrl-RS" w:eastAsia="ru-RU"/>
        </w:rPr>
        <w:t>У колико се број мјерила из горње табеле разликује од реалног броја мјерила на БС</w:t>
      </w:r>
      <w:r w:rsidRPr="00AD2B03">
        <w:rPr>
          <w:rFonts w:ascii="Arial" w:hAnsi="Arial" w:cs="Arial"/>
          <w:lang w:val="sr-Latn-RS" w:eastAsia="ru-RU"/>
        </w:rPr>
        <w:t>,</w:t>
      </w:r>
      <w:r w:rsidRPr="00AD2B03">
        <w:rPr>
          <w:rFonts w:ascii="Arial" w:hAnsi="Arial" w:cs="Arial"/>
          <w:lang w:val="sr-Cyrl-RS" w:eastAsia="ru-RU"/>
        </w:rPr>
        <w:t xml:space="preserve"> услуге обрачунати у складу са фактичким стањем.</w:t>
      </w:r>
    </w:p>
    <w:p w14:paraId="7764FC4A" w14:textId="2C23DDA0" w:rsidR="00FF05C8" w:rsidRPr="00AD2B03" w:rsidRDefault="00FF05C8">
      <w:pPr>
        <w:suppressAutoHyphens w:val="0"/>
        <w:rPr>
          <w:rFonts w:ascii="Tahoma" w:hAnsi="Tahoma"/>
          <w:b/>
          <w:sz w:val="22"/>
          <w:szCs w:val="22"/>
          <w:lang w:val="sr-Cyrl-RS" w:eastAsia="ru-RU"/>
        </w:rPr>
      </w:pP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AD2B03" w:rsidRPr="004D77B9" w14:paraId="467CE28C" w14:textId="77777777" w:rsidTr="00E33A4A">
        <w:trPr>
          <w:trHeight w:val="1815"/>
          <w:jc w:val="center"/>
        </w:trPr>
        <w:tc>
          <w:tcPr>
            <w:tcW w:w="5677" w:type="dxa"/>
            <w:shd w:val="clear" w:color="auto" w:fill="auto"/>
          </w:tcPr>
          <w:p w14:paraId="4FD0EA8A" w14:textId="77777777" w:rsidR="00AD2B03" w:rsidRPr="004D77B9" w:rsidRDefault="00AD2B03" w:rsidP="00E33A4A">
            <w:pPr>
              <w:suppressAutoHyphens w:val="0"/>
              <w:spacing w:line="0" w:lineRule="atLeast"/>
              <w:jc w:val="center"/>
              <w:rPr>
                <w:rFonts w:ascii="Tahoma" w:eastAsia="Calibri" w:hAnsi="Tahoma" w:cs="Tahoma"/>
                <w:b/>
                <w:lang w:val="sr-Cyrl-BA" w:eastAsia="en-US"/>
              </w:rPr>
            </w:pPr>
            <w:r w:rsidRPr="004D77B9">
              <w:rPr>
                <w:rFonts w:ascii="Tahoma" w:eastAsia="Calibri" w:hAnsi="Tahoma" w:cs="Tahoma"/>
                <w:b/>
                <w:lang w:val="sr-Cyrl-RS" w:eastAsia="en-US"/>
              </w:rPr>
              <w:t>Наручилац</w:t>
            </w:r>
          </w:p>
          <w:p w14:paraId="1CC293F1" w14:textId="77777777" w:rsidR="00AD2B03" w:rsidRPr="004D77B9" w:rsidRDefault="00AD2B03" w:rsidP="00E33A4A">
            <w:pPr>
              <w:suppressAutoHyphens w:val="0"/>
              <w:spacing w:line="0" w:lineRule="atLeast"/>
              <w:rPr>
                <w:rFonts w:ascii="Tahoma" w:eastAsia="Calibri" w:hAnsi="Tahoma" w:cs="Tahoma"/>
                <w:lang w:val="sr-Cyrl-BA" w:eastAsia="en-US"/>
              </w:rPr>
            </w:pPr>
          </w:p>
          <w:p w14:paraId="6FB235ED" w14:textId="77777777" w:rsidR="00AD2B03" w:rsidRPr="004D77B9" w:rsidRDefault="00AD2B03" w:rsidP="00E33A4A">
            <w:pPr>
              <w:suppressAutoHyphens w:val="0"/>
              <w:spacing w:line="0" w:lineRule="atLeast"/>
              <w:jc w:val="center"/>
              <w:rPr>
                <w:rFonts w:ascii="Tahoma" w:eastAsia="Calibri" w:hAnsi="Tahoma" w:cs="Tahoma"/>
                <w:lang w:val="sr-Cyrl-BA" w:eastAsia="en-US"/>
              </w:rPr>
            </w:pPr>
          </w:p>
          <w:p w14:paraId="22CBB9D7" w14:textId="77777777" w:rsidR="00AD2B03" w:rsidRPr="004D77B9" w:rsidRDefault="00AD2B03" w:rsidP="00E33A4A">
            <w:pPr>
              <w:suppressAutoHyphens w:val="0"/>
              <w:spacing w:line="0" w:lineRule="atLeast"/>
              <w:jc w:val="center"/>
              <w:rPr>
                <w:rFonts w:ascii="Tahoma" w:eastAsia="Calibri" w:hAnsi="Tahoma" w:cs="Tahoma"/>
                <w:lang w:val="sr-Cyrl-BA" w:eastAsia="en-US"/>
              </w:rPr>
            </w:pPr>
          </w:p>
          <w:p w14:paraId="7CA52094" w14:textId="77777777" w:rsidR="00AD2B03" w:rsidRPr="004D77B9" w:rsidRDefault="00AD2B03" w:rsidP="00E33A4A">
            <w:pPr>
              <w:suppressAutoHyphens w:val="0"/>
              <w:spacing w:line="0" w:lineRule="atLeast"/>
              <w:jc w:val="center"/>
              <w:rPr>
                <w:rFonts w:ascii="Tahoma" w:eastAsia="Calibri" w:hAnsi="Tahoma" w:cs="Tahoma"/>
                <w:lang w:val="sr-Cyrl-BA" w:eastAsia="en-US"/>
              </w:rPr>
            </w:pPr>
          </w:p>
          <w:p w14:paraId="65DFC5CC" w14:textId="77777777" w:rsidR="00AD2B03" w:rsidRPr="004D77B9" w:rsidRDefault="00AD2B03" w:rsidP="00E33A4A">
            <w:pPr>
              <w:suppressAutoHyphens w:val="0"/>
              <w:spacing w:line="0" w:lineRule="atLeast"/>
              <w:jc w:val="center"/>
              <w:rPr>
                <w:rFonts w:ascii="Tahoma" w:eastAsia="Calibri" w:hAnsi="Tahoma" w:cs="Tahoma"/>
                <w:lang w:val="sr-Latn-CS" w:eastAsia="en-US"/>
              </w:rPr>
            </w:pPr>
            <w:r w:rsidRPr="004D77B9">
              <w:rPr>
                <w:rFonts w:ascii="Tahoma" w:eastAsia="Calibri" w:hAnsi="Tahoma" w:cs="Tahoma"/>
                <w:lang w:val="sr-Latn-CS" w:eastAsia="en-US"/>
              </w:rPr>
              <w:t>________________________________</w:t>
            </w:r>
          </w:p>
          <w:p w14:paraId="54B42303" w14:textId="77777777" w:rsidR="00AD2B03" w:rsidRPr="004D77B9" w:rsidRDefault="00AD2B03" w:rsidP="00E33A4A">
            <w:pPr>
              <w:suppressAutoHyphens w:val="0"/>
              <w:spacing w:line="0" w:lineRule="atLeast"/>
              <w:jc w:val="center"/>
              <w:rPr>
                <w:rFonts w:ascii="Tahoma" w:eastAsia="Calibri" w:hAnsi="Tahoma" w:cs="Tahoma"/>
                <w:lang w:val="sr-Cyrl-BA" w:eastAsia="en-US"/>
              </w:rPr>
            </w:pPr>
            <w:r w:rsidRPr="004D77B9">
              <w:rPr>
                <w:rFonts w:ascii="Tahoma" w:eastAsia="Calibri" w:hAnsi="Tahoma" w:cs="Tahoma"/>
                <w:lang w:val="sr-Cyrl-BA" w:eastAsia="en-US"/>
              </w:rPr>
              <w:t xml:space="preserve">Генерални директор Ткачев Кирил Сергеевич </w:t>
            </w:r>
          </w:p>
        </w:tc>
        <w:tc>
          <w:tcPr>
            <w:tcW w:w="4524" w:type="dxa"/>
            <w:shd w:val="clear" w:color="auto" w:fill="auto"/>
          </w:tcPr>
          <w:p w14:paraId="1DB00641" w14:textId="77777777" w:rsidR="00AD2B03" w:rsidRPr="004D77B9" w:rsidRDefault="00AD2B03" w:rsidP="00E33A4A">
            <w:pPr>
              <w:suppressAutoHyphens w:val="0"/>
              <w:spacing w:line="0" w:lineRule="atLeast"/>
              <w:jc w:val="center"/>
              <w:rPr>
                <w:rFonts w:ascii="Tahoma" w:eastAsia="Calibri" w:hAnsi="Tahoma" w:cs="Tahoma"/>
                <w:lang w:eastAsia="en-US"/>
              </w:rPr>
            </w:pPr>
            <w:r>
              <w:rPr>
                <w:rFonts w:ascii="Tahoma" w:eastAsia="Calibri" w:hAnsi="Tahoma" w:cs="Tahoma"/>
                <w:b/>
                <w:lang w:val="sr-Cyrl-RS" w:eastAsia="en-US"/>
              </w:rPr>
              <w:t>Извршилац</w:t>
            </w:r>
          </w:p>
          <w:p w14:paraId="04ECAF21" w14:textId="77777777" w:rsidR="00AD2B03" w:rsidRPr="004D77B9" w:rsidRDefault="00AD2B03" w:rsidP="00E33A4A">
            <w:pPr>
              <w:suppressAutoHyphens w:val="0"/>
              <w:spacing w:line="0" w:lineRule="atLeast"/>
              <w:rPr>
                <w:rFonts w:ascii="Tahoma" w:eastAsia="Calibri" w:hAnsi="Tahoma" w:cs="Tahoma"/>
                <w:lang w:val="sr-Cyrl-BA" w:eastAsia="en-US"/>
              </w:rPr>
            </w:pPr>
          </w:p>
          <w:p w14:paraId="07072B5B" w14:textId="77777777" w:rsidR="00AD2B03" w:rsidRPr="004D77B9" w:rsidRDefault="00AD2B03" w:rsidP="00E33A4A">
            <w:pPr>
              <w:suppressAutoHyphens w:val="0"/>
              <w:spacing w:line="0" w:lineRule="atLeast"/>
              <w:jc w:val="center"/>
              <w:rPr>
                <w:rFonts w:ascii="Tahoma" w:eastAsia="Calibri" w:hAnsi="Tahoma" w:cs="Tahoma"/>
                <w:lang w:val="sr-Cyrl-BA" w:eastAsia="en-US"/>
              </w:rPr>
            </w:pPr>
          </w:p>
          <w:p w14:paraId="3916F589" w14:textId="77777777" w:rsidR="00AD2B03" w:rsidRPr="004D77B9" w:rsidRDefault="00AD2B03" w:rsidP="00E33A4A">
            <w:pPr>
              <w:suppressAutoHyphens w:val="0"/>
              <w:spacing w:line="0" w:lineRule="atLeast"/>
              <w:rPr>
                <w:rFonts w:ascii="Tahoma" w:eastAsia="Calibri" w:hAnsi="Tahoma" w:cs="Tahoma"/>
                <w:lang w:val="sr-Cyrl-BA" w:eastAsia="en-US"/>
              </w:rPr>
            </w:pPr>
          </w:p>
          <w:p w14:paraId="40D65A71" w14:textId="77777777" w:rsidR="00AD2B03" w:rsidRPr="004D77B9" w:rsidRDefault="00AD2B03" w:rsidP="00E33A4A">
            <w:pPr>
              <w:suppressAutoHyphens w:val="0"/>
              <w:spacing w:line="0" w:lineRule="atLeast"/>
              <w:rPr>
                <w:rFonts w:ascii="Tahoma" w:eastAsia="Calibri" w:hAnsi="Tahoma" w:cs="Tahoma"/>
                <w:lang w:val="sr-Cyrl-BA" w:eastAsia="en-US"/>
              </w:rPr>
            </w:pPr>
          </w:p>
          <w:p w14:paraId="7A587A70" w14:textId="77777777" w:rsidR="00AD2B03" w:rsidRPr="004D77B9" w:rsidRDefault="00AD2B03" w:rsidP="00E33A4A">
            <w:pPr>
              <w:suppressAutoHyphens w:val="0"/>
              <w:spacing w:line="0" w:lineRule="atLeast"/>
              <w:jc w:val="center"/>
              <w:rPr>
                <w:rFonts w:ascii="Tahoma" w:eastAsia="Calibri" w:hAnsi="Tahoma" w:cs="Tahoma"/>
                <w:lang w:eastAsia="en-US"/>
              </w:rPr>
            </w:pPr>
            <w:r w:rsidRPr="004D77B9">
              <w:rPr>
                <w:rFonts w:ascii="Tahoma" w:eastAsia="Calibri" w:hAnsi="Tahoma" w:cs="Tahoma"/>
                <w:lang w:eastAsia="en-US"/>
              </w:rPr>
              <w:t>___________________________________</w:t>
            </w:r>
          </w:p>
          <w:p w14:paraId="2F5E0F47" w14:textId="77777777" w:rsidR="00AD2B03" w:rsidRPr="004D77B9" w:rsidRDefault="00AD2B03" w:rsidP="00E33A4A">
            <w:pPr>
              <w:suppressAutoHyphens w:val="0"/>
              <w:snapToGrid w:val="0"/>
              <w:spacing w:line="0" w:lineRule="atLeast"/>
              <w:jc w:val="center"/>
              <w:rPr>
                <w:rFonts w:ascii="Tahoma" w:eastAsia="Calibri" w:hAnsi="Tahoma" w:cs="Tahoma"/>
                <w:lang w:val="sr-Cyrl-BA" w:eastAsia="en-US"/>
              </w:rPr>
            </w:pPr>
            <w:r w:rsidRPr="004D77B9">
              <w:rPr>
                <w:rFonts w:ascii="Tahoma" w:eastAsia="Calibri" w:hAnsi="Tahoma" w:cs="Tahoma"/>
                <w:lang w:eastAsia="en-US"/>
              </w:rPr>
              <w:t xml:space="preserve"> Директор</w:t>
            </w:r>
          </w:p>
        </w:tc>
      </w:tr>
    </w:tbl>
    <w:p w14:paraId="76FA15EB" w14:textId="32B790BF" w:rsidR="00FF05C8" w:rsidRDefault="00FF05C8">
      <w:pPr>
        <w:suppressAutoHyphens w:val="0"/>
        <w:rPr>
          <w:rFonts w:ascii="Tahoma" w:hAnsi="Tahoma"/>
          <w:b/>
          <w:sz w:val="22"/>
          <w:szCs w:val="22"/>
          <w:lang w:eastAsia="ru-RU"/>
        </w:rPr>
      </w:pPr>
    </w:p>
    <w:p w14:paraId="4738B9F1" w14:textId="749C3823" w:rsidR="00851F80" w:rsidRDefault="00851F80">
      <w:pPr>
        <w:suppressAutoHyphens w:val="0"/>
        <w:rPr>
          <w:rFonts w:ascii="Tahoma" w:hAnsi="Tahoma"/>
          <w:b/>
          <w:sz w:val="22"/>
          <w:szCs w:val="22"/>
          <w:lang w:eastAsia="ru-RU"/>
        </w:rPr>
      </w:pPr>
    </w:p>
    <w:p w14:paraId="28229A11" w14:textId="71F2E260" w:rsidR="00851F80" w:rsidRDefault="00851F80">
      <w:pPr>
        <w:suppressAutoHyphens w:val="0"/>
        <w:rPr>
          <w:rFonts w:ascii="Tahoma" w:hAnsi="Tahoma"/>
          <w:b/>
          <w:sz w:val="22"/>
          <w:szCs w:val="22"/>
          <w:lang w:eastAsia="ru-RU"/>
        </w:rPr>
      </w:pPr>
    </w:p>
    <w:p w14:paraId="0DE37237" w14:textId="0FEECD73" w:rsidR="00851F80" w:rsidRDefault="00851F80">
      <w:pPr>
        <w:suppressAutoHyphens w:val="0"/>
        <w:rPr>
          <w:rFonts w:ascii="Tahoma" w:hAnsi="Tahoma"/>
          <w:b/>
          <w:sz w:val="22"/>
          <w:szCs w:val="22"/>
          <w:lang w:eastAsia="ru-RU"/>
        </w:rPr>
      </w:pPr>
    </w:p>
    <w:p w14:paraId="574C69FA" w14:textId="3DFE2EDB" w:rsidR="00851F80" w:rsidRDefault="00851F80">
      <w:pPr>
        <w:suppressAutoHyphens w:val="0"/>
        <w:rPr>
          <w:rFonts w:ascii="Tahoma" w:hAnsi="Tahoma"/>
          <w:b/>
          <w:sz w:val="22"/>
          <w:szCs w:val="22"/>
          <w:lang w:eastAsia="ru-RU"/>
        </w:rPr>
      </w:pPr>
    </w:p>
    <w:p w14:paraId="5B586119" w14:textId="68F67DDC" w:rsidR="00851F80" w:rsidRDefault="00851F80">
      <w:pPr>
        <w:suppressAutoHyphens w:val="0"/>
        <w:rPr>
          <w:rFonts w:ascii="Tahoma" w:hAnsi="Tahoma"/>
          <w:b/>
          <w:sz w:val="22"/>
          <w:szCs w:val="22"/>
          <w:lang w:eastAsia="ru-RU"/>
        </w:rPr>
      </w:pPr>
    </w:p>
    <w:p w14:paraId="534746D3" w14:textId="03A02C13" w:rsidR="00851F80" w:rsidRDefault="00851F80">
      <w:pPr>
        <w:suppressAutoHyphens w:val="0"/>
        <w:rPr>
          <w:rFonts w:ascii="Tahoma" w:hAnsi="Tahoma"/>
          <w:b/>
          <w:sz w:val="22"/>
          <w:szCs w:val="22"/>
          <w:lang w:eastAsia="ru-RU"/>
        </w:rPr>
      </w:pPr>
    </w:p>
    <w:p w14:paraId="32C7877B" w14:textId="133ED392" w:rsidR="00851F80" w:rsidRDefault="00851F80">
      <w:pPr>
        <w:suppressAutoHyphens w:val="0"/>
        <w:rPr>
          <w:rFonts w:ascii="Tahoma" w:hAnsi="Tahoma"/>
          <w:b/>
          <w:sz w:val="22"/>
          <w:szCs w:val="22"/>
          <w:lang w:eastAsia="ru-RU"/>
        </w:rPr>
      </w:pPr>
    </w:p>
    <w:p w14:paraId="6C473119" w14:textId="3D3DA5BD" w:rsidR="00851F80" w:rsidRDefault="00851F80">
      <w:pPr>
        <w:suppressAutoHyphens w:val="0"/>
        <w:rPr>
          <w:rFonts w:ascii="Tahoma" w:hAnsi="Tahoma"/>
          <w:b/>
          <w:sz w:val="22"/>
          <w:szCs w:val="22"/>
          <w:lang w:eastAsia="ru-RU"/>
        </w:rPr>
      </w:pPr>
    </w:p>
    <w:p w14:paraId="010C0CDF" w14:textId="351245AE" w:rsidR="00851F80" w:rsidRDefault="00851F80">
      <w:pPr>
        <w:suppressAutoHyphens w:val="0"/>
        <w:rPr>
          <w:rFonts w:ascii="Tahoma" w:hAnsi="Tahoma"/>
          <w:b/>
          <w:sz w:val="22"/>
          <w:szCs w:val="22"/>
          <w:lang w:eastAsia="ru-RU"/>
        </w:rPr>
      </w:pPr>
    </w:p>
    <w:p w14:paraId="1907EA6C" w14:textId="2120BD57" w:rsidR="00851F80" w:rsidRDefault="00851F80">
      <w:pPr>
        <w:suppressAutoHyphens w:val="0"/>
        <w:rPr>
          <w:rFonts w:ascii="Tahoma" w:hAnsi="Tahoma"/>
          <w:b/>
          <w:sz w:val="22"/>
          <w:szCs w:val="22"/>
          <w:lang w:eastAsia="ru-RU"/>
        </w:rPr>
      </w:pPr>
    </w:p>
    <w:p w14:paraId="000C822F" w14:textId="3EA63BBC" w:rsidR="00AD2B03" w:rsidRDefault="00AD2B03">
      <w:pPr>
        <w:suppressAutoHyphens w:val="0"/>
        <w:rPr>
          <w:rFonts w:ascii="Tahoma" w:hAnsi="Tahoma"/>
          <w:b/>
          <w:sz w:val="22"/>
          <w:szCs w:val="22"/>
          <w:lang w:eastAsia="ru-RU"/>
        </w:rPr>
      </w:pPr>
    </w:p>
    <w:p w14:paraId="0A4E7298" w14:textId="319EE6C2" w:rsidR="00AD2B03" w:rsidRDefault="00AD2B03">
      <w:pPr>
        <w:suppressAutoHyphens w:val="0"/>
        <w:rPr>
          <w:rFonts w:ascii="Tahoma" w:hAnsi="Tahoma"/>
          <w:b/>
          <w:sz w:val="22"/>
          <w:szCs w:val="22"/>
          <w:lang w:eastAsia="ru-RU"/>
        </w:rPr>
      </w:pPr>
    </w:p>
    <w:p w14:paraId="380769E8" w14:textId="31250DE5" w:rsidR="00AD2B03" w:rsidRDefault="00AD2B03">
      <w:pPr>
        <w:suppressAutoHyphens w:val="0"/>
        <w:rPr>
          <w:rFonts w:ascii="Tahoma" w:hAnsi="Tahoma"/>
          <w:b/>
          <w:sz w:val="22"/>
          <w:szCs w:val="22"/>
          <w:lang w:eastAsia="ru-RU"/>
        </w:rPr>
      </w:pPr>
    </w:p>
    <w:p w14:paraId="7592D531" w14:textId="2C944674" w:rsidR="00AD2B03" w:rsidRDefault="00AD2B03">
      <w:pPr>
        <w:suppressAutoHyphens w:val="0"/>
        <w:rPr>
          <w:rFonts w:ascii="Tahoma" w:hAnsi="Tahoma"/>
          <w:b/>
          <w:sz w:val="22"/>
          <w:szCs w:val="22"/>
          <w:lang w:eastAsia="ru-RU"/>
        </w:rPr>
      </w:pPr>
    </w:p>
    <w:p w14:paraId="4F5F92E7" w14:textId="455859CF" w:rsidR="00AD2B03" w:rsidRDefault="00AD2B03">
      <w:pPr>
        <w:suppressAutoHyphens w:val="0"/>
        <w:rPr>
          <w:rFonts w:ascii="Tahoma" w:hAnsi="Tahoma"/>
          <w:b/>
          <w:sz w:val="22"/>
          <w:szCs w:val="22"/>
          <w:lang w:eastAsia="ru-RU"/>
        </w:rPr>
      </w:pPr>
    </w:p>
    <w:p w14:paraId="697A2DE4" w14:textId="2D7C9878" w:rsidR="00AD2B03" w:rsidRDefault="00AD2B03">
      <w:pPr>
        <w:suppressAutoHyphens w:val="0"/>
        <w:rPr>
          <w:rFonts w:ascii="Tahoma" w:hAnsi="Tahoma"/>
          <w:b/>
          <w:sz w:val="22"/>
          <w:szCs w:val="22"/>
          <w:lang w:eastAsia="ru-RU"/>
        </w:rPr>
      </w:pPr>
    </w:p>
    <w:p w14:paraId="1FF1EEA4" w14:textId="161E4350" w:rsidR="00AD2B03" w:rsidRDefault="00AD2B03">
      <w:pPr>
        <w:suppressAutoHyphens w:val="0"/>
        <w:rPr>
          <w:rFonts w:ascii="Tahoma" w:hAnsi="Tahoma"/>
          <w:b/>
          <w:sz w:val="22"/>
          <w:szCs w:val="22"/>
          <w:lang w:eastAsia="ru-RU"/>
        </w:rPr>
      </w:pPr>
    </w:p>
    <w:p w14:paraId="2208FF26" w14:textId="5A3749A4" w:rsidR="00AD2B03" w:rsidRDefault="00AD2B03">
      <w:pPr>
        <w:suppressAutoHyphens w:val="0"/>
        <w:rPr>
          <w:rFonts w:ascii="Tahoma" w:hAnsi="Tahoma"/>
          <w:b/>
          <w:sz w:val="22"/>
          <w:szCs w:val="22"/>
          <w:lang w:eastAsia="ru-RU"/>
        </w:rPr>
      </w:pPr>
    </w:p>
    <w:p w14:paraId="161108AC" w14:textId="05ED6F41" w:rsidR="00AD2B03" w:rsidRDefault="00AD2B03">
      <w:pPr>
        <w:suppressAutoHyphens w:val="0"/>
        <w:rPr>
          <w:rFonts w:ascii="Tahoma" w:hAnsi="Tahoma"/>
          <w:b/>
          <w:sz w:val="22"/>
          <w:szCs w:val="22"/>
          <w:lang w:eastAsia="ru-RU"/>
        </w:rPr>
      </w:pPr>
    </w:p>
    <w:p w14:paraId="00D1B602" w14:textId="67A03BB2" w:rsidR="00AD2B03" w:rsidRDefault="00AD2B03">
      <w:pPr>
        <w:suppressAutoHyphens w:val="0"/>
        <w:rPr>
          <w:rFonts w:ascii="Tahoma" w:hAnsi="Tahoma"/>
          <w:b/>
          <w:sz w:val="22"/>
          <w:szCs w:val="22"/>
          <w:lang w:eastAsia="ru-RU"/>
        </w:rPr>
      </w:pPr>
    </w:p>
    <w:p w14:paraId="091F1534" w14:textId="17C6F55F" w:rsidR="00AD2B03" w:rsidRDefault="00AD2B03">
      <w:pPr>
        <w:suppressAutoHyphens w:val="0"/>
        <w:rPr>
          <w:rFonts w:ascii="Tahoma" w:hAnsi="Tahoma"/>
          <w:b/>
          <w:sz w:val="22"/>
          <w:szCs w:val="22"/>
          <w:lang w:eastAsia="ru-RU"/>
        </w:rPr>
      </w:pPr>
    </w:p>
    <w:p w14:paraId="46C00C90" w14:textId="77777777" w:rsidR="00AD2B03" w:rsidRDefault="00AD2B03">
      <w:pPr>
        <w:suppressAutoHyphens w:val="0"/>
        <w:rPr>
          <w:rFonts w:ascii="Tahoma" w:hAnsi="Tahoma"/>
          <w:b/>
          <w:sz w:val="22"/>
          <w:szCs w:val="22"/>
          <w:lang w:eastAsia="ru-RU"/>
        </w:rPr>
      </w:pPr>
    </w:p>
    <w:p w14:paraId="6D6AB8BE" w14:textId="4DB653E9" w:rsidR="00851F80" w:rsidRDefault="00851F80">
      <w:pPr>
        <w:suppressAutoHyphens w:val="0"/>
        <w:rPr>
          <w:rFonts w:ascii="Tahoma" w:hAnsi="Tahoma"/>
          <w:b/>
          <w:sz w:val="22"/>
          <w:szCs w:val="22"/>
          <w:lang w:eastAsia="ru-RU"/>
        </w:rPr>
      </w:pPr>
    </w:p>
    <w:p w14:paraId="090E455F" w14:textId="2EB65F56" w:rsidR="00851F80" w:rsidRDefault="00851F80">
      <w:pPr>
        <w:suppressAutoHyphens w:val="0"/>
        <w:rPr>
          <w:rFonts w:ascii="Tahoma" w:hAnsi="Tahoma"/>
          <w:b/>
          <w:sz w:val="22"/>
          <w:szCs w:val="22"/>
          <w:lang w:eastAsia="ru-RU"/>
        </w:rPr>
      </w:pPr>
    </w:p>
    <w:p w14:paraId="111D0A09" w14:textId="4DD33091" w:rsidR="00FF05C8" w:rsidRDefault="00FF05C8">
      <w:pPr>
        <w:suppressAutoHyphens w:val="0"/>
        <w:rPr>
          <w:rFonts w:ascii="Tahoma" w:hAnsi="Tahoma"/>
          <w:b/>
          <w:sz w:val="22"/>
          <w:szCs w:val="22"/>
          <w:lang w:eastAsia="ru-RU"/>
        </w:rPr>
      </w:pPr>
    </w:p>
    <w:p w14:paraId="5D0F40F7" w14:textId="5AD1A69B" w:rsidR="00C53727" w:rsidRDefault="00C53727" w:rsidP="00C53727">
      <w:pPr>
        <w:jc w:val="right"/>
        <w:rPr>
          <w:rFonts w:ascii="Tahoma" w:hAnsi="Tahoma" w:cs="Tahoma"/>
          <w:b/>
        </w:rPr>
      </w:pPr>
      <w:r w:rsidRPr="00801DAF">
        <w:rPr>
          <w:rFonts w:ascii="Tahoma" w:hAnsi="Tahoma" w:cs="Tahoma"/>
          <w:b/>
        </w:rPr>
        <w:t xml:space="preserve">Прилог број </w:t>
      </w:r>
      <w:r w:rsidR="00AD2B03">
        <w:rPr>
          <w:rFonts w:ascii="Tahoma" w:hAnsi="Tahoma" w:cs="Tahoma"/>
          <w:b/>
          <w:lang w:val="sr-Cyrl-RS"/>
        </w:rPr>
        <w:t>3</w:t>
      </w:r>
      <w:r w:rsidRPr="00801DAF">
        <w:rPr>
          <w:rFonts w:ascii="Tahoma" w:hAnsi="Tahoma" w:cs="Tahoma"/>
          <w:b/>
        </w:rPr>
        <w:t>.</w:t>
      </w:r>
    </w:p>
    <w:p w14:paraId="608205E6" w14:textId="349B4F36" w:rsidR="00FF05C8" w:rsidRPr="00C07850" w:rsidRDefault="00FF05C8" w:rsidP="00FF05C8">
      <w:pPr>
        <w:rPr>
          <w:rFonts w:ascii="Tahoma" w:hAnsi="Tahoma" w:cs="Tahoma"/>
          <w:bCs/>
        </w:rPr>
      </w:pPr>
    </w:p>
    <w:p w14:paraId="17938418" w14:textId="6C0B7CBA" w:rsidR="00BE1049" w:rsidRDefault="00BE1049" w:rsidP="00851F80">
      <w:pPr>
        <w:spacing w:before="120"/>
        <w:rPr>
          <w:rFonts w:ascii="Tahoma" w:hAnsi="Tahoma"/>
          <w:b/>
          <w:lang w:val="sr-Cyrl-RS"/>
        </w:rPr>
      </w:pPr>
      <w:r w:rsidRPr="00CF44C7">
        <w:rPr>
          <w:rFonts w:ascii="Tahoma" w:hAnsi="Tahoma"/>
          <w:b/>
        </w:rPr>
        <w:t xml:space="preserve">Скала </w:t>
      </w:r>
      <w:r w:rsidRPr="00CF44C7">
        <w:rPr>
          <w:rFonts w:ascii="Tahoma" w:hAnsi="Tahoma"/>
          <w:b/>
          <w:lang w:val="sr-Cyrl-BA"/>
        </w:rPr>
        <w:t>новчаних казни</w:t>
      </w:r>
      <w:r w:rsidRPr="00CF44C7">
        <w:rPr>
          <w:rFonts w:ascii="Tahoma" w:hAnsi="Tahoma"/>
          <w:b/>
        </w:rPr>
        <w:t xml:space="preserve"> за </w:t>
      </w:r>
      <w:r w:rsidRPr="00CF44C7">
        <w:rPr>
          <w:rFonts w:ascii="Tahoma" w:hAnsi="Tahoma" w:cs="Tahoma"/>
          <w:b/>
          <w:bCs/>
          <w:sz w:val="19"/>
          <w:szCs w:val="19"/>
        </w:rPr>
        <w:t>Изврши</w:t>
      </w:r>
      <w:r w:rsidRPr="00CF44C7">
        <w:rPr>
          <w:rFonts w:ascii="Tahoma" w:hAnsi="Tahoma" w:cs="Tahoma"/>
          <w:b/>
          <w:bCs/>
          <w:sz w:val="19"/>
          <w:szCs w:val="19"/>
          <w:lang w:val="sr-Cyrl-RS"/>
        </w:rPr>
        <w:t>оца</w:t>
      </w:r>
      <w:r w:rsidRPr="00CF44C7">
        <w:rPr>
          <w:rFonts w:ascii="Tahoma" w:hAnsi="Tahoma" w:cs="Tahoma"/>
          <w:b/>
          <w:bCs/>
          <w:sz w:val="19"/>
          <w:szCs w:val="19"/>
        </w:rPr>
        <w:t xml:space="preserve"> </w:t>
      </w:r>
      <w:r w:rsidRPr="00CF44C7">
        <w:rPr>
          <w:rFonts w:ascii="Tahoma" w:hAnsi="Tahoma"/>
          <w:b/>
        </w:rPr>
        <w:t xml:space="preserve">у случају повреде захтјева из области ЗНР, ППЗ и </w:t>
      </w:r>
      <w:r w:rsidRPr="00CF44C7">
        <w:rPr>
          <w:rFonts w:ascii="Tahoma" w:hAnsi="Tahoma"/>
          <w:b/>
          <w:lang w:val="sr-Cyrl-BA"/>
        </w:rPr>
        <w:t>ЗЖС</w:t>
      </w:r>
      <w:r w:rsidRPr="00CF44C7">
        <w:rPr>
          <w:rFonts w:ascii="Tahoma" w:hAnsi="Tahoma"/>
          <w:b/>
        </w:rPr>
        <w:t>, те других услова из Уговора приликом извођења радова (пружања услуга) на објектима Наручиоца</w:t>
      </w:r>
    </w:p>
    <w:p w14:paraId="5CE877B5" w14:textId="77777777" w:rsidR="00BE1049" w:rsidRPr="00BE1049" w:rsidRDefault="00BE1049" w:rsidP="00BE1049">
      <w:pPr>
        <w:spacing w:before="120"/>
        <w:jc w:val="center"/>
        <w:rPr>
          <w:rFonts w:ascii="Tahoma" w:eastAsia="Calibri" w:hAnsi="Tahoma" w:cs="Tahoma"/>
          <w:b/>
          <w:lang w:val="sr-Cyrl-R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512"/>
        <w:gridCol w:w="3423"/>
        <w:gridCol w:w="1637"/>
        <w:gridCol w:w="2612"/>
        <w:gridCol w:w="2010"/>
      </w:tblGrid>
      <w:tr w:rsidR="00BE1049" w:rsidRPr="00CF44C7" w14:paraId="5C3CAEA5" w14:textId="77777777" w:rsidTr="00790783">
        <w:trPr>
          <w:trHeight w:val="20"/>
          <w:tblHeader/>
        </w:trPr>
        <w:tc>
          <w:tcPr>
            <w:tcW w:w="235" w:type="pct"/>
            <w:shd w:val="clear" w:color="000000" w:fill="FFFFFF"/>
            <w:vAlign w:val="center"/>
          </w:tcPr>
          <w:p w14:paraId="113F5CBF" w14:textId="77777777" w:rsidR="00BE1049" w:rsidRPr="00CF44C7" w:rsidRDefault="00BE1049" w:rsidP="00790783">
            <w:pPr>
              <w:autoSpaceDE w:val="0"/>
              <w:autoSpaceDN w:val="0"/>
              <w:adjustRightInd w:val="0"/>
              <w:spacing w:before="120"/>
              <w:jc w:val="center"/>
              <w:rPr>
                <w:rFonts w:ascii="Tahoma" w:hAnsi="Tahoma" w:cs="Tahoma"/>
                <w:sz w:val="18"/>
                <w:szCs w:val="18"/>
                <w:lang w:eastAsia="ru-RU"/>
              </w:rPr>
            </w:pPr>
            <w:r w:rsidRPr="00CF44C7">
              <w:rPr>
                <w:rFonts w:ascii="Tahoma" w:hAnsi="Tahoma"/>
                <w:b/>
                <w:sz w:val="18"/>
              </w:rPr>
              <w:t>Ред. бр.</w:t>
            </w:r>
          </w:p>
        </w:tc>
        <w:tc>
          <w:tcPr>
            <w:tcW w:w="1683" w:type="pct"/>
            <w:shd w:val="clear" w:color="000000" w:fill="FFFFFF"/>
            <w:vAlign w:val="center"/>
          </w:tcPr>
          <w:p w14:paraId="46D5BE90" w14:textId="77777777" w:rsidR="00BE1049" w:rsidRPr="00CF44C7" w:rsidRDefault="00BE1049" w:rsidP="00790783">
            <w:pPr>
              <w:autoSpaceDE w:val="0"/>
              <w:autoSpaceDN w:val="0"/>
              <w:adjustRightInd w:val="0"/>
              <w:spacing w:before="120"/>
              <w:jc w:val="center"/>
              <w:rPr>
                <w:rFonts w:ascii="Tahoma" w:hAnsi="Tahoma" w:cs="Tahoma"/>
                <w:sz w:val="18"/>
                <w:szCs w:val="18"/>
                <w:lang w:eastAsia="ru-RU"/>
              </w:rPr>
            </w:pPr>
            <w:r w:rsidRPr="00CF44C7">
              <w:rPr>
                <w:rFonts w:ascii="Tahoma" w:hAnsi="Tahoma"/>
                <w:b/>
                <w:sz w:val="18"/>
              </w:rPr>
              <w:t>Назив повреде</w:t>
            </w:r>
            <w:r w:rsidRPr="00CF44C7">
              <w:rPr>
                <w:rFonts w:ascii="Tahoma" w:hAnsi="Tahoma" w:cs="Tahoma"/>
                <w:sz w:val="18"/>
                <w:szCs w:val="18"/>
                <w:vertAlign w:val="superscript"/>
                <w:lang w:eastAsia="ru-RU"/>
              </w:rPr>
              <w:t xml:space="preserve"> </w:t>
            </w:r>
            <w:r w:rsidRPr="00CF44C7">
              <w:rPr>
                <w:rFonts w:ascii="Tahoma" w:hAnsi="Tahoma" w:cs="Tahoma"/>
                <w:sz w:val="18"/>
                <w:szCs w:val="18"/>
                <w:vertAlign w:val="superscript"/>
                <w:lang w:eastAsia="ru-RU"/>
              </w:rPr>
              <w:footnoteReference w:id="1"/>
            </w:r>
          </w:p>
        </w:tc>
        <w:tc>
          <w:tcPr>
            <w:tcW w:w="807" w:type="pct"/>
            <w:shd w:val="clear" w:color="000000" w:fill="FFFFFF"/>
            <w:vAlign w:val="center"/>
          </w:tcPr>
          <w:p w14:paraId="10FC767A" w14:textId="77777777" w:rsidR="00BE1049" w:rsidRPr="00CF44C7" w:rsidRDefault="00BE1049" w:rsidP="00790783">
            <w:pPr>
              <w:autoSpaceDE w:val="0"/>
              <w:autoSpaceDN w:val="0"/>
              <w:adjustRightInd w:val="0"/>
              <w:spacing w:before="120"/>
              <w:jc w:val="center"/>
              <w:rPr>
                <w:rFonts w:ascii="Tahoma" w:hAnsi="Tahoma" w:cs="Tahoma"/>
                <w:sz w:val="18"/>
                <w:szCs w:val="18"/>
                <w:lang w:eastAsia="ru-RU"/>
              </w:rPr>
            </w:pPr>
            <w:r w:rsidRPr="00CF44C7">
              <w:rPr>
                <w:rFonts w:ascii="Tahoma" w:hAnsi="Tahoma"/>
                <w:b/>
                <w:sz w:val="18"/>
              </w:rPr>
              <w:t xml:space="preserve">Износ </w:t>
            </w:r>
            <w:r w:rsidRPr="00CF44C7">
              <w:rPr>
                <w:rFonts w:ascii="Tahoma" w:hAnsi="Tahoma"/>
                <w:b/>
                <w:sz w:val="18"/>
                <w:lang w:val="sr-Cyrl-BA"/>
              </w:rPr>
              <w:t>новчане казне</w:t>
            </w:r>
            <w:r w:rsidRPr="00CF44C7">
              <w:rPr>
                <w:rFonts w:ascii="Tahoma" w:hAnsi="Tahoma"/>
                <w:b/>
                <w:sz w:val="18"/>
              </w:rPr>
              <w:t xml:space="preserve">, </w:t>
            </w:r>
            <w:r w:rsidRPr="00CF44C7">
              <w:rPr>
                <w:rFonts w:ascii="Tahoma" w:hAnsi="Tahoma" w:cs="Tahoma"/>
                <w:b/>
                <w:bCs/>
                <w:sz w:val="18"/>
                <w:szCs w:val="18"/>
              </w:rPr>
              <w:br/>
            </w:r>
            <w:r w:rsidRPr="00CF44C7">
              <w:rPr>
                <w:rFonts w:ascii="Tahoma" w:hAnsi="Tahoma"/>
                <w:b/>
                <w:sz w:val="18"/>
              </w:rPr>
              <w:t>КМ</w:t>
            </w:r>
          </w:p>
        </w:tc>
        <w:tc>
          <w:tcPr>
            <w:tcW w:w="1285" w:type="pct"/>
            <w:shd w:val="clear" w:color="000000" w:fill="FFFFFF"/>
            <w:vAlign w:val="center"/>
          </w:tcPr>
          <w:p w14:paraId="4059E9D5" w14:textId="77777777" w:rsidR="00BE1049" w:rsidRPr="00CF44C7" w:rsidRDefault="00BE1049" w:rsidP="00790783">
            <w:pPr>
              <w:autoSpaceDE w:val="0"/>
              <w:autoSpaceDN w:val="0"/>
              <w:adjustRightInd w:val="0"/>
              <w:spacing w:before="120"/>
              <w:jc w:val="center"/>
              <w:rPr>
                <w:rFonts w:ascii="Tahoma" w:hAnsi="Tahoma" w:cs="Tahoma"/>
                <w:sz w:val="18"/>
                <w:szCs w:val="18"/>
                <w:lang w:eastAsia="ru-RU"/>
              </w:rPr>
            </w:pPr>
            <w:r w:rsidRPr="00CF44C7">
              <w:rPr>
                <w:rFonts w:ascii="Tahoma" w:hAnsi="Tahoma"/>
                <w:b/>
                <w:sz w:val="18"/>
              </w:rPr>
              <w:t>Документ којим је забиљежена повреда</w:t>
            </w:r>
          </w:p>
        </w:tc>
        <w:tc>
          <w:tcPr>
            <w:tcW w:w="990" w:type="pct"/>
            <w:shd w:val="clear" w:color="000000" w:fill="FFFFFF"/>
            <w:vAlign w:val="center"/>
          </w:tcPr>
          <w:p w14:paraId="546C5D1B" w14:textId="77777777" w:rsidR="00BE1049" w:rsidRPr="00CF44C7" w:rsidRDefault="00BE1049" w:rsidP="00790783">
            <w:pPr>
              <w:autoSpaceDE w:val="0"/>
              <w:autoSpaceDN w:val="0"/>
              <w:adjustRightInd w:val="0"/>
              <w:spacing w:before="120"/>
              <w:jc w:val="center"/>
              <w:rPr>
                <w:rFonts w:ascii="Tahoma" w:hAnsi="Tahoma" w:cs="Tahoma"/>
                <w:sz w:val="18"/>
                <w:szCs w:val="18"/>
                <w:lang w:eastAsia="ru-RU"/>
              </w:rPr>
            </w:pPr>
            <w:r w:rsidRPr="00CF44C7">
              <w:rPr>
                <w:rFonts w:ascii="Tahoma" w:hAnsi="Tahoma" w:cs="Tahoma"/>
                <w:b/>
                <w:bCs/>
                <w:sz w:val="18"/>
                <w:szCs w:val="18"/>
                <w:lang w:val="sr-Cyrl-BA" w:eastAsia="ru-RU"/>
              </w:rPr>
              <w:t>Напомена</w:t>
            </w:r>
          </w:p>
        </w:tc>
      </w:tr>
      <w:tr w:rsidR="00BE1049" w:rsidRPr="00CF44C7" w14:paraId="7546AAD2" w14:textId="77777777" w:rsidTr="00790783">
        <w:tblPrEx>
          <w:tblCellMar>
            <w:top w:w="85" w:type="dxa"/>
            <w:bottom w:w="85" w:type="dxa"/>
          </w:tblCellMar>
        </w:tblPrEx>
        <w:tc>
          <w:tcPr>
            <w:tcW w:w="235" w:type="pct"/>
            <w:shd w:val="clear" w:color="000000" w:fill="FFFFFF"/>
          </w:tcPr>
          <w:p w14:paraId="1F04E7FB"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1A443B36"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У кругу Наручиоца (и/или током извршења уговорених обима радова) уочени су радници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w:t>
            </w:r>
            <w:r w:rsidRPr="00CF44C7">
              <w:rPr>
                <w:rFonts w:ascii="Tahoma" w:hAnsi="Tahoma"/>
                <w:sz w:val="18"/>
              </w:rPr>
              <w:t xml:space="preserve">под утицајем алкохола, наркотика или токсичних супстанци (осим у случајевима када су те чињенице уочили непосредно радници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и писмено обавијестили Наручиоца о томе у року од 24 сата од тренутка уочавања)</w:t>
            </w:r>
          </w:p>
        </w:tc>
        <w:tc>
          <w:tcPr>
            <w:tcW w:w="807" w:type="pct"/>
            <w:shd w:val="clear" w:color="000000" w:fill="FFFFFF"/>
          </w:tcPr>
          <w:p w14:paraId="46A054D8"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en-US" w:eastAsia="ru-RU"/>
              </w:rPr>
            </w:pPr>
            <w:r w:rsidRPr="00CF44C7">
              <w:rPr>
                <w:rFonts w:ascii="Tahoma" w:hAnsi="Tahoma" w:cs="Tahoma"/>
                <w:sz w:val="18"/>
                <w:szCs w:val="18"/>
                <w:lang w:eastAsia="ru-RU"/>
              </w:rPr>
              <w:t>2</w:t>
            </w:r>
            <w:r w:rsidRPr="00CF44C7">
              <w:rPr>
                <w:rFonts w:ascii="Tahoma" w:hAnsi="Tahoma" w:cs="Tahoma"/>
                <w:sz w:val="18"/>
                <w:szCs w:val="18"/>
                <w:lang w:val="en-US" w:eastAsia="ru-RU"/>
              </w:rPr>
              <w:t>00</w:t>
            </w:r>
          </w:p>
          <w:p w14:paraId="0FE3AE39"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en-US" w:eastAsia="ru-RU"/>
              </w:rPr>
            </w:pPr>
          </w:p>
          <w:p w14:paraId="2C9F8CB0"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en-US" w:eastAsia="ru-RU"/>
              </w:rPr>
            </w:pPr>
          </w:p>
        </w:tc>
        <w:tc>
          <w:tcPr>
            <w:tcW w:w="1285" w:type="pct"/>
            <w:shd w:val="clear" w:color="000000" w:fill="FFFFFF"/>
          </w:tcPr>
          <w:p w14:paraId="7FE4F674"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Записници који су посебно сачињени за сваког радника и узајамно потписани од стране представника Наручиоца 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0DCFBB07"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p>
        </w:tc>
      </w:tr>
      <w:tr w:rsidR="00BE1049" w:rsidRPr="00CF44C7" w14:paraId="2CD14020" w14:textId="77777777" w:rsidTr="00790783">
        <w:tblPrEx>
          <w:tblCellMar>
            <w:top w:w="85" w:type="dxa"/>
            <w:bottom w:w="85" w:type="dxa"/>
          </w:tblCellMar>
        </w:tblPrEx>
        <w:tc>
          <w:tcPr>
            <w:tcW w:w="235" w:type="pct"/>
            <w:shd w:val="clear" w:color="000000" w:fill="FFFFFF"/>
          </w:tcPr>
          <w:p w14:paraId="33142BBB"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27DE7EED"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Покушај или уношење/увожење/чување у кругу Објекта Наручиоца (исто као на мјесту извршења уговорених обима радова) материја које изазивају опијеност алкохолом, наркотицима или токсичним супстанцама (осим у случајевима када су те чињенице уочили непосредно радници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и писмено обавијестили Наручиоца о томе у року од 24 сата од тренутка уочавања)</w:t>
            </w:r>
          </w:p>
        </w:tc>
        <w:tc>
          <w:tcPr>
            <w:tcW w:w="807" w:type="pct"/>
            <w:shd w:val="clear" w:color="000000" w:fill="FFFFFF"/>
          </w:tcPr>
          <w:p w14:paraId="1DB80358"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en-US" w:eastAsia="ru-RU"/>
              </w:rPr>
            </w:pPr>
            <w:r w:rsidRPr="00CF44C7">
              <w:rPr>
                <w:rFonts w:ascii="Tahoma" w:hAnsi="Tahoma" w:cs="Tahoma"/>
                <w:sz w:val="18"/>
                <w:szCs w:val="18"/>
                <w:lang w:eastAsia="ru-RU"/>
              </w:rPr>
              <w:t>2</w:t>
            </w:r>
            <w:r w:rsidRPr="00CF44C7">
              <w:rPr>
                <w:rFonts w:ascii="Tahoma" w:hAnsi="Tahoma" w:cs="Tahoma"/>
                <w:sz w:val="18"/>
                <w:szCs w:val="18"/>
                <w:lang w:val="en-US" w:eastAsia="ru-RU"/>
              </w:rPr>
              <w:t>00</w:t>
            </w:r>
          </w:p>
          <w:p w14:paraId="3765181E"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en-US" w:eastAsia="ru-RU"/>
              </w:rPr>
            </w:pPr>
          </w:p>
        </w:tc>
        <w:tc>
          <w:tcPr>
            <w:tcW w:w="1285" w:type="pct"/>
            <w:shd w:val="clear" w:color="000000" w:fill="FFFFFF"/>
          </w:tcPr>
          <w:p w14:paraId="3C5B05E0"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Записници који су посебно сачињени за сваку уочену чињеницу и узајамно потписани од стране представника Наручиоца 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0AFD2716"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p>
        </w:tc>
      </w:tr>
      <w:tr w:rsidR="00BE1049" w:rsidRPr="00CF44C7" w14:paraId="6FF04D09" w14:textId="77777777" w:rsidTr="00790783">
        <w:tblPrEx>
          <w:tblCellMar>
            <w:top w:w="85" w:type="dxa"/>
            <w:bottom w:w="85" w:type="dxa"/>
          </w:tblCellMar>
        </w:tblPrEx>
        <w:tc>
          <w:tcPr>
            <w:tcW w:w="235" w:type="pct"/>
            <w:shd w:val="clear" w:color="000000" w:fill="FFFFFF"/>
          </w:tcPr>
          <w:p w14:paraId="7295C9E3"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776F077E"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Скривање (недостављање у року од 24 сата) од стране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xml:space="preserve"> информација о хаваријама, повредама на раду, повредама технолошког режима, загађењу околине, који су се десили приликом извршења уговорених обима радова</w:t>
            </w:r>
          </w:p>
        </w:tc>
        <w:tc>
          <w:tcPr>
            <w:tcW w:w="807" w:type="pct"/>
            <w:shd w:val="clear" w:color="000000" w:fill="FFFFFF"/>
          </w:tcPr>
          <w:p w14:paraId="797F5A8A"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en-US" w:eastAsia="ru-RU"/>
              </w:rPr>
            </w:pPr>
            <w:r w:rsidRPr="00CF44C7">
              <w:rPr>
                <w:rFonts w:ascii="Tahoma" w:hAnsi="Tahoma" w:cs="Tahoma"/>
                <w:sz w:val="18"/>
                <w:szCs w:val="18"/>
                <w:lang w:val="en-US" w:eastAsia="ru-RU"/>
              </w:rPr>
              <w:t>100</w:t>
            </w:r>
          </w:p>
          <w:p w14:paraId="25C16462"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en-US" w:eastAsia="ru-RU"/>
              </w:rPr>
            </w:pPr>
          </w:p>
          <w:p w14:paraId="0734CE02"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en-US" w:eastAsia="ru-RU"/>
              </w:rPr>
            </w:pPr>
          </w:p>
        </w:tc>
        <w:tc>
          <w:tcPr>
            <w:tcW w:w="1285" w:type="pct"/>
            <w:shd w:val="clear" w:color="000000" w:fill="FFFFFF"/>
          </w:tcPr>
          <w:p w14:paraId="0FCFE45E"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Информације које су дошле из спољних фирми (организација), укључујући надзорно-контролне органе</w:t>
            </w:r>
          </w:p>
        </w:tc>
        <w:tc>
          <w:tcPr>
            <w:tcW w:w="990" w:type="pct"/>
            <w:shd w:val="clear" w:color="000000" w:fill="FFFFFF"/>
          </w:tcPr>
          <w:p w14:paraId="3578A21F"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p>
        </w:tc>
      </w:tr>
      <w:tr w:rsidR="00BE1049" w:rsidRPr="00CF44C7" w14:paraId="0551DC33" w14:textId="77777777" w:rsidTr="00790783">
        <w:tblPrEx>
          <w:tblCellMar>
            <w:top w:w="85" w:type="dxa"/>
            <w:bottom w:w="85" w:type="dxa"/>
          </w:tblCellMar>
        </w:tblPrEx>
        <w:tc>
          <w:tcPr>
            <w:tcW w:w="235" w:type="pct"/>
            <w:shd w:val="clear" w:color="000000" w:fill="FFFFFF"/>
          </w:tcPr>
          <w:p w14:paraId="70C840F0"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4D701BF7"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Извођење </w:t>
            </w:r>
            <w:r w:rsidRPr="00CF44C7">
              <w:rPr>
                <w:rFonts w:ascii="Tahoma" w:hAnsi="Tahoma"/>
                <w:sz w:val="18"/>
                <w:lang w:val="sr-Cyrl-RS"/>
              </w:rPr>
              <w:t>услуга</w:t>
            </w:r>
            <w:r w:rsidRPr="00CF44C7">
              <w:rPr>
                <w:rFonts w:ascii="Tahoma" w:hAnsi="Tahoma"/>
                <w:sz w:val="18"/>
              </w:rPr>
              <w:t xml:space="preserve"> од стране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xml:space="preserve"> без потребног </w:t>
            </w:r>
            <w:r w:rsidRPr="00CF44C7">
              <w:rPr>
                <w:rFonts w:ascii="Tahoma" w:hAnsi="Tahoma"/>
                <w:sz w:val="18"/>
                <w:lang w:val="sr-Cyrl-BA"/>
              </w:rPr>
              <w:t xml:space="preserve">радног </w:t>
            </w:r>
            <w:r w:rsidRPr="00CF44C7">
              <w:rPr>
                <w:rFonts w:ascii="Tahoma" w:hAnsi="Tahoma"/>
                <w:sz w:val="18"/>
              </w:rPr>
              <w:t xml:space="preserve">налога, плана извођења радова, технолошких мапа за ремонт, или без сагласности руководиоца објекта и представника јединице за спасавање у случају хаварије гасне опреме/ватрогасне јединице (у случајевима предвиђеним </w:t>
            </w:r>
            <w:r w:rsidRPr="00CF44C7">
              <w:rPr>
                <w:rFonts w:ascii="Tahoma" w:hAnsi="Tahoma"/>
                <w:sz w:val="18"/>
                <w:lang w:val="sr-Cyrl-BA"/>
              </w:rPr>
              <w:t xml:space="preserve">радним </w:t>
            </w:r>
            <w:r w:rsidRPr="00CF44C7">
              <w:rPr>
                <w:rFonts w:ascii="Tahoma" w:hAnsi="Tahoma"/>
                <w:sz w:val="18"/>
              </w:rPr>
              <w:t>налогом)</w:t>
            </w:r>
          </w:p>
        </w:tc>
        <w:tc>
          <w:tcPr>
            <w:tcW w:w="807" w:type="pct"/>
            <w:shd w:val="clear" w:color="000000" w:fill="FFFFFF"/>
          </w:tcPr>
          <w:p w14:paraId="60EDB868" w14:textId="77777777" w:rsidR="00BE1049" w:rsidRPr="00CF44C7" w:rsidRDefault="00BE1049" w:rsidP="00790783">
            <w:pPr>
              <w:autoSpaceDE w:val="0"/>
              <w:autoSpaceDN w:val="0"/>
              <w:adjustRightInd w:val="0"/>
              <w:spacing w:before="40" w:afterLines="40" w:after="96"/>
              <w:jc w:val="center"/>
              <w:rPr>
                <w:rFonts w:ascii="Tahoma" w:hAnsi="Tahoma"/>
                <w:sz w:val="18"/>
                <w:szCs w:val="18"/>
                <w:lang w:val="sr-Cyrl-RS"/>
              </w:rPr>
            </w:pPr>
            <w:r w:rsidRPr="00CF44C7">
              <w:rPr>
                <w:rFonts w:ascii="Tahoma" w:hAnsi="Tahoma"/>
                <w:sz w:val="18"/>
                <w:szCs w:val="18"/>
              </w:rPr>
              <w:t>100</w:t>
            </w:r>
            <w:r w:rsidRPr="00CF44C7">
              <w:rPr>
                <w:rFonts w:ascii="Tahoma" w:hAnsi="Tahoma"/>
                <w:sz w:val="18"/>
                <w:szCs w:val="18"/>
                <w:lang w:val="sr-Cyrl-RS"/>
              </w:rPr>
              <w:t xml:space="preserve"> </w:t>
            </w:r>
          </w:p>
          <w:p w14:paraId="1AC85A48"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sr-Cyrl-RS"/>
              </w:rPr>
            </w:pPr>
          </w:p>
        </w:tc>
        <w:tc>
          <w:tcPr>
            <w:tcW w:w="1285" w:type="pct"/>
            <w:shd w:val="clear" w:color="000000" w:fill="FFFFFF"/>
          </w:tcPr>
          <w:p w14:paraId="133C303C"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Записник којим се потврђује извођење радова, са приложеном Листом радова за повећаним ризиком предузећа, усвојеном од стране руководиоца</w:t>
            </w:r>
          </w:p>
        </w:tc>
        <w:tc>
          <w:tcPr>
            <w:tcW w:w="990" w:type="pct"/>
            <w:shd w:val="clear" w:color="000000" w:fill="FFFFFF"/>
          </w:tcPr>
          <w:p w14:paraId="07132A7E"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Непостојање извођених радова на наведеној Листи потврђује такав прекршај</w:t>
            </w:r>
          </w:p>
        </w:tc>
      </w:tr>
      <w:tr w:rsidR="00BE1049" w:rsidRPr="00CF44C7" w14:paraId="451E2A95" w14:textId="77777777" w:rsidTr="00790783">
        <w:tblPrEx>
          <w:tblCellMar>
            <w:top w:w="85" w:type="dxa"/>
            <w:bottom w:w="85" w:type="dxa"/>
          </w:tblCellMar>
        </w:tblPrEx>
        <w:tc>
          <w:tcPr>
            <w:tcW w:w="235" w:type="pct"/>
            <w:shd w:val="clear" w:color="000000" w:fill="FFFFFF"/>
          </w:tcPr>
          <w:p w14:paraId="30793B63"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35E81AE9"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Нереализовање од стране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xml:space="preserve"> сљедећих активности, </w:t>
            </w:r>
            <w:r w:rsidRPr="00CF44C7">
              <w:rPr>
                <w:rFonts w:ascii="Tahoma" w:hAnsi="Tahoma"/>
                <w:sz w:val="18"/>
              </w:rPr>
              <w:lastRenderedPageBreak/>
              <w:t xml:space="preserve">предвиђених поглављима </w:t>
            </w:r>
            <w:r w:rsidRPr="00CF44C7">
              <w:rPr>
                <w:rFonts w:ascii="Tahoma" w:hAnsi="Tahoma"/>
                <w:sz w:val="18"/>
                <w:lang w:val="sr-Cyrl-BA"/>
              </w:rPr>
              <w:t xml:space="preserve">радног </w:t>
            </w:r>
            <w:r w:rsidRPr="00CF44C7">
              <w:rPr>
                <w:rFonts w:ascii="Tahoma" w:hAnsi="Tahoma"/>
                <w:sz w:val="18"/>
              </w:rPr>
              <w:t xml:space="preserve">налога: "Активности на припреми објекта (опреме) за извођење радова и редослијед њиховог спровођења" и "Активности којима се осигурава безбједност извођења </w:t>
            </w:r>
            <w:r w:rsidRPr="00CF44C7">
              <w:rPr>
                <w:rFonts w:ascii="Tahoma" w:hAnsi="Tahoma"/>
                <w:sz w:val="18"/>
                <w:lang w:val="sr-Cyrl-RS"/>
              </w:rPr>
              <w:t>услуга</w:t>
            </w:r>
            <w:r w:rsidRPr="00CF44C7">
              <w:rPr>
                <w:rFonts w:ascii="Tahoma" w:hAnsi="Tahoma"/>
                <w:sz w:val="18"/>
              </w:rPr>
              <w:t xml:space="preserve"> и периодичност анализе вездушне средине"  </w:t>
            </w:r>
          </w:p>
        </w:tc>
        <w:tc>
          <w:tcPr>
            <w:tcW w:w="807" w:type="pct"/>
            <w:shd w:val="clear" w:color="000000" w:fill="FFFFFF"/>
          </w:tcPr>
          <w:p w14:paraId="245D1D3C" w14:textId="77777777" w:rsidR="00BE1049" w:rsidRPr="00CF44C7" w:rsidRDefault="00BE1049" w:rsidP="00790783">
            <w:pPr>
              <w:autoSpaceDE w:val="0"/>
              <w:autoSpaceDN w:val="0"/>
              <w:adjustRightInd w:val="0"/>
              <w:spacing w:before="40" w:afterLines="40" w:after="96"/>
              <w:jc w:val="center"/>
              <w:rPr>
                <w:rFonts w:ascii="Tahoma" w:hAnsi="Tahoma"/>
                <w:sz w:val="18"/>
                <w:szCs w:val="18"/>
                <w:lang w:val="sr-Cyrl-RS"/>
              </w:rPr>
            </w:pPr>
            <w:r w:rsidRPr="00CF44C7">
              <w:rPr>
                <w:rFonts w:ascii="Tahoma" w:hAnsi="Tahoma"/>
                <w:sz w:val="18"/>
                <w:szCs w:val="18"/>
              </w:rPr>
              <w:lastRenderedPageBreak/>
              <w:t>100</w:t>
            </w:r>
            <w:r w:rsidRPr="00CF44C7">
              <w:rPr>
                <w:rFonts w:ascii="Tahoma" w:hAnsi="Tahoma"/>
                <w:sz w:val="18"/>
                <w:szCs w:val="18"/>
                <w:lang w:val="sr-Cyrl-RS"/>
              </w:rPr>
              <w:t xml:space="preserve"> </w:t>
            </w:r>
          </w:p>
          <w:p w14:paraId="2337504E"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sr-Cyrl-RS"/>
              </w:rPr>
            </w:pPr>
          </w:p>
        </w:tc>
        <w:tc>
          <w:tcPr>
            <w:tcW w:w="1285" w:type="pct"/>
            <w:shd w:val="clear" w:color="000000" w:fill="FFFFFF"/>
          </w:tcPr>
          <w:p w14:paraId="1C107B15"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lastRenderedPageBreak/>
              <w:t xml:space="preserve">Записник којим се потврђује неизвршење активности, са </w:t>
            </w:r>
            <w:r w:rsidRPr="00CF44C7">
              <w:rPr>
                <w:rFonts w:ascii="Tahoma" w:hAnsi="Tahoma"/>
                <w:sz w:val="18"/>
              </w:rPr>
              <w:lastRenderedPageBreak/>
              <w:t xml:space="preserve">приложеном копијом </w:t>
            </w:r>
            <w:r w:rsidRPr="00CF44C7">
              <w:rPr>
                <w:rFonts w:ascii="Tahoma" w:hAnsi="Tahoma"/>
                <w:sz w:val="18"/>
                <w:lang w:val="sr-Cyrl-BA"/>
              </w:rPr>
              <w:t xml:space="preserve">радног </w:t>
            </w:r>
            <w:r w:rsidRPr="00CF44C7">
              <w:rPr>
                <w:rFonts w:ascii="Tahoma" w:hAnsi="Tahoma"/>
                <w:sz w:val="18"/>
              </w:rPr>
              <w:t>налога</w:t>
            </w:r>
          </w:p>
        </w:tc>
        <w:tc>
          <w:tcPr>
            <w:tcW w:w="990" w:type="pct"/>
            <w:shd w:val="clear" w:color="000000" w:fill="FFFFFF"/>
          </w:tcPr>
          <w:p w14:paraId="3F4E97B1"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p>
        </w:tc>
      </w:tr>
      <w:tr w:rsidR="00BE1049" w:rsidRPr="00CF44C7" w14:paraId="6322DB5A" w14:textId="77777777" w:rsidTr="00790783">
        <w:tblPrEx>
          <w:tblCellMar>
            <w:top w:w="85" w:type="dxa"/>
            <w:bottom w:w="85" w:type="dxa"/>
          </w:tblCellMar>
        </w:tblPrEx>
        <w:tc>
          <w:tcPr>
            <w:tcW w:w="235" w:type="pct"/>
            <w:shd w:val="clear" w:color="000000" w:fill="FFFFFF"/>
          </w:tcPr>
          <w:p w14:paraId="31546255"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0D4D264E"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Искључивање или нарушавање цјеловитости блокада и других уређаја којима се осигурава безбједност опреме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xml:space="preserve"> или Наручиоца која се налази у раду, без одговарајуће писмене дозволе</w:t>
            </w:r>
          </w:p>
        </w:tc>
        <w:tc>
          <w:tcPr>
            <w:tcW w:w="807" w:type="pct"/>
            <w:shd w:val="clear" w:color="000000" w:fill="FFFFFF"/>
          </w:tcPr>
          <w:p w14:paraId="63C3467D" w14:textId="77777777" w:rsidR="00BE1049" w:rsidRPr="00CF44C7" w:rsidRDefault="00BE1049" w:rsidP="00790783">
            <w:pPr>
              <w:autoSpaceDE w:val="0"/>
              <w:autoSpaceDN w:val="0"/>
              <w:adjustRightInd w:val="0"/>
              <w:spacing w:before="40" w:afterLines="40" w:after="96"/>
              <w:jc w:val="center"/>
              <w:rPr>
                <w:rFonts w:ascii="Tahoma" w:hAnsi="Tahoma"/>
                <w:sz w:val="18"/>
                <w:szCs w:val="18"/>
                <w:lang w:val="sr-Cyrl-RS"/>
              </w:rPr>
            </w:pPr>
            <w:r w:rsidRPr="00CF44C7">
              <w:rPr>
                <w:rFonts w:ascii="Tahoma" w:hAnsi="Tahoma"/>
                <w:sz w:val="18"/>
                <w:szCs w:val="18"/>
              </w:rPr>
              <w:t>100</w:t>
            </w:r>
            <w:r w:rsidRPr="00CF44C7">
              <w:rPr>
                <w:rFonts w:ascii="Tahoma" w:hAnsi="Tahoma"/>
                <w:sz w:val="18"/>
                <w:szCs w:val="18"/>
                <w:lang w:val="sr-Cyrl-RS"/>
              </w:rPr>
              <w:t xml:space="preserve"> </w:t>
            </w:r>
          </w:p>
          <w:p w14:paraId="5574268A"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sr-Cyrl-RS"/>
              </w:rPr>
            </w:pPr>
          </w:p>
        </w:tc>
        <w:tc>
          <w:tcPr>
            <w:tcW w:w="1285" w:type="pct"/>
            <w:shd w:val="clear" w:color="000000" w:fill="FFFFFF"/>
          </w:tcPr>
          <w:p w14:paraId="63F76302"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val="sr-Latn-BA" w:eastAsia="ru-RU"/>
              </w:rPr>
            </w:pPr>
            <w:r w:rsidRPr="00CF44C7">
              <w:rPr>
                <w:rFonts w:ascii="Tahoma" w:hAnsi="Tahoma"/>
                <w:sz w:val="18"/>
              </w:rPr>
              <w:t xml:space="preserve">Записници који су посебно сачињени за сваку јединицу опреме и узајамно потписани од стране представника Наручиоца 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249E2CA1"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p>
        </w:tc>
      </w:tr>
      <w:tr w:rsidR="00BE1049" w:rsidRPr="00CF44C7" w14:paraId="55C721FA" w14:textId="77777777" w:rsidTr="00790783">
        <w:tblPrEx>
          <w:tblCellMar>
            <w:top w:w="85" w:type="dxa"/>
            <w:bottom w:w="85" w:type="dxa"/>
          </w:tblCellMar>
        </w:tblPrEx>
        <w:tc>
          <w:tcPr>
            <w:tcW w:w="235" w:type="pct"/>
            <w:shd w:val="clear" w:color="000000" w:fill="FFFFFF"/>
          </w:tcPr>
          <w:p w14:paraId="4B45F4BF"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55CB1030"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Уколико радници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xml:space="preserve"> пуше у кругу објекта Наручиоца ван мјеста која су посебно одређена за те сврхе</w:t>
            </w:r>
          </w:p>
        </w:tc>
        <w:tc>
          <w:tcPr>
            <w:tcW w:w="807" w:type="pct"/>
            <w:shd w:val="clear" w:color="000000" w:fill="FFFFFF"/>
          </w:tcPr>
          <w:p w14:paraId="6A38E23E" w14:textId="77777777" w:rsidR="00BE1049" w:rsidRPr="00CF44C7" w:rsidRDefault="00BE1049" w:rsidP="00790783">
            <w:pPr>
              <w:autoSpaceDE w:val="0"/>
              <w:autoSpaceDN w:val="0"/>
              <w:adjustRightInd w:val="0"/>
              <w:spacing w:before="40" w:afterLines="40" w:after="96"/>
              <w:jc w:val="center"/>
              <w:rPr>
                <w:rFonts w:ascii="Tahoma" w:hAnsi="Tahoma"/>
                <w:sz w:val="18"/>
                <w:szCs w:val="18"/>
                <w:lang w:val="sr-Cyrl-RS"/>
              </w:rPr>
            </w:pPr>
            <w:r w:rsidRPr="00CF44C7">
              <w:rPr>
                <w:rFonts w:ascii="Tahoma" w:hAnsi="Tahoma"/>
                <w:sz w:val="18"/>
                <w:szCs w:val="18"/>
              </w:rPr>
              <w:t>100</w:t>
            </w:r>
            <w:r w:rsidRPr="00CF44C7">
              <w:rPr>
                <w:rFonts w:ascii="Tahoma" w:hAnsi="Tahoma"/>
                <w:sz w:val="18"/>
                <w:szCs w:val="18"/>
                <w:lang w:val="sr-Cyrl-RS"/>
              </w:rPr>
              <w:t xml:space="preserve"> </w:t>
            </w:r>
          </w:p>
          <w:p w14:paraId="234C5871"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sr-Cyrl-RS"/>
              </w:rPr>
            </w:pPr>
          </w:p>
        </w:tc>
        <w:tc>
          <w:tcPr>
            <w:tcW w:w="1285" w:type="pct"/>
            <w:shd w:val="clear" w:color="000000" w:fill="FFFFFF"/>
          </w:tcPr>
          <w:p w14:paraId="42E99A74"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Записници који су посебно сачињени за сваког радника и узајамно потписани од стране представника Наручиоца 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16D71ED9"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p>
        </w:tc>
      </w:tr>
      <w:tr w:rsidR="00BE1049" w:rsidRPr="00CF44C7" w14:paraId="052F5F6C" w14:textId="77777777" w:rsidTr="00790783">
        <w:tblPrEx>
          <w:tblCellMar>
            <w:top w:w="85" w:type="dxa"/>
            <w:bottom w:w="85" w:type="dxa"/>
          </w:tblCellMar>
        </w:tblPrEx>
        <w:tc>
          <w:tcPr>
            <w:tcW w:w="235" w:type="pct"/>
            <w:shd w:val="clear" w:color="000000" w:fill="FFFFFF"/>
          </w:tcPr>
          <w:p w14:paraId="536F6809"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73F6F08A" w14:textId="77777777" w:rsidR="00BE1049" w:rsidRPr="00CF44C7" w:rsidRDefault="00BE1049" w:rsidP="00790783">
            <w:pPr>
              <w:autoSpaceDE w:val="0"/>
              <w:autoSpaceDN w:val="0"/>
              <w:adjustRightInd w:val="0"/>
              <w:spacing w:before="40" w:afterLines="40" w:after="96"/>
              <w:jc w:val="both"/>
              <w:rPr>
                <w:rFonts w:ascii="Tahoma" w:hAnsi="Tahoma"/>
                <w:sz w:val="18"/>
              </w:rPr>
            </w:pPr>
            <w:r w:rsidRPr="00CF44C7">
              <w:rPr>
                <w:rFonts w:ascii="Tahoma" w:hAnsi="Tahoma"/>
                <w:sz w:val="18"/>
              </w:rPr>
              <w:t xml:space="preserve">Уколико радници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xml:space="preserve"> користе отворени пламен у кругу Наручиоца ван мјеста која су посебно одређена за те сврхе, осим ако је то предвиђено</w:t>
            </w:r>
            <w:r w:rsidRPr="00CF44C7">
              <w:rPr>
                <w:rFonts w:ascii="Tahoma" w:hAnsi="Tahoma"/>
                <w:sz w:val="18"/>
                <w:lang w:val="sr-Cyrl-BA"/>
              </w:rPr>
              <w:t xml:space="preserve"> радним</w:t>
            </w:r>
            <w:r w:rsidRPr="00CF44C7">
              <w:rPr>
                <w:rFonts w:ascii="Tahoma" w:hAnsi="Tahoma"/>
                <w:sz w:val="18"/>
              </w:rPr>
              <w:t xml:space="preserve"> налогом</w:t>
            </w:r>
          </w:p>
        </w:tc>
        <w:tc>
          <w:tcPr>
            <w:tcW w:w="807" w:type="pct"/>
            <w:shd w:val="clear" w:color="000000" w:fill="FFFFFF"/>
          </w:tcPr>
          <w:p w14:paraId="6376E514" w14:textId="77777777" w:rsidR="00BE1049" w:rsidRPr="00CF44C7" w:rsidRDefault="00BE1049" w:rsidP="00790783">
            <w:pPr>
              <w:autoSpaceDE w:val="0"/>
              <w:autoSpaceDN w:val="0"/>
              <w:adjustRightInd w:val="0"/>
              <w:spacing w:before="40" w:afterLines="40" w:after="96"/>
              <w:jc w:val="center"/>
              <w:rPr>
                <w:rFonts w:ascii="Tahoma" w:hAnsi="Tahoma"/>
                <w:sz w:val="18"/>
                <w:szCs w:val="18"/>
              </w:rPr>
            </w:pPr>
            <w:r w:rsidRPr="00CF44C7">
              <w:rPr>
                <w:rFonts w:ascii="Tahoma" w:hAnsi="Tahoma"/>
                <w:color w:val="000000"/>
                <w:sz w:val="18"/>
                <w:szCs w:val="18"/>
              </w:rPr>
              <w:t>200</w:t>
            </w:r>
          </w:p>
        </w:tc>
        <w:tc>
          <w:tcPr>
            <w:tcW w:w="1285" w:type="pct"/>
            <w:shd w:val="clear" w:color="000000" w:fill="FFFFFF"/>
          </w:tcPr>
          <w:p w14:paraId="633F0F59" w14:textId="77777777" w:rsidR="00BE1049" w:rsidRPr="00CF44C7" w:rsidRDefault="00BE1049" w:rsidP="00790783">
            <w:pPr>
              <w:autoSpaceDE w:val="0"/>
              <w:autoSpaceDN w:val="0"/>
              <w:adjustRightInd w:val="0"/>
              <w:spacing w:before="40" w:afterLines="40" w:after="96"/>
              <w:jc w:val="both"/>
              <w:rPr>
                <w:rFonts w:ascii="Tahoma" w:hAnsi="Tahoma"/>
                <w:sz w:val="18"/>
              </w:rPr>
            </w:pPr>
            <w:r w:rsidRPr="00CF44C7">
              <w:rPr>
                <w:rFonts w:ascii="Tahoma" w:hAnsi="Tahoma"/>
                <w:sz w:val="18"/>
              </w:rPr>
              <w:t xml:space="preserve">Записници који су посебно сачињени за сваку уочену чињеницу и узајамно потписани од стране представника Наручиоца 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053CB66E" w14:textId="77777777" w:rsidR="00BE1049" w:rsidRPr="00CF44C7" w:rsidRDefault="00BE1049" w:rsidP="00790783">
            <w:pPr>
              <w:autoSpaceDE w:val="0"/>
              <w:autoSpaceDN w:val="0"/>
              <w:adjustRightInd w:val="0"/>
              <w:spacing w:before="40" w:afterLines="40" w:after="96"/>
              <w:rPr>
                <w:rFonts w:ascii="Tahoma" w:hAnsi="Tahoma" w:cs="Tahoma"/>
                <w:sz w:val="18"/>
                <w:szCs w:val="18"/>
                <w:lang w:eastAsia="ru-RU"/>
              </w:rPr>
            </w:pPr>
          </w:p>
        </w:tc>
      </w:tr>
      <w:tr w:rsidR="00BE1049" w:rsidRPr="00CF44C7" w14:paraId="6669409A" w14:textId="77777777" w:rsidTr="00790783">
        <w:tblPrEx>
          <w:tblCellMar>
            <w:top w:w="85" w:type="dxa"/>
            <w:bottom w:w="85" w:type="dxa"/>
          </w:tblCellMar>
        </w:tblPrEx>
        <w:tc>
          <w:tcPr>
            <w:tcW w:w="235" w:type="pct"/>
            <w:shd w:val="clear" w:color="000000" w:fill="FFFFFF"/>
          </w:tcPr>
          <w:p w14:paraId="056C7453"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2CB74F92"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Ангажовање трећих лица од стране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xml:space="preserve"> у циљу испуњења уговорених обавеза према Наручиоцу (укључујући фирме-подизвођаче), без одговарајућег усаглашавања њиховог ангажмана са Наручиоцем</w:t>
            </w:r>
          </w:p>
        </w:tc>
        <w:tc>
          <w:tcPr>
            <w:tcW w:w="807" w:type="pct"/>
            <w:shd w:val="clear" w:color="000000" w:fill="FFFFFF"/>
          </w:tcPr>
          <w:p w14:paraId="0F746F74" w14:textId="77777777" w:rsidR="00BE1049" w:rsidRPr="00CF44C7" w:rsidRDefault="00BE1049" w:rsidP="00790783">
            <w:pPr>
              <w:autoSpaceDE w:val="0"/>
              <w:autoSpaceDN w:val="0"/>
              <w:adjustRightInd w:val="0"/>
              <w:spacing w:before="40" w:afterLines="40" w:after="96"/>
              <w:jc w:val="center"/>
              <w:rPr>
                <w:rFonts w:ascii="Tahoma" w:hAnsi="Tahoma"/>
                <w:sz w:val="18"/>
                <w:szCs w:val="18"/>
                <w:lang w:val="sr-Cyrl-RS"/>
              </w:rPr>
            </w:pPr>
            <w:r w:rsidRPr="00CF44C7">
              <w:rPr>
                <w:rFonts w:ascii="Tahoma" w:hAnsi="Tahoma"/>
                <w:sz w:val="18"/>
                <w:szCs w:val="18"/>
              </w:rPr>
              <w:t>500</w:t>
            </w:r>
            <w:r w:rsidRPr="00CF44C7">
              <w:rPr>
                <w:rFonts w:ascii="Tahoma" w:hAnsi="Tahoma"/>
                <w:sz w:val="18"/>
                <w:szCs w:val="18"/>
                <w:lang w:val="sr-Cyrl-RS"/>
              </w:rPr>
              <w:t xml:space="preserve"> </w:t>
            </w:r>
          </w:p>
          <w:p w14:paraId="00E47FB3"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sr-Cyrl-RS"/>
              </w:rPr>
            </w:pPr>
          </w:p>
        </w:tc>
        <w:tc>
          <w:tcPr>
            <w:tcW w:w="1285" w:type="pct"/>
            <w:shd w:val="clear" w:color="000000" w:fill="FFFFFF"/>
          </w:tcPr>
          <w:p w14:paraId="59039F3D"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Записници који су посебно сачињени за сваког радника и узајамно потписани од стране представника Наручиоца 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7B00BD40" w14:textId="77777777" w:rsidR="00BE1049" w:rsidRPr="00CF44C7" w:rsidRDefault="00BE1049" w:rsidP="00790783">
            <w:pPr>
              <w:autoSpaceDE w:val="0"/>
              <w:autoSpaceDN w:val="0"/>
              <w:adjustRightInd w:val="0"/>
              <w:spacing w:before="40" w:afterLines="40" w:after="96"/>
              <w:rPr>
                <w:rFonts w:ascii="Tahoma" w:hAnsi="Tahoma" w:cs="Tahoma"/>
                <w:sz w:val="18"/>
                <w:szCs w:val="18"/>
                <w:lang w:eastAsia="ru-RU"/>
              </w:rPr>
            </w:pPr>
          </w:p>
        </w:tc>
      </w:tr>
      <w:tr w:rsidR="00BE1049" w:rsidRPr="00CF44C7" w14:paraId="1AAA5CED" w14:textId="77777777" w:rsidTr="00790783">
        <w:tblPrEx>
          <w:tblCellMar>
            <w:top w:w="85" w:type="dxa"/>
            <w:bottom w:w="85" w:type="dxa"/>
          </w:tblCellMar>
        </w:tblPrEx>
        <w:tc>
          <w:tcPr>
            <w:tcW w:w="235" w:type="pct"/>
            <w:shd w:val="clear" w:color="000000" w:fill="FFFFFF"/>
          </w:tcPr>
          <w:p w14:paraId="6EE033A0"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2A297F9B"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Извођење </w:t>
            </w:r>
            <w:r w:rsidRPr="00CF44C7">
              <w:rPr>
                <w:rFonts w:ascii="Tahoma" w:hAnsi="Tahoma"/>
                <w:sz w:val="18"/>
                <w:lang w:val="sr-Cyrl-RS"/>
              </w:rPr>
              <w:t>услуга</w:t>
            </w:r>
            <w:r w:rsidRPr="00CF44C7">
              <w:rPr>
                <w:rFonts w:ascii="Tahoma" w:hAnsi="Tahoma"/>
                <w:sz w:val="18"/>
              </w:rPr>
              <w:t xml:space="preserve"> од стране радника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bCs/>
                <w:sz w:val="18"/>
                <w:lang w:val="sr-Cyrl-RS"/>
              </w:rPr>
              <w:t xml:space="preserve"> </w:t>
            </w:r>
            <w:r w:rsidRPr="00CF44C7">
              <w:rPr>
                <w:rFonts w:ascii="Tahoma" w:hAnsi="Tahoma"/>
                <w:sz w:val="18"/>
              </w:rPr>
              <w:t xml:space="preserve"> без кориштења ХТЗ одјеће и обуће, те личних заштитних средстава (рукавица, заштитних наочара, респиратора, заштитних маски, чепића за уши, штитника за уши, грађевинско-монтажних сигурносних ремена)</w:t>
            </w:r>
          </w:p>
        </w:tc>
        <w:tc>
          <w:tcPr>
            <w:tcW w:w="807" w:type="pct"/>
            <w:shd w:val="clear" w:color="000000" w:fill="FFFFFF"/>
          </w:tcPr>
          <w:p w14:paraId="1511282A" w14:textId="77777777" w:rsidR="00BE1049" w:rsidRPr="00CF44C7" w:rsidRDefault="00BE1049" w:rsidP="00790783">
            <w:pPr>
              <w:autoSpaceDE w:val="0"/>
              <w:autoSpaceDN w:val="0"/>
              <w:adjustRightInd w:val="0"/>
              <w:spacing w:before="40" w:afterLines="40" w:after="96"/>
              <w:jc w:val="center"/>
              <w:rPr>
                <w:rFonts w:ascii="Tahoma" w:hAnsi="Tahoma"/>
                <w:sz w:val="18"/>
                <w:szCs w:val="18"/>
                <w:lang w:val="sr-Cyrl-RS"/>
              </w:rPr>
            </w:pPr>
            <w:r w:rsidRPr="00CF44C7">
              <w:rPr>
                <w:rFonts w:ascii="Tahoma" w:hAnsi="Tahoma"/>
                <w:sz w:val="18"/>
                <w:szCs w:val="18"/>
              </w:rPr>
              <w:t>100</w:t>
            </w:r>
            <w:r w:rsidRPr="00CF44C7">
              <w:rPr>
                <w:rFonts w:ascii="Tahoma" w:hAnsi="Tahoma"/>
                <w:sz w:val="18"/>
                <w:szCs w:val="18"/>
                <w:lang w:val="sr-Cyrl-RS"/>
              </w:rPr>
              <w:t xml:space="preserve"> </w:t>
            </w:r>
          </w:p>
          <w:p w14:paraId="4E3E9857"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sr-Cyrl-RS"/>
              </w:rPr>
            </w:pPr>
          </w:p>
        </w:tc>
        <w:tc>
          <w:tcPr>
            <w:tcW w:w="1285" w:type="pct"/>
            <w:shd w:val="clear" w:color="000000" w:fill="FFFFFF"/>
          </w:tcPr>
          <w:p w14:paraId="52672D94"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Записници који су посебно сачињени за сваког радника и узајамно потписани од стране представника Наручиоца 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5B4C56CA"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val="sr-Latn-RS" w:eastAsia="ru-RU"/>
              </w:rPr>
            </w:pPr>
          </w:p>
        </w:tc>
      </w:tr>
      <w:tr w:rsidR="00BE1049" w:rsidRPr="00CF44C7" w14:paraId="2DEFB664" w14:textId="77777777" w:rsidTr="00790783">
        <w:tblPrEx>
          <w:tblCellMar>
            <w:top w:w="85" w:type="dxa"/>
            <w:bottom w:w="85" w:type="dxa"/>
          </w:tblCellMar>
        </w:tblPrEx>
        <w:tc>
          <w:tcPr>
            <w:tcW w:w="235" w:type="pct"/>
            <w:shd w:val="clear" w:color="000000" w:fill="FFFFFF"/>
          </w:tcPr>
          <w:p w14:paraId="14BBA5E6"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7DD82C10"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Наставак извођења од стране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xml:space="preserve"> које су забранили или обуставили представници државних контролно-надзорних органа, јединица за спасавање у случајевима хаварије, службе заштите на раду, </w:t>
            </w:r>
            <w:r w:rsidRPr="00CF44C7">
              <w:rPr>
                <w:rFonts w:ascii="Tahoma" w:hAnsi="Tahoma"/>
                <w:sz w:val="18"/>
                <w:lang w:val="sr-Cyrl-BA"/>
              </w:rPr>
              <w:t>индустријске безбједности</w:t>
            </w:r>
            <w:r w:rsidRPr="00CF44C7">
              <w:rPr>
                <w:rFonts w:ascii="Tahoma" w:hAnsi="Tahoma"/>
                <w:sz w:val="18"/>
              </w:rPr>
              <w:t xml:space="preserve"> и заштите </w:t>
            </w:r>
            <w:r w:rsidRPr="00CF44C7">
              <w:rPr>
                <w:rFonts w:ascii="Tahoma" w:hAnsi="Tahoma"/>
                <w:sz w:val="18"/>
                <w:lang w:val="sr-Cyrl-BA"/>
              </w:rPr>
              <w:t>животне средине</w:t>
            </w:r>
            <w:r w:rsidRPr="00CF44C7">
              <w:rPr>
                <w:rFonts w:ascii="Tahoma" w:hAnsi="Tahoma"/>
                <w:sz w:val="18"/>
              </w:rPr>
              <w:t>, јединице за спасавање у случају хаварије гасне опреме, те лица која испред предузећа имају овлаштења за такво поступање</w:t>
            </w:r>
          </w:p>
        </w:tc>
        <w:tc>
          <w:tcPr>
            <w:tcW w:w="807" w:type="pct"/>
            <w:shd w:val="clear" w:color="000000" w:fill="FFFFFF"/>
          </w:tcPr>
          <w:p w14:paraId="691F54E6" w14:textId="77777777" w:rsidR="00BE1049" w:rsidRPr="00CF44C7" w:rsidRDefault="00BE1049" w:rsidP="00790783">
            <w:pPr>
              <w:autoSpaceDE w:val="0"/>
              <w:autoSpaceDN w:val="0"/>
              <w:adjustRightInd w:val="0"/>
              <w:spacing w:before="40" w:afterLines="40" w:after="96"/>
              <w:jc w:val="center"/>
              <w:rPr>
                <w:rFonts w:ascii="Tahoma" w:hAnsi="Tahoma"/>
                <w:sz w:val="18"/>
                <w:szCs w:val="18"/>
                <w:lang w:val="sr-Cyrl-RS"/>
              </w:rPr>
            </w:pPr>
            <w:r w:rsidRPr="00CF44C7">
              <w:rPr>
                <w:rFonts w:ascii="Tahoma" w:hAnsi="Tahoma"/>
                <w:sz w:val="18"/>
                <w:szCs w:val="18"/>
              </w:rPr>
              <w:t>100</w:t>
            </w:r>
            <w:r w:rsidRPr="00CF44C7">
              <w:rPr>
                <w:rFonts w:ascii="Tahoma" w:hAnsi="Tahoma"/>
                <w:sz w:val="18"/>
                <w:szCs w:val="18"/>
                <w:lang w:val="sr-Cyrl-RS"/>
              </w:rPr>
              <w:t xml:space="preserve"> </w:t>
            </w:r>
          </w:p>
          <w:p w14:paraId="7208FBC1"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sr-Cyrl-RS"/>
              </w:rPr>
            </w:pPr>
          </w:p>
        </w:tc>
        <w:tc>
          <w:tcPr>
            <w:tcW w:w="1285" w:type="pct"/>
            <w:shd w:val="clear" w:color="000000" w:fill="FFFFFF"/>
          </w:tcPr>
          <w:p w14:paraId="5DAF1326"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Записници којима се потврђује тренутно извођење радова и документ којим се извођење радова забрањује</w:t>
            </w:r>
          </w:p>
        </w:tc>
        <w:tc>
          <w:tcPr>
            <w:tcW w:w="990" w:type="pct"/>
            <w:shd w:val="clear" w:color="000000" w:fill="FFFFFF"/>
          </w:tcPr>
          <w:p w14:paraId="207E7232"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p>
        </w:tc>
      </w:tr>
      <w:tr w:rsidR="00BE1049" w:rsidRPr="00CF44C7" w14:paraId="527E9347" w14:textId="77777777" w:rsidTr="00790783">
        <w:tblPrEx>
          <w:tblCellMar>
            <w:top w:w="85" w:type="dxa"/>
            <w:bottom w:w="85" w:type="dxa"/>
          </w:tblCellMar>
        </w:tblPrEx>
        <w:trPr>
          <w:trHeight w:val="1031"/>
        </w:trPr>
        <w:tc>
          <w:tcPr>
            <w:tcW w:w="235" w:type="pct"/>
            <w:shd w:val="clear" w:color="000000" w:fill="FFFFFF"/>
          </w:tcPr>
          <w:p w14:paraId="6034E614"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686B7F9B"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Кориштење од стране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а приликом извођења радова на објекту Наручиоца, техничких уређаја, опреме, алата који нису благовремено подвргнути експертизи везано за индустријску безбједност, као ни испитивања и прегледе уз издавање потврде, као и оних који не посједују дозволе државних надзорних органа за примјену на опасном производном објекту</w:t>
            </w:r>
          </w:p>
        </w:tc>
        <w:tc>
          <w:tcPr>
            <w:tcW w:w="807" w:type="pct"/>
            <w:shd w:val="clear" w:color="000000" w:fill="FFFFFF"/>
          </w:tcPr>
          <w:p w14:paraId="7F0B3E30" w14:textId="77777777" w:rsidR="00BE1049" w:rsidRPr="00CF44C7" w:rsidRDefault="00BE1049" w:rsidP="00790783">
            <w:pPr>
              <w:autoSpaceDE w:val="0"/>
              <w:autoSpaceDN w:val="0"/>
              <w:adjustRightInd w:val="0"/>
              <w:spacing w:before="40" w:afterLines="40" w:after="96"/>
              <w:jc w:val="center"/>
              <w:rPr>
                <w:rFonts w:ascii="Tahoma" w:hAnsi="Tahoma"/>
                <w:sz w:val="18"/>
                <w:szCs w:val="18"/>
                <w:lang w:val="sr-Cyrl-RS"/>
              </w:rPr>
            </w:pPr>
            <w:r w:rsidRPr="00CF44C7">
              <w:rPr>
                <w:rFonts w:ascii="Tahoma" w:hAnsi="Tahoma"/>
                <w:sz w:val="18"/>
                <w:szCs w:val="18"/>
              </w:rPr>
              <w:t>100</w:t>
            </w:r>
            <w:r w:rsidRPr="00CF44C7">
              <w:rPr>
                <w:rFonts w:ascii="Tahoma" w:hAnsi="Tahoma"/>
                <w:sz w:val="18"/>
                <w:szCs w:val="18"/>
                <w:lang w:val="sr-Cyrl-RS"/>
              </w:rPr>
              <w:t xml:space="preserve"> </w:t>
            </w:r>
          </w:p>
          <w:p w14:paraId="6D5DB251"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sr-Cyrl-RS"/>
              </w:rPr>
            </w:pPr>
          </w:p>
        </w:tc>
        <w:tc>
          <w:tcPr>
            <w:tcW w:w="1285" w:type="pct"/>
            <w:shd w:val="clear" w:color="000000" w:fill="FFFFFF"/>
          </w:tcPr>
          <w:p w14:paraId="3E8EC96F"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Записници који су посебно сачињени за сваки уређај, опрему, алат, и узајамно потписани од стране представника Наручиоца 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06D2727B"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Стручни закључак (експертиза) везано за индустријску безбједност мора бити позитиван и регистрован на прописан начин, и не смије се десити да је истекао рок важења стручног закључка (експертизе), испитивања, потврде издате након прегледа</w:t>
            </w:r>
          </w:p>
        </w:tc>
      </w:tr>
      <w:tr w:rsidR="00BE1049" w:rsidRPr="00CF44C7" w14:paraId="2BE37F77" w14:textId="77777777" w:rsidTr="00790783">
        <w:tblPrEx>
          <w:tblCellMar>
            <w:top w:w="85" w:type="dxa"/>
            <w:bottom w:w="85" w:type="dxa"/>
          </w:tblCellMar>
        </w:tblPrEx>
        <w:trPr>
          <w:trHeight w:val="2227"/>
        </w:trPr>
        <w:tc>
          <w:tcPr>
            <w:tcW w:w="235" w:type="pct"/>
            <w:shd w:val="clear" w:color="000000" w:fill="FFFFFF"/>
          </w:tcPr>
          <w:p w14:paraId="5CE4E647"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546329AD"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bCs/>
                <w:sz w:val="18"/>
              </w:rPr>
              <w:t>Изврши</w:t>
            </w:r>
            <w:r w:rsidRPr="00CF44C7">
              <w:rPr>
                <w:rFonts w:ascii="Tahoma" w:hAnsi="Tahoma"/>
                <w:bCs/>
                <w:sz w:val="18"/>
                <w:lang w:val="sr-Cyrl-RS"/>
              </w:rPr>
              <w:t>оц</w:t>
            </w:r>
            <w:r w:rsidRPr="00CF44C7">
              <w:rPr>
                <w:rFonts w:ascii="Tahoma" w:hAnsi="Tahoma"/>
                <w:bCs/>
                <w:sz w:val="18"/>
              </w:rPr>
              <w:t xml:space="preserve"> услуге</w:t>
            </w:r>
            <w:r w:rsidRPr="00CF44C7">
              <w:rPr>
                <w:rFonts w:ascii="Tahoma" w:hAnsi="Tahoma"/>
                <w:sz w:val="18"/>
              </w:rPr>
              <w:t xml:space="preserve"> не посједује документацију дефинисану захтјевима из важећих нормативних докумената у области заштите на раду, индустријске безбједности, заштите од пожара и заштите </w:t>
            </w:r>
            <w:r w:rsidRPr="00CF44C7">
              <w:rPr>
                <w:rFonts w:ascii="Tahoma" w:hAnsi="Tahoma"/>
                <w:sz w:val="18"/>
                <w:lang w:val="sr-Cyrl-BA"/>
              </w:rPr>
              <w:t>животне средине</w:t>
            </w:r>
            <w:r w:rsidRPr="00CF44C7">
              <w:rPr>
                <w:rFonts w:ascii="Tahoma" w:hAnsi="Tahoma"/>
                <w:sz w:val="18"/>
              </w:rPr>
              <w:t>, који захтијевају обавезно усаглашавање са контролно-надзорним органима приликом извођења одговарајућих радова</w:t>
            </w:r>
          </w:p>
        </w:tc>
        <w:tc>
          <w:tcPr>
            <w:tcW w:w="807" w:type="pct"/>
            <w:shd w:val="clear" w:color="000000" w:fill="FFFFFF"/>
          </w:tcPr>
          <w:p w14:paraId="7B42C3A9" w14:textId="77777777" w:rsidR="00BE1049" w:rsidRPr="00CF44C7" w:rsidRDefault="00BE1049" w:rsidP="00790783">
            <w:pPr>
              <w:autoSpaceDE w:val="0"/>
              <w:autoSpaceDN w:val="0"/>
              <w:adjustRightInd w:val="0"/>
              <w:spacing w:before="40" w:afterLines="40" w:after="96"/>
              <w:jc w:val="center"/>
              <w:rPr>
                <w:rFonts w:ascii="Tahoma" w:hAnsi="Tahoma"/>
                <w:sz w:val="18"/>
                <w:szCs w:val="18"/>
                <w:lang w:val="sr-Cyrl-RS"/>
              </w:rPr>
            </w:pPr>
            <w:r w:rsidRPr="00CF44C7">
              <w:rPr>
                <w:rFonts w:ascii="Tahoma" w:hAnsi="Tahoma"/>
                <w:sz w:val="18"/>
                <w:szCs w:val="18"/>
              </w:rPr>
              <w:t>50</w:t>
            </w:r>
            <w:r w:rsidRPr="00CF44C7">
              <w:rPr>
                <w:rFonts w:ascii="Tahoma" w:hAnsi="Tahoma"/>
                <w:sz w:val="18"/>
                <w:szCs w:val="18"/>
                <w:lang w:val="sr-Cyrl-RS"/>
              </w:rPr>
              <w:t xml:space="preserve"> </w:t>
            </w:r>
          </w:p>
          <w:p w14:paraId="4B59273A"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sr-Cyrl-RS"/>
              </w:rPr>
            </w:pPr>
          </w:p>
        </w:tc>
        <w:tc>
          <w:tcPr>
            <w:tcW w:w="1285" w:type="pct"/>
            <w:shd w:val="clear" w:color="000000" w:fill="FFFFFF"/>
          </w:tcPr>
          <w:p w14:paraId="3642A713"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Записници који су посебно сачињени за сваки документ и узајамно потписани од стране представника Наручиоца 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xml:space="preserve">, са приложеном насловном страном документа и страницама којима је документ усвојен и усаглашен, а који је испоставио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361056EC"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p>
        </w:tc>
      </w:tr>
      <w:tr w:rsidR="00BE1049" w:rsidRPr="00CF44C7" w14:paraId="304D3B30" w14:textId="77777777" w:rsidTr="00790783">
        <w:tblPrEx>
          <w:tblCellMar>
            <w:top w:w="85" w:type="dxa"/>
            <w:bottom w:w="85" w:type="dxa"/>
          </w:tblCellMar>
        </w:tblPrEx>
        <w:trPr>
          <w:trHeight w:val="1418"/>
        </w:trPr>
        <w:tc>
          <w:tcPr>
            <w:tcW w:w="235" w:type="pct"/>
            <w:shd w:val="clear" w:color="000000" w:fill="FFFFFF"/>
          </w:tcPr>
          <w:p w14:paraId="519DC901"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2D34FDDC"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Расклапање објеката (пунилишта, заштитне ограде), електричних водова, техничких уређаја, опреме, подземних инсталација (укључујући кабловске водове), укључујући шахтове бунара</w:t>
            </w:r>
          </w:p>
        </w:tc>
        <w:tc>
          <w:tcPr>
            <w:tcW w:w="807" w:type="pct"/>
            <w:shd w:val="clear" w:color="000000" w:fill="FFFFFF"/>
          </w:tcPr>
          <w:p w14:paraId="64FBBA3C" w14:textId="77777777" w:rsidR="00BE1049" w:rsidRPr="00CF44C7" w:rsidRDefault="00BE1049" w:rsidP="00790783">
            <w:pPr>
              <w:autoSpaceDE w:val="0"/>
              <w:autoSpaceDN w:val="0"/>
              <w:adjustRightInd w:val="0"/>
              <w:spacing w:before="40" w:afterLines="40" w:after="96"/>
              <w:jc w:val="center"/>
              <w:rPr>
                <w:rFonts w:ascii="Tahoma" w:hAnsi="Tahoma" w:cs="Tahoma"/>
                <w:lang w:eastAsia="ru-RU"/>
              </w:rPr>
            </w:pPr>
            <w:r w:rsidRPr="00CF44C7">
              <w:rPr>
                <w:rFonts w:ascii="Tahoma" w:hAnsi="Tahoma" w:cs="Tahoma"/>
                <w:lang w:eastAsia="ru-RU"/>
              </w:rPr>
              <w:t>1000</w:t>
            </w:r>
          </w:p>
          <w:p w14:paraId="28247D6B" w14:textId="77777777" w:rsidR="00BE1049" w:rsidRPr="00CF44C7" w:rsidRDefault="00BE1049" w:rsidP="00790783">
            <w:pPr>
              <w:autoSpaceDE w:val="0"/>
              <w:autoSpaceDN w:val="0"/>
              <w:adjustRightInd w:val="0"/>
              <w:spacing w:before="40" w:afterLines="40" w:after="96"/>
              <w:jc w:val="center"/>
              <w:rPr>
                <w:rFonts w:ascii="Tahoma" w:hAnsi="Tahoma" w:cs="Tahoma"/>
                <w:lang w:eastAsia="ru-RU"/>
              </w:rPr>
            </w:pPr>
          </w:p>
          <w:p w14:paraId="1AEC41BF" w14:textId="77777777" w:rsidR="00BE1049" w:rsidRPr="00CF44C7" w:rsidRDefault="00BE1049" w:rsidP="00790783">
            <w:pPr>
              <w:autoSpaceDE w:val="0"/>
              <w:autoSpaceDN w:val="0"/>
              <w:adjustRightInd w:val="0"/>
              <w:spacing w:before="40" w:afterLines="40" w:after="96"/>
              <w:jc w:val="center"/>
              <w:rPr>
                <w:rFonts w:ascii="Tahoma" w:hAnsi="Tahoma" w:cs="Tahoma"/>
                <w:lang w:eastAsia="ru-RU"/>
              </w:rPr>
            </w:pPr>
          </w:p>
        </w:tc>
        <w:tc>
          <w:tcPr>
            <w:tcW w:w="1285" w:type="pct"/>
            <w:shd w:val="clear" w:color="000000" w:fill="FFFFFF"/>
          </w:tcPr>
          <w:p w14:paraId="74A307FD"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Записници сачињени за сваки технички уређај, потпоре, цјевовод, шахт бунара, и узајамно потписани од стране представника Наручиоца и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2D765951"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val="sr-Cyrl-BA" w:eastAsia="ru-RU"/>
              </w:rPr>
            </w:pPr>
            <w:r w:rsidRPr="00CF44C7">
              <w:rPr>
                <w:rFonts w:ascii="Tahoma" w:hAnsi="Tahoma" w:cs="Tahoma"/>
                <w:sz w:val="18"/>
                <w:szCs w:val="18"/>
                <w:lang w:eastAsia="ru-RU"/>
              </w:rPr>
              <w:t xml:space="preserve">При наличии документов, подтверждающих наличие ущерба величиной более 10 тыс. </w:t>
            </w:r>
            <w:r w:rsidRPr="00CF44C7">
              <w:rPr>
                <w:rFonts w:ascii="Tahoma" w:hAnsi="Tahoma" w:cs="Tahoma"/>
                <w:sz w:val="18"/>
                <w:szCs w:val="18"/>
                <w:lang w:val="sr-Latn-RS" w:eastAsia="ru-RU"/>
              </w:rPr>
              <w:t>KM</w:t>
            </w:r>
            <w:r w:rsidRPr="00CF44C7">
              <w:rPr>
                <w:rFonts w:ascii="Tahoma" w:hAnsi="Tahoma" w:cs="Tahoma"/>
                <w:sz w:val="18"/>
                <w:szCs w:val="18"/>
                <w:lang w:val="sr-Cyrl-BA" w:eastAsia="ru-RU"/>
              </w:rPr>
              <w:t xml:space="preserve"> </w:t>
            </w:r>
            <w:r w:rsidRPr="00CF44C7">
              <w:rPr>
                <w:rFonts w:ascii="Tahoma" w:hAnsi="Tahoma"/>
                <w:sz w:val="18"/>
              </w:rPr>
              <w:t xml:space="preserve">Уколико постоје документи којима се потврђује штета у висини од преко 10.000 </w:t>
            </w:r>
            <w:r w:rsidRPr="00CF44C7">
              <w:rPr>
                <w:rFonts w:ascii="Tahoma" w:hAnsi="Tahoma"/>
                <w:sz w:val="18"/>
                <w:lang w:val="sr-Cyrl-BA"/>
              </w:rPr>
              <w:t>КМ</w:t>
            </w:r>
          </w:p>
        </w:tc>
      </w:tr>
      <w:tr w:rsidR="00BE1049" w:rsidRPr="00CF44C7" w14:paraId="63CEDCBE" w14:textId="77777777" w:rsidTr="00790783">
        <w:tblPrEx>
          <w:tblCellMar>
            <w:top w:w="85" w:type="dxa"/>
            <w:bottom w:w="85" w:type="dxa"/>
          </w:tblCellMar>
        </w:tblPrEx>
        <w:trPr>
          <w:trHeight w:val="1057"/>
        </w:trPr>
        <w:tc>
          <w:tcPr>
            <w:tcW w:w="235" w:type="pct"/>
            <w:shd w:val="clear" w:color="000000" w:fill="FFFFFF"/>
          </w:tcPr>
          <w:p w14:paraId="1DE47436"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604AF1F0"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Кршење захтјева из нормативних докумената, везаних за заштиту на раду, Прописа о заштити на раду (за свако такво кршење), осим оних који су већ наведени у овом документу</w:t>
            </w:r>
          </w:p>
        </w:tc>
        <w:tc>
          <w:tcPr>
            <w:tcW w:w="807" w:type="pct"/>
            <w:shd w:val="clear" w:color="000000" w:fill="FFFFFF"/>
          </w:tcPr>
          <w:p w14:paraId="3630787A"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eastAsia="ru-RU"/>
              </w:rPr>
            </w:pPr>
            <w:r w:rsidRPr="00CF44C7">
              <w:rPr>
                <w:rFonts w:ascii="Tahoma" w:hAnsi="Tahoma" w:cs="Tahoma"/>
                <w:sz w:val="18"/>
                <w:szCs w:val="18"/>
                <w:lang w:eastAsia="ru-RU"/>
              </w:rPr>
              <w:t>50</w:t>
            </w:r>
          </w:p>
          <w:p w14:paraId="7C8AB68F"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eastAsia="ru-RU"/>
              </w:rPr>
            </w:pPr>
          </w:p>
        </w:tc>
        <w:tc>
          <w:tcPr>
            <w:tcW w:w="1285" w:type="pct"/>
            <w:shd w:val="clear" w:color="000000" w:fill="FFFFFF"/>
          </w:tcPr>
          <w:p w14:paraId="708A8EC5"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Записник сачињен након провјере на сваком мјесту извођења радова и послан руководиоцу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0E942151"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Прекршај уочен у присуству лица одоговорног за извршење датог посла на датом објекту</w:t>
            </w:r>
          </w:p>
        </w:tc>
      </w:tr>
      <w:tr w:rsidR="00BE1049" w:rsidRPr="00CF44C7" w14:paraId="366A3491" w14:textId="77777777" w:rsidTr="00790783">
        <w:tblPrEx>
          <w:tblCellMar>
            <w:top w:w="85" w:type="dxa"/>
            <w:bottom w:w="85" w:type="dxa"/>
          </w:tblCellMar>
        </w:tblPrEx>
        <w:trPr>
          <w:trHeight w:val="867"/>
        </w:trPr>
        <w:tc>
          <w:tcPr>
            <w:tcW w:w="235" w:type="pct"/>
            <w:shd w:val="clear" w:color="000000" w:fill="FFFFFF"/>
          </w:tcPr>
          <w:p w14:paraId="11F74755"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56784758"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Кршење захтјева из грађевинских норми и прописа (за свако такво кршење), осим оних који су већ наведени у овом документу</w:t>
            </w:r>
          </w:p>
        </w:tc>
        <w:tc>
          <w:tcPr>
            <w:tcW w:w="807" w:type="pct"/>
            <w:shd w:val="clear" w:color="000000" w:fill="FFFFFF"/>
          </w:tcPr>
          <w:p w14:paraId="5F55CF09"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eastAsia="ru-RU"/>
              </w:rPr>
            </w:pPr>
            <w:r w:rsidRPr="00CF44C7">
              <w:rPr>
                <w:rFonts w:ascii="Tahoma" w:hAnsi="Tahoma" w:cs="Tahoma"/>
                <w:sz w:val="18"/>
                <w:szCs w:val="18"/>
                <w:lang w:eastAsia="ru-RU"/>
              </w:rPr>
              <w:t>50</w:t>
            </w:r>
          </w:p>
          <w:p w14:paraId="79F484D3"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eastAsia="ru-RU"/>
              </w:rPr>
            </w:pPr>
          </w:p>
          <w:p w14:paraId="34989CD2" w14:textId="77777777" w:rsidR="00BE1049" w:rsidRPr="00CF44C7" w:rsidRDefault="00BE1049" w:rsidP="00790783">
            <w:pPr>
              <w:autoSpaceDE w:val="0"/>
              <w:autoSpaceDN w:val="0"/>
              <w:adjustRightInd w:val="0"/>
              <w:spacing w:before="40" w:afterLines="40" w:after="96"/>
              <w:jc w:val="center"/>
              <w:rPr>
                <w:rFonts w:ascii="Tahoma" w:hAnsi="Tahoma" w:cs="Tahoma"/>
                <w:color w:val="FF0000"/>
                <w:sz w:val="18"/>
                <w:szCs w:val="18"/>
                <w:lang w:eastAsia="ru-RU"/>
              </w:rPr>
            </w:pPr>
          </w:p>
          <w:p w14:paraId="5DC4FC07"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sr-Cyrl-RS" w:eastAsia="ru-RU"/>
              </w:rPr>
            </w:pPr>
          </w:p>
        </w:tc>
        <w:tc>
          <w:tcPr>
            <w:tcW w:w="1285" w:type="pct"/>
            <w:shd w:val="clear" w:color="000000" w:fill="FFFFFF"/>
          </w:tcPr>
          <w:p w14:paraId="69058D47"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Записник сачињен након провјере на сваком мјесту извођења радова и послан руководиоцу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1509DCD9"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Прекршај уочен у присуству лица одоговорног за извршење датог посла на датом објекту</w:t>
            </w:r>
          </w:p>
        </w:tc>
      </w:tr>
      <w:tr w:rsidR="00BE1049" w:rsidRPr="00CF44C7" w14:paraId="00A5FD13" w14:textId="77777777" w:rsidTr="00790783">
        <w:tblPrEx>
          <w:tblCellMar>
            <w:top w:w="85" w:type="dxa"/>
            <w:bottom w:w="85" w:type="dxa"/>
          </w:tblCellMar>
        </w:tblPrEx>
        <w:trPr>
          <w:trHeight w:val="947"/>
        </w:trPr>
        <w:tc>
          <w:tcPr>
            <w:tcW w:w="235" w:type="pct"/>
            <w:shd w:val="clear" w:color="000000" w:fill="FFFFFF"/>
          </w:tcPr>
          <w:p w14:paraId="236F804F"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079A242E"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val="sr-Latn-BA" w:eastAsia="ru-RU"/>
              </w:rPr>
            </w:pPr>
            <w:r w:rsidRPr="00CF44C7">
              <w:rPr>
                <w:rFonts w:ascii="Tahoma" w:hAnsi="Tahoma"/>
                <w:sz w:val="18"/>
              </w:rPr>
              <w:t>Кршење захтјева везаних за заштиту од пожара (за свако такво кршење)</w:t>
            </w:r>
          </w:p>
        </w:tc>
        <w:tc>
          <w:tcPr>
            <w:tcW w:w="807" w:type="pct"/>
            <w:shd w:val="clear" w:color="000000" w:fill="FFFFFF"/>
          </w:tcPr>
          <w:p w14:paraId="3F6AA525" w14:textId="77777777" w:rsidR="00BE1049" w:rsidRPr="00CF44C7" w:rsidRDefault="00BE1049" w:rsidP="00790783">
            <w:pPr>
              <w:autoSpaceDE w:val="0"/>
              <w:autoSpaceDN w:val="0"/>
              <w:adjustRightInd w:val="0"/>
              <w:spacing w:before="40" w:afterLines="40" w:after="96"/>
              <w:jc w:val="center"/>
              <w:rPr>
                <w:rFonts w:ascii="Tahoma" w:hAnsi="Tahoma" w:cs="Tahoma"/>
                <w:color w:val="FF0000"/>
                <w:sz w:val="18"/>
                <w:szCs w:val="18"/>
                <w:lang w:eastAsia="ru-RU"/>
              </w:rPr>
            </w:pPr>
            <w:r w:rsidRPr="00CF44C7">
              <w:rPr>
                <w:rFonts w:ascii="Tahoma" w:hAnsi="Tahoma" w:cs="Tahoma"/>
                <w:sz w:val="18"/>
                <w:szCs w:val="18"/>
                <w:lang w:eastAsia="ru-RU"/>
              </w:rPr>
              <w:t>50</w:t>
            </w:r>
          </w:p>
          <w:p w14:paraId="794E4B43"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val="sr-Cyrl-RS" w:eastAsia="ru-RU"/>
              </w:rPr>
            </w:pPr>
          </w:p>
        </w:tc>
        <w:tc>
          <w:tcPr>
            <w:tcW w:w="1285" w:type="pct"/>
            <w:shd w:val="clear" w:color="000000" w:fill="FFFFFF"/>
          </w:tcPr>
          <w:p w14:paraId="4BAA4CD7"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Записник сачињен након провјере на сваком мјесту извођења радова и послан руководиоцу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p>
        </w:tc>
        <w:tc>
          <w:tcPr>
            <w:tcW w:w="990" w:type="pct"/>
            <w:shd w:val="clear" w:color="000000" w:fill="FFFFFF"/>
          </w:tcPr>
          <w:p w14:paraId="5F52A58D"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Прекршај уочен у присуству лица одоговорног за извршење датог посла на датом објекту</w:t>
            </w:r>
          </w:p>
        </w:tc>
      </w:tr>
      <w:tr w:rsidR="00BE1049" w:rsidRPr="00CF44C7" w14:paraId="3F0D5F17" w14:textId="77777777" w:rsidTr="00790783">
        <w:tblPrEx>
          <w:tblCellMar>
            <w:top w:w="85" w:type="dxa"/>
            <w:bottom w:w="85" w:type="dxa"/>
          </w:tblCellMar>
        </w:tblPrEx>
        <w:trPr>
          <w:trHeight w:val="220"/>
        </w:trPr>
        <w:tc>
          <w:tcPr>
            <w:tcW w:w="235" w:type="pct"/>
            <w:shd w:val="clear" w:color="000000" w:fill="FFFFFF"/>
          </w:tcPr>
          <w:p w14:paraId="7AEA7620" w14:textId="77777777" w:rsidR="00BE1049" w:rsidRPr="00CF44C7" w:rsidRDefault="00BE1049" w:rsidP="00F8781F">
            <w:pPr>
              <w:numPr>
                <w:ilvl w:val="0"/>
                <w:numId w:val="4"/>
              </w:numPr>
              <w:suppressAutoHyphens w:val="0"/>
              <w:autoSpaceDE w:val="0"/>
              <w:autoSpaceDN w:val="0"/>
              <w:adjustRightInd w:val="0"/>
              <w:spacing w:before="40" w:afterLines="40" w:after="96"/>
              <w:jc w:val="center"/>
              <w:rPr>
                <w:rFonts w:ascii="Tahoma" w:hAnsi="Tahoma" w:cs="Tahoma"/>
                <w:sz w:val="18"/>
                <w:szCs w:val="18"/>
                <w:lang w:eastAsia="ru-RU"/>
              </w:rPr>
            </w:pPr>
          </w:p>
        </w:tc>
        <w:tc>
          <w:tcPr>
            <w:tcW w:w="1683" w:type="pct"/>
            <w:shd w:val="clear" w:color="000000" w:fill="FFFFFF"/>
          </w:tcPr>
          <w:p w14:paraId="0FC29A9F"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t xml:space="preserve">Радње </w:t>
            </w:r>
            <w:r w:rsidRPr="00CF44C7">
              <w:rPr>
                <w:rFonts w:ascii="Tahoma" w:hAnsi="Tahoma"/>
                <w:bCs/>
                <w:sz w:val="18"/>
              </w:rPr>
              <w:t>Изврши</w:t>
            </w:r>
            <w:r w:rsidRPr="00CF44C7">
              <w:rPr>
                <w:rFonts w:ascii="Tahoma" w:hAnsi="Tahoma"/>
                <w:bCs/>
                <w:sz w:val="18"/>
                <w:lang w:val="sr-Cyrl-RS"/>
              </w:rPr>
              <w:t>оца</w:t>
            </w:r>
            <w:r w:rsidRPr="00CF44C7">
              <w:rPr>
                <w:rFonts w:ascii="Tahoma" w:hAnsi="Tahoma"/>
                <w:bCs/>
                <w:sz w:val="18"/>
              </w:rPr>
              <w:t xml:space="preserve"> услуге</w:t>
            </w:r>
            <w:r w:rsidRPr="00CF44C7">
              <w:rPr>
                <w:rFonts w:ascii="Tahoma" w:hAnsi="Tahoma"/>
                <w:sz w:val="18"/>
              </w:rPr>
              <w:t xml:space="preserve">, које су директно или индиректно узроковале </w:t>
            </w:r>
            <w:r w:rsidRPr="00CF44C7">
              <w:rPr>
                <w:rFonts w:ascii="Tahoma" w:hAnsi="Tahoma"/>
                <w:sz w:val="18"/>
              </w:rPr>
              <w:lastRenderedPageBreak/>
              <w:t>хаварију на опасним производним објектима Наручиоца</w:t>
            </w:r>
          </w:p>
        </w:tc>
        <w:tc>
          <w:tcPr>
            <w:tcW w:w="807" w:type="pct"/>
            <w:shd w:val="clear" w:color="000000" w:fill="FFFFFF"/>
          </w:tcPr>
          <w:p w14:paraId="37B2817B"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eastAsia="ru-RU"/>
              </w:rPr>
            </w:pPr>
            <w:r w:rsidRPr="00CF44C7">
              <w:rPr>
                <w:rFonts w:ascii="Tahoma" w:hAnsi="Tahoma" w:cs="Tahoma"/>
                <w:sz w:val="18"/>
                <w:szCs w:val="18"/>
                <w:lang w:eastAsia="ru-RU"/>
              </w:rPr>
              <w:lastRenderedPageBreak/>
              <w:t>1000</w:t>
            </w:r>
          </w:p>
          <w:p w14:paraId="561E1C9B" w14:textId="77777777" w:rsidR="00BE1049" w:rsidRPr="00CF44C7" w:rsidRDefault="00BE1049" w:rsidP="00790783">
            <w:pPr>
              <w:autoSpaceDE w:val="0"/>
              <w:autoSpaceDN w:val="0"/>
              <w:adjustRightInd w:val="0"/>
              <w:spacing w:before="40" w:afterLines="40" w:after="96"/>
              <w:jc w:val="center"/>
              <w:rPr>
                <w:rFonts w:ascii="Tahoma" w:hAnsi="Tahoma" w:cs="Tahoma"/>
                <w:sz w:val="18"/>
                <w:szCs w:val="18"/>
                <w:lang w:eastAsia="ru-RU"/>
              </w:rPr>
            </w:pPr>
          </w:p>
        </w:tc>
        <w:tc>
          <w:tcPr>
            <w:tcW w:w="1285" w:type="pct"/>
            <w:shd w:val="clear" w:color="000000" w:fill="FFFFFF"/>
          </w:tcPr>
          <w:p w14:paraId="5C3C46BD"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r w:rsidRPr="00CF44C7">
              <w:rPr>
                <w:rFonts w:ascii="Tahoma" w:hAnsi="Tahoma"/>
                <w:sz w:val="18"/>
              </w:rPr>
              <w:lastRenderedPageBreak/>
              <w:t>Записник о техничкој истрази узрока хаварије</w:t>
            </w:r>
          </w:p>
        </w:tc>
        <w:tc>
          <w:tcPr>
            <w:tcW w:w="990" w:type="pct"/>
            <w:shd w:val="clear" w:color="000000" w:fill="FFFFFF"/>
          </w:tcPr>
          <w:p w14:paraId="0F72B819" w14:textId="77777777" w:rsidR="00BE1049" w:rsidRPr="00CF44C7" w:rsidRDefault="00BE1049" w:rsidP="00790783">
            <w:pPr>
              <w:autoSpaceDE w:val="0"/>
              <w:autoSpaceDN w:val="0"/>
              <w:adjustRightInd w:val="0"/>
              <w:spacing w:before="40" w:afterLines="40" w:after="96"/>
              <w:jc w:val="both"/>
              <w:rPr>
                <w:rFonts w:ascii="Tahoma" w:hAnsi="Tahoma" w:cs="Tahoma"/>
                <w:sz w:val="18"/>
                <w:szCs w:val="18"/>
                <w:lang w:eastAsia="ru-RU"/>
              </w:rPr>
            </w:pPr>
          </w:p>
        </w:tc>
      </w:tr>
    </w:tbl>
    <w:p w14:paraId="5D4553E9" w14:textId="77777777" w:rsidR="00BE1049" w:rsidRDefault="00BE1049" w:rsidP="00BE1049">
      <w:pPr>
        <w:jc w:val="both"/>
        <w:rPr>
          <w:rFonts w:ascii="Tahoma" w:hAnsi="Tahoma" w:cs="Tahoma"/>
          <w:sz w:val="18"/>
          <w:szCs w:val="18"/>
          <w:lang w:val="sr-Cyrl-BA"/>
        </w:rPr>
      </w:pPr>
    </w:p>
    <w:p w14:paraId="7F05BE2F" w14:textId="7DF36E55" w:rsidR="00BE1049" w:rsidRPr="00CF44C7" w:rsidRDefault="00BE1049" w:rsidP="00BE1049">
      <w:pPr>
        <w:jc w:val="both"/>
        <w:rPr>
          <w:rFonts w:ascii="Tahoma" w:hAnsi="Tahoma" w:cs="Tahoma"/>
          <w:sz w:val="18"/>
          <w:szCs w:val="18"/>
        </w:rPr>
      </w:pPr>
      <w:r w:rsidRPr="00CF44C7">
        <w:rPr>
          <w:rFonts w:ascii="Tahoma" w:hAnsi="Tahoma" w:cs="Tahoma"/>
          <w:sz w:val="18"/>
          <w:szCs w:val="18"/>
          <w:lang w:val="sr-Cyrl-BA"/>
        </w:rPr>
        <w:t xml:space="preserve">Казне које могу бити изречене уговорној страни као извођачу или вршиоцу услуге не искључују право </w:t>
      </w:r>
      <w:r>
        <w:rPr>
          <w:rFonts w:ascii="Tahoma" w:hAnsi="Tahoma" w:cs="Tahoma"/>
          <w:sz w:val="18"/>
          <w:szCs w:val="18"/>
          <w:lang w:val="sr-Cyrl-BA"/>
        </w:rPr>
        <w:t xml:space="preserve">Нестро Петрол Бања Лука </w:t>
      </w:r>
      <w:r w:rsidRPr="00CF44C7">
        <w:rPr>
          <w:rFonts w:ascii="Tahoma" w:hAnsi="Tahoma" w:cs="Tahoma"/>
          <w:sz w:val="18"/>
          <w:szCs w:val="18"/>
          <w:lang w:val="sr-Cyrl-BA"/>
        </w:rPr>
        <w:t xml:space="preserve"> да оствари своја права на основу компензације за евентуалну нанесену штету</w:t>
      </w:r>
      <w:r w:rsidRPr="00CF44C7">
        <w:rPr>
          <w:rFonts w:ascii="Tahoma" w:hAnsi="Tahoma" w:cs="Tahoma"/>
          <w:sz w:val="18"/>
          <w:szCs w:val="18"/>
        </w:rPr>
        <w:t>,</w:t>
      </w:r>
      <w:r w:rsidRPr="00CF44C7">
        <w:rPr>
          <w:rFonts w:ascii="Tahoma" w:hAnsi="Tahoma" w:cs="Tahoma"/>
          <w:sz w:val="18"/>
          <w:szCs w:val="18"/>
          <w:lang w:val="sr-Cyrl-BA"/>
        </w:rPr>
        <w:t xml:space="preserve"> обрачун казни или било коју другу врсту примједби </w:t>
      </w:r>
      <w:r w:rsidRPr="00CF44C7">
        <w:rPr>
          <w:rFonts w:ascii="Tahoma" w:hAnsi="Tahoma" w:cs="Tahoma"/>
          <w:sz w:val="18"/>
          <w:szCs w:val="18"/>
        </w:rPr>
        <w:t>на коју има право у складу с</w:t>
      </w:r>
      <w:r w:rsidR="00851F80">
        <w:rPr>
          <w:rFonts w:ascii="Tahoma" w:hAnsi="Tahoma" w:cs="Tahoma"/>
          <w:sz w:val="18"/>
          <w:szCs w:val="18"/>
        </w:rPr>
        <w:t>а уговором или законима РС / Би</w:t>
      </w:r>
      <w:r w:rsidR="00851F80">
        <w:rPr>
          <w:rFonts w:ascii="Tahoma" w:hAnsi="Tahoma" w:cs="Tahoma"/>
          <w:sz w:val="18"/>
          <w:szCs w:val="18"/>
          <w:lang w:val="sr-Cyrl-RS"/>
        </w:rPr>
        <w:t>Х</w:t>
      </w:r>
      <w:r w:rsidRPr="00CF44C7">
        <w:rPr>
          <w:rFonts w:ascii="Tahoma" w:hAnsi="Tahoma" w:cs="Tahoma"/>
          <w:sz w:val="18"/>
          <w:szCs w:val="18"/>
        </w:rPr>
        <w:t>.</w:t>
      </w:r>
    </w:p>
    <w:p w14:paraId="1A5E0032" w14:textId="77777777" w:rsidR="00BE1049" w:rsidRDefault="00BE1049" w:rsidP="00BE1049">
      <w:pPr>
        <w:rPr>
          <w:lang w:val="sr-Cyrl-RS"/>
        </w:rPr>
      </w:pPr>
    </w:p>
    <w:tbl>
      <w:tblPr>
        <w:tblW w:w="10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6"/>
        <w:gridCol w:w="5104"/>
      </w:tblGrid>
      <w:tr w:rsidR="00851F80" w:rsidRPr="00851F80" w14:paraId="7531C4C2" w14:textId="77777777" w:rsidTr="00EC6E1B">
        <w:trPr>
          <w:trHeight w:val="1815"/>
          <w:jc w:val="center"/>
        </w:trPr>
        <w:tc>
          <w:tcPr>
            <w:tcW w:w="5246" w:type="dxa"/>
            <w:shd w:val="clear" w:color="auto" w:fill="auto"/>
          </w:tcPr>
          <w:p w14:paraId="03CD2FDE" w14:textId="77777777" w:rsidR="00851F80" w:rsidRPr="00851F80" w:rsidRDefault="00851F80" w:rsidP="00851F80">
            <w:pPr>
              <w:suppressAutoHyphens w:val="0"/>
              <w:spacing w:line="0" w:lineRule="atLeast"/>
              <w:jc w:val="center"/>
              <w:rPr>
                <w:rFonts w:ascii="Tahoma" w:eastAsia="Calibri" w:hAnsi="Tahoma" w:cs="Tahoma"/>
                <w:b/>
                <w:lang w:val="sr-Cyrl-BA" w:eastAsia="en-US"/>
              </w:rPr>
            </w:pPr>
            <w:r w:rsidRPr="00851F80">
              <w:rPr>
                <w:rFonts w:ascii="Tahoma" w:eastAsia="Calibri" w:hAnsi="Tahoma" w:cs="Tahoma"/>
                <w:b/>
                <w:lang w:val="sr-Cyrl-RS" w:eastAsia="en-US"/>
              </w:rPr>
              <w:t>Наручилац</w:t>
            </w:r>
          </w:p>
          <w:p w14:paraId="71B20521" w14:textId="77777777" w:rsidR="00851F80" w:rsidRPr="00851F80" w:rsidRDefault="00851F80" w:rsidP="00851F80">
            <w:pPr>
              <w:suppressAutoHyphens w:val="0"/>
              <w:spacing w:line="0" w:lineRule="atLeast"/>
              <w:rPr>
                <w:rFonts w:ascii="Tahoma" w:eastAsia="Calibri" w:hAnsi="Tahoma" w:cs="Tahoma"/>
                <w:lang w:val="sr-Cyrl-BA" w:eastAsia="en-US"/>
              </w:rPr>
            </w:pPr>
          </w:p>
          <w:p w14:paraId="557BA6A4" w14:textId="77777777" w:rsidR="00851F80" w:rsidRPr="00851F80" w:rsidRDefault="00851F80" w:rsidP="00851F80">
            <w:pPr>
              <w:suppressAutoHyphens w:val="0"/>
              <w:spacing w:line="0" w:lineRule="atLeast"/>
              <w:jc w:val="center"/>
              <w:rPr>
                <w:rFonts w:ascii="Tahoma" w:eastAsia="Calibri" w:hAnsi="Tahoma" w:cs="Tahoma"/>
                <w:lang w:val="sr-Cyrl-BA" w:eastAsia="en-US"/>
              </w:rPr>
            </w:pPr>
          </w:p>
          <w:p w14:paraId="03B4D1E6" w14:textId="77777777" w:rsidR="00851F80" w:rsidRPr="00851F80" w:rsidRDefault="00851F80" w:rsidP="00851F80">
            <w:pPr>
              <w:suppressAutoHyphens w:val="0"/>
              <w:spacing w:line="0" w:lineRule="atLeast"/>
              <w:jc w:val="center"/>
              <w:rPr>
                <w:rFonts w:ascii="Tahoma" w:eastAsia="Calibri" w:hAnsi="Tahoma" w:cs="Tahoma"/>
                <w:lang w:val="sr-Cyrl-BA" w:eastAsia="en-US"/>
              </w:rPr>
            </w:pPr>
          </w:p>
          <w:p w14:paraId="4AE522BF" w14:textId="77777777" w:rsidR="00851F80" w:rsidRPr="00851F80" w:rsidRDefault="00851F80" w:rsidP="00851F80">
            <w:pPr>
              <w:suppressAutoHyphens w:val="0"/>
              <w:spacing w:line="0" w:lineRule="atLeast"/>
              <w:jc w:val="center"/>
              <w:rPr>
                <w:rFonts w:ascii="Tahoma" w:eastAsia="Calibri" w:hAnsi="Tahoma" w:cs="Tahoma"/>
                <w:lang w:val="sr-Cyrl-BA" w:eastAsia="en-US"/>
              </w:rPr>
            </w:pPr>
          </w:p>
          <w:p w14:paraId="5372CA15" w14:textId="77777777" w:rsidR="00851F80" w:rsidRPr="00851F80" w:rsidRDefault="00851F80" w:rsidP="00851F80">
            <w:pPr>
              <w:suppressAutoHyphens w:val="0"/>
              <w:spacing w:line="0" w:lineRule="atLeast"/>
              <w:jc w:val="center"/>
              <w:rPr>
                <w:rFonts w:ascii="Tahoma" w:eastAsia="Calibri" w:hAnsi="Tahoma" w:cs="Tahoma"/>
                <w:lang w:val="sr-Latn-CS" w:eastAsia="en-US"/>
              </w:rPr>
            </w:pPr>
            <w:r w:rsidRPr="00851F80">
              <w:rPr>
                <w:rFonts w:ascii="Tahoma" w:eastAsia="Calibri" w:hAnsi="Tahoma" w:cs="Tahoma"/>
                <w:lang w:val="sr-Latn-CS" w:eastAsia="en-US"/>
              </w:rPr>
              <w:t>________________________________</w:t>
            </w:r>
          </w:p>
          <w:p w14:paraId="75BF7984" w14:textId="77777777" w:rsidR="00851F80" w:rsidRPr="00851F80" w:rsidRDefault="00851F80" w:rsidP="00851F80">
            <w:pPr>
              <w:suppressAutoHyphens w:val="0"/>
              <w:spacing w:line="0" w:lineRule="atLeast"/>
              <w:jc w:val="center"/>
              <w:rPr>
                <w:rFonts w:ascii="Tahoma" w:eastAsia="Calibri" w:hAnsi="Tahoma" w:cs="Tahoma"/>
                <w:lang w:val="sr-Cyrl-BA" w:eastAsia="en-US"/>
              </w:rPr>
            </w:pPr>
            <w:r w:rsidRPr="00851F80">
              <w:rPr>
                <w:rFonts w:ascii="Tahoma" w:eastAsia="Calibri" w:hAnsi="Tahoma" w:cs="Tahoma"/>
                <w:lang w:val="sr-Cyrl-BA" w:eastAsia="en-US"/>
              </w:rPr>
              <w:t xml:space="preserve">Генерални директор Ткачев Кирил Сергеевич </w:t>
            </w:r>
          </w:p>
        </w:tc>
        <w:tc>
          <w:tcPr>
            <w:tcW w:w="5104" w:type="dxa"/>
            <w:shd w:val="clear" w:color="auto" w:fill="auto"/>
          </w:tcPr>
          <w:p w14:paraId="4DA5C0C0" w14:textId="086CBC2F" w:rsidR="00851F80" w:rsidRPr="00851F80" w:rsidRDefault="00851F80" w:rsidP="00851F80">
            <w:pPr>
              <w:suppressAutoHyphens w:val="0"/>
              <w:spacing w:line="0" w:lineRule="atLeast"/>
              <w:jc w:val="center"/>
              <w:rPr>
                <w:rFonts w:ascii="Tahoma" w:eastAsia="Calibri" w:hAnsi="Tahoma" w:cs="Tahoma"/>
                <w:lang w:eastAsia="en-US"/>
              </w:rPr>
            </w:pPr>
            <w:r>
              <w:rPr>
                <w:rFonts w:ascii="Tahoma" w:eastAsia="Calibri" w:hAnsi="Tahoma" w:cs="Tahoma"/>
                <w:b/>
                <w:lang w:val="sr-Cyrl-RS" w:eastAsia="en-US"/>
              </w:rPr>
              <w:t>Извршилац</w:t>
            </w:r>
          </w:p>
          <w:p w14:paraId="6AE07311" w14:textId="77777777" w:rsidR="00851F80" w:rsidRPr="00851F80" w:rsidRDefault="00851F80" w:rsidP="00851F80">
            <w:pPr>
              <w:suppressAutoHyphens w:val="0"/>
              <w:spacing w:line="0" w:lineRule="atLeast"/>
              <w:rPr>
                <w:rFonts w:ascii="Tahoma" w:eastAsia="Calibri" w:hAnsi="Tahoma" w:cs="Tahoma"/>
                <w:lang w:val="sr-Cyrl-BA" w:eastAsia="en-US"/>
              </w:rPr>
            </w:pPr>
          </w:p>
          <w:p w14:paraId="3FAB53E7" w14:textId="77777777" w:rsidR="00851F80" w:rsidRPr="00851F80" w:rsidRDefault="00851F80" w:rsidP="00851F80">
            <w:pPr>
              <w:suppressAutoHyphens w:val="0"/>
              <w:spacing w:line="0" w:lineRule="atLeast"/>
              <w:jc w:val="center"/>
              <w:rPr>
                <w:rFonts w:ascii="Tahoma" w:eastAsia="Calibri" w:hAnsi="Tahoma" w:cs="Tahoma"/>
                <w:lang w:val="sr-Cyrl-BA" w:eastAsia="en-US"/>
              </w:rPr>
            </w:pPr>
          </w:p>
          <w:p w14:paraId="2ABEA128" w14:textId="77777777" w:rsidR="00851F80" w:rsidRPr="00851F80" w:rsidRDefault="00851F80" w:rsidP="00851F80">
            <w:pPr>
              <w:suppressAutoHyphens w:val="0"/>
              <w:spacing w:line="0" w:lineRule="atLeast"/>
              <w:rPr>
                <w:rFonts w:ascii="Tahoma" w:eastAsia="Calibri" w:hAnsi="Tahoma" w:cs="Tahoma"/>
                <w:lang w:val="sr-Cyrl-BA" w:eastAsia="en-US"/>
              </w:rPr>
            </w:pPr>
          </w:p>
          <w:p w14:paraId="6E394602" w14:textId="77777777" w:rsidR="00851F80" w:rsidRPr="00851F80" w:rsidRDefault="00851F80" w:rsidP="00851F80">
            <w:pPr>
              <w:suppressAutoHyphens w:val="0"/>
              <w:spacing w:line="0" w:lineRule="atLeast"/>
              <w:rPr>
                <w:rFonts w:ascii="Tahoma" w:eastAsia="Calibri" w:hAnsi="Tahoma" w:cs="Tahoma"/>
                <w:lang w:val="sr-Cyrl-BA" w:eastAsia="en-US"/>
              </w:rPr>
            </w:pPr>
          </w:p>
          <w:p w14:paraId="263FA9B3" w14:textId="77777777" w:rsidR="00851F80" w:rsidRPr="00851F80" w:rsidRDefault="00851F80" w:rsidP="00851F80">
            <w:pPr>
              <w:suppressAutoHyphens w:val="0"/>
              <w:spacing w:line="0" w:lineRule="atLeast"/>
              <w:jc w:val="center"/>
              <w:rPr>
                <w:rFonts w:ascii="Tahoma" w:eastAsia="Calibri" w:hAnsi="Tahoma" w:cs="Tahoma"/>
                <w:lang w:eastAsia="en-US"/>
              </w:rPr>
            </w:pPr>
            <w:r w:rsidRPr="00851F80">
              <w:rPr>
                <w:rFonts w:ascii="Tahoma" w:eastAsia="Calibri" w:hAnsi="Tahoma" w:cs="Tahoma"/>
                <w:lang w:eastAsia="en-US"/>
              </w:rPr>
              <w:t>___________________________________</w:t>
            </w:r>
          </w:p>
          <w:p w14:paraId="735DEBF3" w14:textId="77777777" w:rsidR="00851F80" w:rsidRPr="00851F80" w:rsidRDefault="00851F80" w:rsidP="00851F80">
            <w:pPr>
              <w:suppressAutoHyphens w:val="0"/>
              <w:snapToGrid w:val="0"/>
              <w:spacing w:line="0" w:lineRule="atLeast"/>
              <w:jc w:val="center"/>
              <w:rPr>
                <w:rFonts w:ascii="Tahoma" w:eastAsia="Calibri" w:hAnsi="Tahoma" w:cs="Tahoma"/>
                <w:lang w:val="sr-Cyrl-BA" w:eastAsia="en-US"/>
              </w:rPr>
            </w:pPr>
            <w:r w:rsidRPr="00851F80">
              <w:rPr>
                <w:rFonts w:ascii="Tahoma" w:eastAsia="Calibri" w:hAnsi="Tahoma" w:cs="Tahoma"/>
                <w:lang w:eastAsia="en-US"/>
              </w:rPr>
              <w:t xml:space="preserve"> Директор</w:t>
            </w:r>
          </w:p>
        </w:tc>
      </w:tr>
    </w:tbl>
    <w:p w14:paraId="47B106D5" w14:textId="77777777" w:rsidR="00BE1049" w:rsidRDefault="00BE1049" w:rsidP="00BE1049">
      <w:pPr>
        <w:rPr>
          <w:lang w:val="sr-Cyrl-RS"/>
        </w:rPr>
      </w:pPr>
    </w:p>
    <w:p w14:paraId="6D5FF683" w14:textId="77777777" w:rsidR="00BE1049" w:rsidRDefault="00BE1049" w:rsidP="00BE1049">
      <w:pPr>
        <w:rPr>
          <w:lang w:val="sr-Cyrl-RS"/>
        </w:rPr>
      </w:pPr>
    </w:p>
    <w:p w14:paraId="1580F754" w14:textId="77777777" w:rsidR="00BE1049" w:rsidRPr="00BE1049" w:rsidRDefault="00BE1049" w:rsidP="00BE1049">
      <w:pPr>
        <w:rPr>
          <w:lang w:val="sr-Cyrl-RS"/>
        </w:rPr>
      </w:pPr>
    </w:p>
    <w:p w14:paraId="10807ABD" w14:textId="77777777" w:rsidR="00BE1049" w:rsidRPr="00CF44C7" w:rsidRDefault="00BE1049" w:rsidP="00BE1049">
      <w:pPr>
        <w:tabs>
          <w:tab w:val="left" w:pos="6594"/>
        </w:tabs>
        <w:rPr>
          <w:lang w:val="sr-Cyrl-RS"/>
        </w:rPr>
      </w:pPr>
    </w:p>
    <w:p w14:paraId="2BF15870" w14:textId="77777777" w:rsidR="00BE1049" w:rsidRPr="00CF44C7" w:rsidRDefault="00BE1049" w:rsidP="00BE1049">
      <w:pPr>
        <w:tabs>
          <w:tab w:val="left" w:pos="6594"/>
        </w:tabs>
        <w:rPr>
          <w:rFonts w:ascii="Tahoma" w:hAnsi="Tahoma" w:cs="Tahoma"/>
          <w:b/>
          <w:lang w:val="sr-Latn-RS"/>
        </w:rPr>
      </w:pPr>
      <w:r w:rsidRPr="00CF44C7">
        <w:rPr>
          <w:rFonts w:ascii="Tahoma" w:hAnsi="Tahoma" w:cs="Tahoma"/>
          <w:b/>
          <w:lang w:val="sr-Cyrl-RS"/>
        </w:rPr>
        <w:t xml:space="preserve">                                                                  </w:t>
      </w:r>
    </w:p>
    <w:p w14:paraId="64DA87DE" w14:textId="77777777" w:rsidR="00BE1049" w:rsidRPr="00CF44C7" w:rsidRDefault="00BE1049" w:rsidP="00BE1049">
      <w:pPr>
        <w:tabs>
          <w:tab w:val="left" w:pos="6594"/>
        </w:tabs>
        <w:rPr>
          <w:rFonts w:ascii="Tahoma" w:hAnsi="Tahoma" w:cs="Tahoma"/>
          <w:b/>
          <w:lang w:val="sr-Latn-RS"/>
        </w:rPr>
      </w:pPr>
    </w:p>
    <w:p w14:paraId="2E9B3EEB" w14:textId="77777777" w:rsidR="00BE1049" w:rsidRPr="00CF44C7" w:rsidRDefault="00BE1049" w:rsidP="00BE1049">
      <w:pPr>
        <w:tabs>
          <w:tab w:val="left" w:pos="6594"/>
        </w:tabs>
        <w:rPr>
          <w:rFonts w:ascii="Tahoma" w:hAnsi="Tahoma" w:cs="Tahoma"/>
          <w:b/>
          <w:lang w:val="sr-Latn-RS"/>
        </w:rPr>
      </w:pPr>
    </w:p>
    <w:p w14:paraId="14C98D19" w14:textId="77777777" w:rsidR="00BE1049" w:rsidRPr="00CF44C7" w:rsidRDefault="00BE1049" w:rsidP="00BE1049">
      <w:pPr>
        <w:tabs>
          <w:tab w:val="left" w:pos="6594"/>
        </w:tabs>
        <w:rPr>
          <w:rFonts w:ascii="Tahoma" w:hAnsi="Tahoma" w:cs="Tahoma"/>
          <w:b/>
          <w:lang w:val="sr-Latn-RS"/>
        </w:rPr>
      </w:pPr>
    </w:p>
    <w:p w14:paraId="1336B5C0" w14:textId="77777777" w:rsidR="00BE1049" w:rsidRPr="00CF44C7" w:rsidRDefault="00BE1049" w:rsidP="00BE1049">
      <w:pPr>
        <w:tabs>
          <w:tab w:val="left" w:pos="6594"/>
        </w:tabs>
        <w:rPr>
          <w:rFonts w:ascii="Tahoma" w:hAnsi="Tahoma" w:cs="Tahoma"/>
          <w:b/>
          <w:lang w:val="sr-Latn-RS"/>
        </w:rPr>
      </w:pPr>
    </w:p>
    <w:p w14:paraId="34E74D09" w14:textId="77777777" w:rsidR="00BE1049" w:rsidRPr="00CF44C7" w:rsidRDefault="00BE1049" w:rsidP="00BE1049">
      <w:pPr>
        <w:tabs>
          <w:tab w:val="left" w:pos="6594"/>
        </w:tabs>
        <w:rPr>
          <w:rFonts w:ascii="Tahoma" w:hAnsi="Tahoma" w:cs="Tahoma"/>
          <w:b/>
          <w:lang w:val="sr-Latn-RS"/>
        </w:rPr>
      </w:pPr>
    </w:p>
    <w:p w14:paraId="28831448" w14:textId="77777777" w:rsidR="00BE1049" w:rsidRPr="00CF44C7" w:rsidRDefault="00BE1049" w:rsidP="00BE1049">
      <w:pPr>
        <w:tabs>
          <w:tab w:val="left" w:pos="6594"/>
        </w:tabs>
        <w:rPr>
          <w:rFonts w:ascii="Tahoma" w:hAnsi="Tahoma" w:cs="Tahoma"/>
          <w:b/>
          <w:lang w:val="sr-Latn-RS"/>
        </w:rPr>
      </w:pPr>
    </w:p>
    <w:p w14:paraId="47ADE8F8" w14:textId="77777777" w:rsidR="00BE1049" w:rsidRPr="00CF44C7" w:rsidRDefault="00BE1049" w:rsidP="00BE1049">
      <w:pPr>
        <w:tabs>
          <w:tab w:val="left" w:pos="6594"/>
        </w:tabs>
        <w:rPr>
          <w:rFonts w:ascii="Tahoma" w:hAnsi="Tahoma" w:cs="Tahoma"/>
          <w:b/>
          <w:lang w:val="sr-Latn-RS"/>
        </w:rPr>
      </w:pPr>
    </w:p>
    <w:p w14:paraId="75CF51A0" w14:textId="77777777" w:rsidR="00BE1049" w:rsidRPr="00CF44C7" w:rsidRDefault="00BE1049" w:rsidP="00BE1049">
      <w:pPr>
        <w:tabs>
          <w:tab w:val="left" w:pos="6594"/>
        </w:tabs>
        <w:rPr>
          <w:rFonts w:ascii="Tahoma" w:hAnsi="Tahoma" w:cs="Tahoma"/>
          <w:b/>
          <w:lang w:val="sr-Latn-RS"/>
        </w:rPr>
      </w:pPr>
    </w:p>
    <w:p w14:paraId="2D7B57AB" w14:textId="77777777" w:rsidR="00BE1049" w:rsidRPr="00CF44C7" w:rsidRDefault="00BE1049" w:rsidP="00BE1049">
      <w:pPr>
        <w:tabs>
          <w:tab w:val="left" w:pos="6594"/>
        </w:tabs>
        <w:rPr>
          <w:rFonts w:ascii="Tahoma" w:hAnsi="Tahoma" w:cs="Tahoma"/>
          <w:b/>
          <w:lang w:val="sr-Latn-RS"/>
        </w:rPr>
      </w:pPr>
    </w:p>
    <w:p w14:paraId="6FDF0E37" w14:textId="77777777" w:rsidR="00BE1049" w:rsidRPr="00CF44C7" w:rsidRDefault="00BE1049" w:rsidP="00BE1049">
      <w:pPr>
        <w:tabs>
          <w:tab w:val="left" w:pos="6594"/>
        </w:tabs>
        <w:rPr>
          <w:rFonts w:ascii="Tahoma" w:hAnsi="Tahoma" w:cs="Tahoma"/>
          <w:b/>
          <w:lang w:val="sr-Latn-RS"/>
        </w:rPr>
      </w:pPr>
    </w:p>
    <w:p w14:paraId="5B313EAD" w14:textId="77777777" w:rsidR="00BE1049" w:rsidRPr="00CF44C7" w:rsidRDefault="00BE1049" w:rsidP="00BE1049">
      <w:pPr>
        <w:tabs>
          <w:tab w:val="left" w:pos="6594"/>
        </w:tabs>
        <w:rPr>
          <w:rFonts w:ascii="Tahoma" w:hAnsi="Tahoma" w:cs="Tahoma"/>
          <w:b/>
          <w:lang w:val="sr-Latn-RS"/>
        </w:rPr>
      </w:pPr>
    </w:p>
    <w:p w14:paraId="0B3E65DE" w14:textId="77777777" w:rsidR="00BE1049" w:rsidRPr="00CF44C7" w:rsidRDefault="00BE1049" w:rsidP="00BE1049">
      <w:pPr>
        <w:tabs>
          <w:tab w:val="left" w:pos="6594"/>
        </w:tabs>
        <w:rPr>
          <w:rFonts w:ascii="Tahoma" w:hAnsi="Tahoma" w:cs="Tahoma"/>
          <w:b/>
          <w:lang w:val="sr-Latn-RS"/>
        </w:rPr>
      </w:pPr>
    </w:p>
    <w:p w14:paraId="73D6A227" w14:textId="77777777" w:rsidR="00BE1049" w:rsidRPr="00CF44C7" w:rsidRDefault="00BE1049" w:rsidP="00BE1049">
      <w:pPr>
        <w:tabs>
          <w:tab w:val="left" w:pos="6594"/>
        </w:tabs>
        <w:rPr>
          <w:rFonts w:ascii="Tahoma" w:hAnsi="Tahoma" w:cs="Tahoma"/>
          <w:b/>
          <w:lang w:val="sr-Latn-RS"/>
        </w:rPr>
      </w:pPr>
    </w:p>
    <w:p w14:paraId="0C17AE54" w14:textId="77777777" w:rsidR="00BE1049" w:rsidRPr="00CF44C7" w:rsidRDefault="00BE1049" w:rsidP="00BE1049">
      <w:pPr>
        <w:tabs>
          <w:tab w:val="left" w:pos="6594"/>
        </w:tabs>
        <w:rPr>
          <w:rFonts w:ascii="Tahoma" w:hAnsi="Tahoma" w:cs="Tahoma"/>
          <w:b/>
          <w:lang w:val="sr-Latn-RS"/>
        </w:rPr>
      </w:pPr>
    </w:p>
    <w:p w14:paraId="03877F3F" w14:textId="77777777" w:rsidR="00BE1049" w:rsidRDefault="00BE1049" w:rsidP="00BE1049">
      <w:pPr>
        <w:tabs>
          <w:tab w:val="left" w:pos="6594"/>
        </w:tabs>
        <w:rPr>
          <w:rFonts w:ascii="Tahoma" w:hAnsi="Tahoma" w:cs="Tahoma"/>
          <w:b/>
          <w:lang w:val="sr-Cyrl-RS"/>
        </w:rPr>
      </w:pPr>
    </w:p>
    <w:p w14:paraId="0029463E" w14:textId="77777777" w:rsidR="00BE1049" w:rsidRDefault="00BE1049" w:rsidP="00BE1049">
      <w:pPr>
        <w:tabs>
          <w:tab w:val="left" w:pos="6594"/>
        </w:tabs>
        <w:rPr>
          <w:rFonts w:ascii="Tahoma" w:hAnsi="Tahoma" w:cs="Tahoma"/>
          <w:b/>
          <w:lang w:val="sr-Cyrl-RS"/>
        </w:rPr>
      </w:pPr>
    </w:p>
    <w:p w14:paraId="4A786E66" w14:textId="77777777" w:rsidR="00BE1049" w:rsidRDefault="00BE1049" w:rsidP="00BE1049">
      <w:pPr>
        <w:tabs>
          <w:tab w:val="left" w:pos="6594"/>
        </w:tabs>
        <w:rPr>
          <w:rFonts w:ascii="Tahoma" w:hAnsi="Tahoma" w:cs="Tahoma"/>
          <w:b/>
          <w:lang w:val="sr-Cyrl-RS"/>
        </w:rPr>
      </w:pPr>
    </w:p>
    <w:p w14:paraId="0930098A" w14:textId="77777777" w:rsidR="00BE1049" w:rsidRDefault="00BE1049" w:rsidP="00BE1049">
      <w:pPr>
        <w:tabs>
          <w:tab w:val="left" w:pos="6594"/>
        </w:tabs>
        <w:rPr>
          <w:rFonts w:ascii="Tahoma" w:hAnsi="Tahoma" w:cs="Tahoma"/>
          <w:b/>
          <w:lang w:val="sr-Cyrl-RS"/>
        </w:rPr>
      </w:pPr>
    </w:p>
    <w:p w14:paraId="12EAA3C4" w14:textId="77777777" w:rsidR="00BE1049" w:rsidRDefault="00BE1049" w:rsidP="00BE1049">
      <w:pPr>
        <w:tabs>
          <w:tab w:val="left" w:pos="6594"/>
        </w:tabs>
        <w:rPr>
          <w:rFonts w:ascii="Tahoma" w:hAnsi="Tahoma" w:cs="Tahoma"/>
          <w:b/>
          <w:lang w:val="sr-Cyrl-RS"/>
        </w:rPr>
      </w:pPr>
    </w:p>
    <w:p w14:paraId="4E994542" w14:textId="77777777" w:rsidR="00BE1049" w:rsidRDefault="00BE1049" w:rsidP="00BE1049">
      <w:pPr>
        <w:tabs>
          <w:tab w:val="left" w:pos="6594"/>
        </w:tabs>
        <w:rPr>
          <w:rFonts w:ascii="Tahoma" w:hAnsi="Tahoma" w:cs="Tahoma"/>
          <w:b/>
          <w:lang w:val="sr-Cyrl-RS"/>
        </w:rPr>
      </w:pPr>
    </w:p>
    <w:p w14:paraId="6902D183" w14:textId="77777777" w:rsidR="00BE1049" w:rsidRDefault="00BE1049" w:rsidP="00BE1049">
      <w:pPr>
        <w:tabs>
          <w:tab w:val="left" w:pos="6594"/>
        </w:tabs>
        <w:rPr>
          <w:rFonts w:ascii="Tahoma" w:hAnsi="Tahoma" w:cs="Tahoma"/>
          <w:b/>
          <w:lang w:val="sr-Cyrl-RS"/>
        </w:rPr>
      </w:pPr>
    </w:p>
    <w:p w14:paraId="2C2C74F2" w14:textId="77777777" w:rsidR="00BE1049" w:rsidRDefault="00BE1049" w:rsidP="00BE1049">
      <w:pPr>
        <w:tabs>
          <w:tab w:val="left" w:pos="6594"/>
        </w:tabs>
        <w:rPr>
          <w:rFonts w:ascii="Tahoma" w:hAnsi="Tahoma" w:cs="Tahoma"/>
          <w:b/>
          <w:lang w:val="sr-Cyrl-RS"/>
        </w:rPr>
      </w:pPr>
    </w:p>
    <w:p w14:paraId="408F2009" w14:textId="77777777" w:rsidR="00BE1049" w:rsidRDefault="00BE1049" w:rsidP="00BE1049">
      <w:pPr>
        <w:tabs>
          <w:tab w:val="left" w:pos="6594"/>
        </w:tabs>
        <w:rPr>
          <w:rFonts w:ascii="Tahoma" w:hAnsi="Tahoma" w:cs="Tahoma"/>
          <w:b/>
          <w:lang w:val="sr-Cyrl-RS"/>
        </w:rPr>
      </w:pPr>
    </w:p>
    <w:p w14:paraId="4DCCD4FB" w14:textId="77777777" w:rsidR="00BE1049" w:rsidRDefault="00BE1049" w:rsidP="00BE1049">
      <w:pPr>
        <w:tabs>
          <w:tab w:val="left" w:pos="6594"/>
        </w:tabs>
        <w:rPr>
          <w:rFonts w:ascii="Tahoma" w:hAnsi="Tahoma" w:cs="Tahoma"/>
          <w:b/>
          <w:lang w:val="sr-Cyrl-RS"/>
        </w:rPr>
      </w:pPr>
    </w:p>
    <w:p w14:paraId="4613879C" w14:textId="77777777" w:rsidR="00BE1049" w:rsidRDefault="00BE1049" w:rsidP="00BE1049">
      <w:pPr>
        <w:tabs>
          <w:tab w:val="left" w:pos="6594"/>
        </w:tabs>
        <w:rPr>
          <w:rFonts w:ascii="Tahoma" w:hAnsi="Tahoma" w:cs="Tahoma"/>
          <w:b/>
          <w:lang w:val="sr-Cyrl-RS"/>
        </w:rPr>
      </w:pPr>
    </w:p>
    <w:p w14:paraId="7646511F" w14:textId="77777777" w:rsidR="00BE1049" w:rsidRDefault="00BE1049" w:rsidP="00BE1049">
      <w:pPr>
        <w:tabs>
          <w:tab w:val="left" w:pos="6594"/>
        </w:tabs>
        <w:rPr>
          <w:rFonts w:ascii="Tahoma" w:hAnsi="Tahoma" w:cs="Tahoma"/>
          <w:b/>
          <w:lang w:val="sr-Cyrl-RS"/>
        </w:rPr>
      </w:pPr>
    </w:p>
    <w:p w14:paraId="02A31038" w14:textId="77777777" w:rsidR="00BE1049" w:rsidRDefault="00BE1049" w:rsidP="00BE1049">
      <w:pPr>
        <w:tabs>
          <w:tab w:val="left" w:pos="6594"/>
        </w:tabs>
        <w:rPr>
          <w:rFonts w:ascii="Tahoma" w:hAnsi="Tahoma" w:cs="Tahoma"/>
          <w:b/>
          <w:lang w:val="sr-Cyrl-RS"/>
        </w:rPr>
      </w:pPr>
    </w:p>
    <w:p w14:paraId="44B1F4DB" w14:textId="77777777" w:rsidR="00BE1049" w:rsidRDefault="00BE1049" w:rsidP="00BE1049">
      <w:pPr>
        <w:tabs>
          <w:tab w:val="left" w:pos="6594"/>
        </w:tabs>
        <w:rPr>
          <w:rFonts w:ascii="Tahoma" w:hAnsi="Tahoma" w:cs="Tahoma"/>
          <w:b/>
          <w:lang w:val="sr-Cyrl-RS"/>
        </w:rPr>
      </w:pPr>
    </w:p>
    <w:p w14:paraId="7A0B5E75" w14:textId="77777777" w:rsidR="00BE1049" w:rsidRDefault="00BE1049" w:rsidP="00BE1049">
      <w:pPr>
        <w:tabs>
          <w:tab w:val="left" w:pos="6594"/>
        </w:tabs>
        <w:rPr>
          <w:rFonts w:ascii="Tahoma" w:hAnsi="Tahoma" w:cs="Tahoma"/>
          <w:b/>
          <w:lang w:val="sr-Cyrl-RS"/>
        </w:rPr>
      </w:pPr>
    </w:p>
    <w:p w14:paraId="2133AABD" w14:textId="77777777" w:rsidR="00BE1049" w:rsidRDefault="00BE1049" w:rsidP="00BE1049">
      <w:pPr>
        <w:tabs>
          <w:tab w:val="left" w:pos="6594"/>
        </w:tabs>
        <w:rPr>
          <w:rFonts w:ascii="Tahoma" w:hAnsi="Tahoma" w:cs="Tahoma"/>
          <w:b/>
          <w:lang w:val="sr-Cyrl-RS"/>
        </w:rPr>
      </w:pPr>
    </w:p>
    <w:p w14:paraId="5629CE47" w14:textId="77777777" w:rsidR="00BE1049" w:rsidRDefault="00BE1049" w:rsidP="00BE1049">
      <w:pPr>
        <w:tabs>
          <w:tab w:val="left" w:pos="6594"/>
        </w:tabs>
        <w:rPr>
          <w:rFonts w:ascii="Tahoma" w:hAnsi="Tahoma" w:cs="Tahoma"/>
          <w:b/>
          <w:lang w:val="sr-Cyrl-RS"/>
        </w:rPr>
      </w:pPr>
    </w:p>
    <w:p w14:paraId="1CDB6DC9" w14:textId="77777777" w:rsidR="00BE1049" w:rsidRDefault="00BE1049" w:rsidP="00BE1049">
      <w:pPr>
        <w:tabs>
          <w:tab w:val="left" w:pos="6594"/>
        </w:tabs>
        <w:rPr>
          <w:rFonts w:ascii="Tahoma" w:hAnsi="Tahoma" w:cs="Tahoma"/>
          <w:b/>
          <w:lang w:val="sr-Cyrl-RS"/>
        </w:rPr>
      </w:pPr>
    </w:p>
    <w:p w14:paraId="0F9D0F09" w14:textId="77777777" w:rsidR="00BE1049" w:rsidRDefault="00BE1049" w:rsidP="00BE1049">
      <w:pPr>
        <w:tabs>
          <w:tab w:val="left" w:pos="6594"/>
        </w:tabs>
        <w:jc w:val="center"/>
        <w:rPr>
          <w:rFonts w:ascii="Tahoma" w:hAnsi="Tahoma" w:cs="Tahoma"/>
          <w:b/>
          <w:lang w:val="sr-Cyrl-RS"/>
        </w:rPr>
      </w:pPr>
    </w:p>
    <w:p w14:paraId="1756849E" w14:textId="77777777" w:rsidR="00BE1049" w:rsidRDefault="00BE1049" w:rsidP="00BE1049">
      <w:pPr>
        <w:tabs>
          <w:tab w:val="left" w:pos="6594"/>
        </w:tabs>
        <w:jc w:val="center"/>
        <w:rPr>
          <w:rFonts w:ascii="Tahoma" w:hAnsi="Tahoma" w:cs="Tahoma"/>
          <w:b/>
          <w:lang w:val="sr-Cyrl-RS"/>
        </w:rPr>
      </w:pPr>
    </w:p>
    <w:p w14:paraId="6D2A6BA6" w14:textId="77777777" w:rsidR="00BE1049" w:rsidRDefault="00BE1049" w:rsidP="00BE1049">
      <w:pPr>
        <w:tabs>
          <w:tab w:val="left" w:pos="6594"/>
        </w:tabs>
        <w:jc w:val="center"/>
        <w:rPr>
          <w:rFonts w:ascii="Tahoma" w:hAnsi="Tahoma" w:cs="Tahoma"/>
          <w:b/>
          <w:lang w:val="sr-Cyrl-RS"/>
        </w:rPr>
      </w:pPr>
    </w:p>
    <w:p w14:paraId="30E7140A" w14:textId="204A61CB" w:rsidR="00AD2B03" w:rsidRDefault="00AD2B03" w:rsidP="00AD2B03">
      <w:pPr>
        <w:tabs>
          <w:tab w:val="left" w:pos="6594"/>
        </w:tabs>
        <w:jc w:val="center"/>
        <w:rPr>
          <w:rFonts w:ascii="Tahoma" w:hAnsi="Tahoma" w:cs="Tahoma"/>
          <w:b/>
          <w:lang w:val="sr-Cyrl-RS"/>
        </w:rPr>
      </w:pPr>
      <w:r>
        <w:rPr>
          <w:rFonts w:ascii="Tahoma" w:hAnsi="Tahoma" w:cs="Tahoma"/>
          <w:b/>
          <w:lang w:val="sr-Cyrl-RS"/>
        </w:rPr>
        <w:lastRenderedPageBreak/>
        <w:t xml:space="preserve">                                                                                                                                              Прилог бр. 4</w:t>
      </w:r>
    </w:p>
    <w:p w14:paraId="0F70BFBC" w14:textId="6517D131" w:rsidR="00BE1049" w:rsidRDefault="00AD2B03" w:rsidP="00BE1049">
      <w:pPr>
        <w:tabs>
          <w:tab w:val="left" w:pos="6594"/>
        </w:tabs>
        <w:jc w:val="center"/>
        <w:rPr>
          <w:rFonts w:ascii="Tahoma" w:hAnsi="Tahoma" w:cs="Tahoma"/>
          <w:b/>
          <w:lang w:val="sr-Cyrl-RS"/>
        </w:rPr>
      </w:pPr>
      <w:r>
        <w:rPr>
          <w:rFonts w:ascii="Tahoma" w:hAnsi="Tahoma" w:cs="Tahoma"/>
          <w:b/>
          <w:lang w:val="sr-Cyrl-RS"/>
        </w:rPr>
        <w:t>Технички задатак</w:t>
      </w:r>
    </w:p>
    <w:p w14:paraId="5DC120D0" w14:textId="77777777" w:rsidR="001B3949" w:rsidRPr="00AD2B03" w:rsidRDefault="001B3949" w:rsidP="00BE1049">
      <w:pPr>
        <w:tabs>
          <w:tab w:val="left" w:pos="6594"/>
        </w:tabs>
        <w:jc w:val="center"/>
        <w:rPr>
          <w:rFonts w:ascii="Tahoma" w:hAnsi="Tahoma" w:cs="Tahoma"/>
          <w:b/>
          <w:lang w:val="sr-Cyrl-RS"/>
        </w:rPr>
      </w:pPr>
    </w:p>
    <w:p w14:paraId="73784F82" w14:textId="12D5BA35" w:rsidR="00BE1049" w:rsidRDefault="006C2598" w:rsidP="00BE1049">
      <w:pPr>
        <w:tabs>
          <w:tab w:val="left" w:pos="6594"/>
        </w:tabs>
        <w:jc w:val="center"/>
        <w:rPr>
          <w:rFonts w:ascii="Tahoma" w:hAnsi="Tahoma" w:cs="Tahoma"/>
          <w:b/>
          <w:lang w:val="sr-Cyrl-RS"/>
        </w:rPr>
      </w:pPr>
      <w:r w:rsidRPr="006C2598">
        <w:rPr>
          <w:rFonts w:ascii="Tahoma" w:hAnsi="Tahoma" w:cs="Tahoma"/>
          <w:b/>
          <w:noProof/>
          <w:lang w:val="en-GB" w:eastAsia="en-GB"/>
        </w:rPr>
        <w:drawing>
          <wp:inline distT="0" distB="0" distL="0" distR="0" wp14:anchorId="787853BA" wp14:editId="34D0E81B">
            <wp:extent cx="6479504" cy="8454788"/>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1337" cy="8457180"/>
                    </a:xfrm>
                    <a:prstGeom prst="rect">
                      <a:avLst/>
                    </a:prstGeom>
                    <a:noFill/>
                    <a:ln>
                      <a:noFill/>
                    </a:ln>
                  </pic:spPr>
                </pic:pic>
              </a:graphicData>
            </a:graphic>
          </wp:inline>
        </w:drawing>
      </w:r>
    </w:p>
    <w:p w14:paraId="3A5FF05B" w14:textId="01305044" w:rsidR="00AD2B03" w:rsidRDefault="00AD2B03" w:rsidP="00BE1049">
      <w:pPr>
        <w:tabs>
          <w:tab w:val="left" w:pos="6594"/>
        </w:tabs>
        <w:jc w:val="center"/>
        <w:rPr>
          <w:rFonts w:ascii="Tahoma" w:hAnsi="Tahoma" w:cs="Tahoma"/>
          <w:b/>
          <w:lang w:val="sr-Cyrl-RS"/>
        </w:rPr>
      </w:pPr>
    </w:p>
    <w:p w14:paraId="3583EA4A" w14:textId="366BAE93" w:rsidR="00AD2B03" w:rsidRDefault="00AD2B03" w:rsidP="00BE1049">
      <w:pPr>
        <w:tabs>
          <w:tab w:val="left" w:pos="6594"/>
        </w:tabs>
        <w:jc w:val="center"/>
        <w:rPr>
          <w:rFonts w:ascii="Tahoma" w:hAnsi="Tahoma" w:cs="Tahoma"/>
          <w:b/>
          <w:lang w:val="sr-Cyrl-RS"/>
        </w:rPr>
      </w:pPr>
    </w:p>
    <w:p w14:paraId="3EAE4E4D" w14:textId="6D017243" w:rsidR="00AD2B03" w:rsidRDefault="00AD2B03" w:rsidP="00BE1049">
      <w:pPr>
        <w:tabs>
          <w:tab w:val="left" w:pos="6594"/>
        </w:tabs>
        <w:jc w:val="center"/>
        <w:rPr>
          <w:rFonts w:ascii="Tahoma" w:hAnsi="Tahoma" w:cs="Tahoma"/>
          <w:b/>
          <w:lang w:val="sr-Cyrl-RS"/>
        </w:rPr>
      </w:pPr>
    </w:p>
    <w:p w14:paraId="54B2C3A0" w14:textId="16AB974C" w:rsidR="00AD2B03" w:rsidRDefault="006C2598" w:rsidP="00AD2B03">
      <w:pPr>
        <w:tabs>
          <w:tab w:val="left" w:pos="6594"/>
        </w:tabs>
        <w:rPr>
          <w:rFonts w:ascii="Tahoma" w:hAnsi="Tahoma" w:cs="Tahoma"/>
          <w:b/>
          <w:lang w:val="sr-Cyrl-RS"/>
        </w:rPr>
      </w:pPr>
      <w:r w:rsidRPr="006C2598">
        <w:rPr>
          <w:rFonts w:ascii="Tahoma" w:hAnsi="Tahoma" w:cs="Tahoma"/>
          <w:b/>
          <w:noProof/>
          <w:lang w:val="en-GB" w:eastAsia="en-GB"/>
        </w:rPr>
        <w:drawing>
          <wp:inline distT="0" distB="0" distL="0" distR="0" wp14:anchorId="7C081E14" wp14:editId="2802BF15">
            <wp:extent cx="6479504" cy="86526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82535" cy="8656729"/>
                    </a:xfrm>
                    <a:prstGeom prst="rect">
                      <a:avLst/>
                    </a:prstGeom>
                    <a:noFill/>
                    <a:ln>
                      <a:noFill/>
                    </a:ln>
                  </pic:spPr>
                </pic:pic>
              </a:graphicData>
            </a:graphic>
          </wp:inline>
        </w:drawing>
      </w:r>
    </w:p>
    <w:p w14:paraId="447CCE4C" w14:textId="4038040C" w:rsidR="00AD2B03" w:rsidRDefault="006C2598" w:rsidP="00BE1049">
      <w:pPr>
        <w:tabs>
          <w:tab w:val="left" w:pos="6594"/>
        </w:tabs>
        <w:jc w:val="center"/>
        <w:rPr>
          <w:rFonts w:ascii="Tahoma" w:hAnsi="Tahoma" w:cs="Tahoma"/>
          <w:b/>
          <w:lang w:val="sr-Cyrl-RS"/>
        </w:rPr>
      </w:pPr>
      <w:r w:rsidRPr="006C2598">
        <w:rPr>
          <w:rFonts w:ascii="Tahoma" w:hAnsi="Tahoma" w:cs="Tahoma"/>
          <w:b/>
          <w:noProof/>
          <w:lang w:val="en-GB" w:eastAsia="en-GB"/>
        </w:rPr>
        <w:lastRenderedPageBreak/>
        <w:drawing>
          <wp:inline distT="0" distB="0" distL="0" distR="0" wp14:anchorId="3BF36F64" wp14:editId="467A58CE">
            <wp:extent cx="6479504" cy="865268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81936" cy="8655929"/>
                    </a:xfrm>
                    <a:prstGeom prst="rect">
                      <a:avLst/>
                    </a:prstGeom>
                    <a:noFill/>
                    <a:ln>
                      <a:noFill/>
                    </a:ln>
                  </pic:spPr>
                </pic:pic>
              </a:graphicData>
            </a:graphic>
          </wp:inline>
        </w:drawing>
      </w:r>
    </w:p>
    <w:p w14:paraId="21D59FC1" w14:textId="3BF4217D" w:rsidR="00AD2B03" w:rsidRDefault="00AD2B03" w:rsidP="00F8781F">
      <w:pPr>
        <w:tabs>
          <w:tab w:val="left" w:pos="6594"/>
        </w:tabs>
        <w:jc w:val="center"/>
        <w:rPr>
          <w:rFonts w:ascii="Tahoma" w:hAnsi="Tahoma" w:cs="Tahoma"/>
          <w:b/>
          <w:noProof/>
          <w:lang w:val="en-GB" w:eastAsia="en-GB"/>
        </w:rPr>
      </w:pPr>
    </w:p>
    <w:p w14:paraId="1FB57D46" w14:textId="39A2BB6B" w:rsidR="006C2598" w:rsidRDefault="006C2598" w:rsidP="00F8781F">
      <w:pPr>
        <w:tabs>
          <w:tab w:val="left" w:pos="6594"/>
        </w:tabs>
        <w:jc w:val="center"/>
        <w:rPr>
          <w:rFonts w:ascii="Tahoma" w:hAnsi="Tahoma" w:cs="Tahoma"/>
          <w:b/>
          <w:noProof/>
          <w:lang w:val="en-GB" w:eastAsia="en-GB"/>
        </w:rPr>
      </w:pPr>
    </w:p>
    <w:p w14:paraId="32FCC8A5" w14:textId="61824174" w:rsidR="006C2598" w:rsidRDefault="006C2598" w:rsidP="00F8781F">
      <w:pPr>
        <w:tabs>
          <w:tab w:val="left" w:pos="6594"/>
        </w:tabs>
        <w:jc w:val="center"/>
        <w:rPr>
          <w:rFonts w:ascii="Tahoma" w:hAnsi="Tahoma" w:cs="Tahoma"/>
          <w:b/>
          <w:lang w:val="sr-Cyrl-RS"/>
        </w:rPr>
      </w:pPr>
      <w:r w:rsidRPr="006C2598">
        <w:rPr>
          <w:rFonts w:ascii="Tahoma" w:hAnsi="Tahoma" w:cs="Tahoma"/>
          <w:b/>
          <w:noProof/>
          <w:lang w:val="en-GB" w:eastAsia="en-GB"/>
        </w:rPr>
        <w:lastRenderedPageBreak/>
        <w:drawing>
          <wp:inline distT="0" distB="0" distL="0" distR="0" wp14:anchorId="5041D960" wp14:editId="2CAD738C">
            <wp:extent cx="6479504" cy="8775511"/>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3733" cy="8781239"/>
                    </a:xfrm>
                    <a:prstGeom prst="rect">
                      <a:avLst/>
                    </a:prstGeom>
                    <a:noFill/>
                    <a:ln>
                      <a:noFill/>
                    </a:ln>
                  </pic:spPr>
                </pic:pic>
              </a:graphicData>
            </a:graphic>
          </wp:inline>
        </w:drawing>
      </w:r>
    </w:p>
    <w:p w14:paraId="0295D5AB" w14:textId="69501601" w:rsidR="00AD2B03" w:rsidRDefault="00AD2B03" w:rsidP="00BE1049">
      <w:pPr>
        <w:tabs>
          <w:tab w:val="left" w:pos="6594"/>
        </w:tabs>
        <w:jc w:val="center"/>
        <w:rPr>
          <w:rFonts w:ascii="Tahoma" w:hAnsi="Tahoma" w:cs="Tahoma"/>
          <w:b/>
          <w:noProof/>
          <w:lang w:val="en-GB" w:eastAsia="en-GB"/>
        </w:rPr>
      </w:pPr>
    </w:p>
    <w:p w14:paraId="406921B8" w14:textId="5628609A" w:rsidR="006C2598" w:rsidRDefault="006C2598" w:rsidP="00BE1049">
      <w:pPr>
        <w:tabs>
          <w:tab w:val="left" w:pos="6594"/>
        </w:tabs>
        <w:jc w:val="center"/>
        <w:rPr>
          <w:rFonts w:ascii="Tahoma" w:hAnsi="Tahoma" w:cs="Tahoma"/>
          <w:b/>
          <w:noProof/>
          <w:lang w:val="en-GB" w:eastAsia="en-GB"/>
        </w:rPr>
      </w:pPr>
    </w:p>
    <w:p w14:paraId="660EC4CA" w14:textId="77777777" w:rsidR="006C2598" w:rsidRDefault="006C2598" w:rsidP="00BE1049">
      <w:pPr>
        <w:tabs>
          <w:tab w:val="left" w:pos="6594"/>
        </w:tabs>
        <w:jc w:val="center"/>
        <w:rPr>
          <w:rFonts w:ascii="Tahoma" w:hAnsi="Tahoma" w:cs="Tahoma"/>
          <w:b/>
          <w:lang w:val="sr-Cyrl-RS"/>
        </w:rPr>
      </w:pPr>
    </w:p>
    <w:p w14:paraId="1031F24E" w14:textId="68286E6E" w:rsidR="00AD2B03" w:rsidRDefault="006C2598" w:rsidP="00BE1049">
      <w:pPr>
        <w:tabs>
          <w:tab w:val="left" w:pos="6594"/>
        </w:tabs>
        <w:jc w:val="center"/>
        <w:rPr>
          <w:rFonts w:ascii="Tahoma" w:hAnsi="Tahoma" w:cs="Tahoma"/>
          <w:b/>
          <w:lang w:val="sr-Cyrl-RS"/>
        </w:rPr>
      </w:pPr>
      <w:r w:rsidRPr="006C2598">
        <w:rPr>
          <w:rFonts w:ascii="Tahoma" w:hAnsi="Tahoma" w:cs="Tahoma"/>
          <w:b/>
          <w:noProof/>
          <w:lang w:val="en-GB" w:eastAsia="en-GB"/>
        </w:rPr>
        <w:drawing>
          <wp:inline distT="0" distB="0" distL="0" distR="0" wp14:anchorId="7ED7AE51" wp14:editId="607DC086">
            <wp:extent cx="6479504" cy="8563970"/>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83134" cy="8568768"/>
                    </a:xfrm>
                    <a:prstGeom prst="rect">
                      <a:avLst/>
                    </a:prstGeom>
                    <a:noFill/>
                    <a:ln>
                      <a:noFill/>
                    </a:ln>
                  </pic:spPr>
                </pic:pic>
              </a:graphicData>
            </a:graphic>
          </wp:inline>
        </w:drawing>
      </w:r>
    </w:p>
    <w:p w14:paraId="6A8C2C86" w14:textId="01E7DE93" w:rsidR="00AD2B03" w:rsidRDefault="00AD2B03" w:rsidP="00BE1049">
      <w:pPr>
        <w:tabs>
          <w:tab w:val="left" w:pos="6594"/>
        </w:tabs>
        <w:jc w:val="center"/>
        <w:rPr>
          <w:rFonts w:ascii="Tahoma" w:hAnsi="Tahoma" w:cs="Tahoma"/>
          <w:b/>
          <w:lang w:val="sr-Cyrl-RS"/>
        </w:rPr>
      </w:pPr>
    </w:p>
    <w:p w14:paraId="37525C29" w14:textId="25F03091" w:rsidR="00AD2B03" w:rsidRDefault="00AD2B03" w:rsidP="00BE1049">
      <w:pPr>
        <w:tabs>
          <w:tab w:val="left" w:pos="6594"/>
        </w:tabs>
        <w:jc w:val="center"/>
        <w:rPr>
          <w:rFonts w:ascii="Tahoma" w:hAnsi="Tahoma" w:cs="Tahoma"/>
          <w:b/>
          <w:noProof/>
          <w:lang w:val="en-GB" w:eastAsia="en-GB"/>
        </w:rPr>
      </w:pPr>
    </w:p>
    <w:p w14:paraId="0A83F874" w14:textId="0A95520A" w:rsidR="006C2598" w:rsidRDefault="006C2598" w:rsidP="00BE1049">
      <w:pPr>
        <w:tabs>
          <w:tab w:val="left" w:pos="6594"/>
        </w:tabs>
        <w:jc w:val="center"/>
        <w:rPr>
          <w:rFonts w:ascii="Tahoma" w:hAnsi="Tahoma" w:cs="Tahoma"/>
          <w:b/>
          <w:lang w:val="sr-Cyrl-RS"/>
        </w:rPr>
      </w:pPr>
      <w:r w:rsidRPr="006C2598">
        <w:rPr>
          <w:rFonts w:ascii="Tahoma" w:hAnsi="Tahoma" w:cs="Tahoma"/>
          <w:b/>
          <w:noProof/>
          <w:lang w:val="en-GB" w:eastAsia="en-GB"/>
        </w:rPr>
        <w:lastRenderedPageBreak/>
        <w:drawing>
          <wp:inline distT="0" distB="0" distL="0" distR="0" wp14:anchorId="736A6259" wp14:editId="1985215F">
            <wp:extent cx="6479540" cy="914976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79540" cy="9149766"/>
                    </a:xfrm>
                    <a:prstGeom prst="rect">
                      <a:avLst/>
                    </a:prstGeom>
                    <a:noFill/>
                    <a:ln>
                      <a:noFill/>
                    </a:ln>
                  </pic:spPr>
                </pic:pic>
              </a:graphicData>
            </a:graphic>
          </wp:inline>
        </w:drawing>
      </w:r>
    </w:p>
    <w:p w14:paraId="54FEFFDD" w14:textId="2FA61884" w:rsidR="00AD2B03" w:rsidRDefault="00AD2B03" w:rsidP="00BE1049">
      <w:pPr>
        <w:tabs>
          <w:tab w:val="left" w:pos="6594"/>
        </w:tabs>
        <w:jc w:val="center"/>
        <w:rPr>
          <w:rFonts w:ascii="Tahoma" w:hAnsi="Tahoma" w:cs="Tahoma"/>
          <w:b/>
          <w:noProof/>
          <w:lang w:val="en-GB" w:eastAsia="en-GB"/>
        </w:rPr>
      </w:pPr>
    </w:p>
    <w:p w14:paraId="12075A8B" w14:textId="26DC1D06" w:rsidR="006C2598" w:rsidRDefault="006C2598" w:rsidP="00BE1049">
      <w:pPr>
        <w:tabs>
          <w:tab w:val="left" w:pos="6594"/>
        </w:tabs>
        <w:jc w:val="center"/>
        <w:rPr>
          <w:rFonts w:ascii="Tahoma" w:hAnsi="Tahoma" w:cs="Tahoma"/>
          <w:b/>
          <w:noProof/>
          <w:lang w:val="en-GB" w:eastAsia="en-GB"/>
        </w:rPr>
      </w:pPr>
    </w:p>
    <w:p w14:paraId="655225A7" w14:textId="77777777" w:rsidR="006C2598" w:rsidRDefault="006C2598" w:rsidP="00BE1049">
      <w:pPr>
        <w:tabs>
          <w:tab w:val="left" w:pos="6594"/>
        </w:tabs>
        <w:jc w:val="center"/>
        <w:rPr>
          <w:rFonts w:ascii="Tahoma" w:hAnsi="Tahoma" w:cs="Tahoma"/>
          <w:b/>
          <w:lang w:val="sr-Cyrl-RS"/>
        </w:rPr>
      </w:pPr>
    </w:p>
    <w:p w14:paraId="1F662F3C" w14:textId="64101285" w:rsidR="00AD2B03" w:rsidRDefault="006C2598" w:rsidP="00BE1049">
      <w:pPr>
        <w:tabs>
          <w:tab w:val="left" w:pos="6594"/>
        </w:tabs>
        <w:jc w:val="center"/>
        <w:rPr>
          <w:rFonts w:ascii="Tahoma" w:hAnsi="Tahoma" w:cs="Tahoma"/>
          <w:b/>
          <w:lang w:val="sr-Cyrl-RS"/>
        </w:rPr>
      </w:pPr>
      <w:r w:rsidRPr="006C2598">
        <w:rPr>
          <w:rFonts w:ascii="Tahoma" w:hAnsi="Tahoma" w:cs="Tahoma"/>
          <w:b/>
          <w:noProof/>
          <w:lang w:val="en-GB" w:eastAsia="en-GB"/>
        </w:rPr>
        <w:drawing>
          <wp:inline distT="0" distB="0" distL="0" distR="0" wp14:anchorId="2C9078B4" wp14:editId="641A7E73">
            <wp:extent cx="6478905" cy="604409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92781" cy="6057040"/>
                    </a:xfrm>
                    <a:prstGeom prst="rect">
                      <a:avLst/>
                    </a:prstGeom>
                    <a:noFill/>
                    <a:ln>
                      <a:noFill/>
                    </a:ln>
                  </pic:spPr>
                </pic:pic>
              </a:graphicData>
            </a:graphic>
          </wp:inline>
        </w:drawing>
      </w:r>
    </w:p>
    <w:p w14:paraId="61456BDE" w14:textId="2781EFD9" w:rsidR="00AD2B03" w:rsidRDefault="00AD2B03" w:rsidP="00BE1049">
      <w:pPr>
        <w:tabs>
          <w:tab w:val="left" w:pos="6594"/>
        </w:tabs>
        <w:jc w:val="center"/>
        <w:rPr>
          <w:rFonts w:ascii="Tahoma" w:hAnsi="Tahoma" w:cs="Tahoma"/>
          <w:b/>
          <w:lang w:val="sr-Cyrl-RS"/>
        </w:rPr>
      </w:pPr>
    </w:p>
    <w:p w14:paraId="5456584B" w14:textId="7DA07847" w:rsidR="00AD2B03" w:rsidRDefault="00AD2B03" w:rsidP="00BE1049">
      <w:pPr>
        <w:tabs>
          <w:tab w:val="left" w:pos="6594"/>
        </w:tabs>
        <w:jc w:val="center"/>
        <w:rPr>
          <w:rFonts w:ascii="Tahoma" w:hAnsi="Tahoma" w:cs="Tahoma"/>
          <w:b/>
          <w:lang w:val="sr-Cyrl-RS"/>
        </w:rPr>
      </w:pPr>
    </w:p>
    <w:tbl>
      <w:tblPr>
        <w:tblW w:w="10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6"/>
        <w:gridCol w:w="5104"/>
      </w:tblGrid>
      <w:tr w:rsidR="00AD2B03" w:rsidRPr="00851F80" w14:paraId="62ED4A27" w14:textId="77777777" w:rsidTr="00E33A4A">
        <w:trPr>
          <w:trHeight w:val="1815"/>
          <w:jc w:val="center"/>
        </w:trPr>
        <w:tc>
          <w:tcPr>
            <w:tcW w:w="5246" w:type="dxa"/>
            <w:shd w:val="clear" w:color="auto" w:fill="auto"/>
          </w:tcPr>
          <w:p w14:paraId="5EF17127" w14:textId="77777777" w:rsidR="00AD2B03" w:rsidRPr="00851F80" w:rsidRDefault="00AD2B03" w:rsidP="00E33A4A">
            <w:pPr>
              <w:suppressAutoHyphens w:val="0"/>
              <w:spacing w:line="0" w:lineRule="atLeast"/>
              <w:jc w:val="center"/>
              <w:rPr>
                <w:rFonts w:ascii="Tahoma" w:eastAsia="Calibri" w:hAnsi="Tahoma" w:cs="Tahoma"/>
                <w:b/>
                <w:lang w:val="sr-Cyrl-BA" w:eastAsia="en-US"/>
              </w:rPr>
            </w:pPr>
            <w:r w:rsidRPr="00851F80">
              <w:rPr>
                <w:rFonts w:ascii="Tahoma" w:eastAsia="Calibri" w:hAnsi="Tahoma" w:cs="Tahoma"/>
                <w:b/>
                <w:lang w:val="sr-Cyrl-RS" w:eastAsia="en-US"/>
              </w:rPr>
              <w:t>Наручилац</w:t>
            </w:r>
          </w:p>
          <w:p w14:paraId="6F8EDE1A" w14:textId="77777777" w:rsidR="00AD2B03" w:rsidRPr="00851F80" w:rsidRDefault="00AD2B03" w:rsidP="00E33A4A">
            <w:pPr>
              <w:suppressAutoHyphens w:val="0"/>
              <w:spacing w:line="0" w:lineRule="atLeast"/>
              <w:rPr>
                <w:rFonts w:ascii="Tahoma" w:eastAsia="Calibri" w:hAnsi="Tahoma" w:cs="Tahoma"/>
                <w:lang w:val="sr-Cyrl-BA" w:eastAsia="en-US"/>
              </w:rPr>
            </w:pPr>
          </w:p>
          <w:p w14:paraId="56EB6BBA" w14:textId="77777777" w:rsidR="00AD2B03" w:rsidRPr="00851F80" w:rsidRDefault="00AD2B03" w:rsidP="00E33A4A">
            <w:pPr>
              <w:suppressAutoHyphens w:val="0"/>
              <w:spacing w:line="0" w:lineRule="atLeast"/>
              <w:jc w:val="center"/>
              <w:rPr>
                <w:rFonts w:ascii="Tahoma" w:eastAsia="Calibri" w:hAnsi="Tahoma" w:cs="Tahoma"/>
                <w:lang w:val="sr-Cyrl-BA" w:eastAsia="en-US"/>
              </w:rPr>
            </w:pPr>
          </w:p>
          <w:p w14:paraId="2090A826" w14:textId="77777777" w:rsidR="00AD2B03" w:rsidRPr="00851F80" w:rsidRDefault="00AD2B03" w:rsidP="00E33A4A">
            <w:pPr>
              <w:suppressAutoHyphens w:val="0"/>
              <w:spacing w:line="0" w:lineRule="atLeast"/>
              <w:jc w:val="center"/>
              <w:rPr>
                <w:rFonts w:ascii="Tahoma" w:eastAsia="Calibri" w:hAnsi="Tahoma" w:cs="Tahoma"/>
                <w:lang w:val="sr-Cyrl-BA" w:eastAsia="en-US"/>
              </w:rPr>
            </w:pPr>
          </w:p>
          <w:p w14:paraId="688F6AA8" w14:textId="77777777" w:rsidR="00AD2B03" w:rsidRPr="00851F80" w:rsidRDefault="00AD2B03" w:rsidP="00E33A4A">
            <w:pPr>
              <w:suppressAutoHyphens w:val="0"/>
              <w:spacing w:line="0" w:lineRule="atLeast"/>
              <w:jc w:val="center"/>
              <w:rPr>
                <w:rFonts w:ascii="Tahoma" w:eastAsia="Calibri" w:hAnsi="Tahoma" w:cs="Tahoma"/>
                <w:lang w:val="sr-Cyrl-BA" w:eastAsia="en-US"/>
              </w:rPr>
            </w:pPr>
          </w:p>
          <w:p w14:paraId="60FB995A" w14:textId="77777777" w:rsidR="00AD2B03" w:rsidRPr="00851F80" w:rsidRDefault="00AD2B03" w:rsidP="00E33A4A">
            <w:pPr>
              <w:suppressAutoHyphens w:val="0"/>
              <w:spacing w:line="0" w:lineRule="atLeast"/>
              <w:jc w:val="center"/>
              <w:rPr>
                <w:rFonts w:ascii="Tahoma" w:eastAsia="Calibri" w:hAnsi="Tahoma" w:cs="Tahoma"/>
                <w:lang w:val="sr-Latn-CS" w:eastAsia="en-US"/>
              </w:rPr>
            </w:pPr>
            <w:r w:rsidRPr="00851F80">
              <w:rPr>
                <w:rFonts w:ascii="Tahoma" w:eastAsia="Calibri" w:hAnsi="Tahoma" w:cs="Tahoma"/>
                <w:lang w:val="sr-Latn-CS" w:eastAsia="en-US"/>
              </w:rPr>
              <w:t>________________________________</w:t>
            </w:r>
          </w:p>
          <w:p w14:paraId="2F37083C" w14:textId="77777777" w:rsidR="00AD2B03" w:rsidRPr="00851F80" w:rsidRDefault="00AD2B03" w:rsidP="00E33A4A">
            <w:pPr>
              <w:suppressAutoHyphens w:val="0"/>
              <w:spacing w:line="0" w:lineRule="atLeast"/>
              <w:jc w:val="center"/>
              <w:rPr>
                <w:rFonts w:ascii="Tahoma" w:eastAsia="Calibri" w:hAnsi="Tahoma" w:cs="Tahoma"/>
                <w:lang w:val="sr-Cyrl-BA" w:eastAsia="en-US"/>
              </w:rPr>
            </w:pPr>
            <w:r w:rsidRPr="00851F80">
              <w:rPr>
                <w:rFonts w:ascii="Tahoma" w:eastAsia="Calibri" w:hAnsi="Tahoma" w:cs="Tahoma"/>
                <w:lang w:val="sr-Cyrl-BA" w:eastAsia="en-US"/>
              </w:rPr>
              <w:t xml:space="preserve">Генерални директор Ткачев Кирил Сергеевич </w:t>
            </w:r>
          </w:p>
        </w:tc>
        <w:tc>
          <w:tcPr>
            <w:tcW w:w="5104" w:type="dxa"/>
            <w:shd w:val="clear" w:color="auto" w:fill="auto"/>
          </w:tcPr>
          <w:p w14:paraId="6D43A6E8" w14:textId="77777777" w:rsidR="00AD2B03" w:rsidRPr="00851F80" w:rsidRDefault="00AD2B03" w:rsidP="00E33A4A">
            <w:pPr>
              <w:suppressAutoHyphens w:val="0"/>
              <w:spacing w:line="0" w:lineRule="atLeast"/>
              <w:jc w:val="center"/>
              <w:rPr>
                <w:rFonts w:ascii="Tahoma" w:eastAsia="Calibri" w:hAnsi="Tahoma" w:cs="Tahoma"/>
                <w:lang w:eastAsia="en-US"/>
              </w:rPr>
            </w:pPr>
            <w:r>
              <w:rPr>
                <w:rFonts w:ascii="Tahoma" w:eastAsia="Calibri" w:hAnsi="Tahoma" w:cs="Tahoma"/>
                <w:b/>
                <w:lang w:val="sr-Cyrl-RS" w:eastAsia="en-US"/>
              </w:rPr>
              <w:t>Извршилац</w:t>
            </w:r>
          </w:p>
          <w:p w14:paraId="57670C90" w14:textId="77777777" w:rsidR="00AD2B03" w:rsidRPr="00851F80" w:rsidRDefault="00AD2B03" w:rsidP="00E33A4A">
            <w:pPr>
              <w:suppressAutoHyphens w:val="0"/>
              <w:spacing w:line="0" w:lineRule="atLeast"/>
              <w:rPr>
                <w:rFonts w:ascii="Tahoma" w:eastAsia="Calibri" w:hAnsi="Tahoma" w:cs="Tahoma"/>
                <w:lang w:val="sr-Cyrl-BA" w:eastAsia="en-US"/>
              </w:rPr>
            </w:pPr>
          </w:p>
          <w:p w14:paraId="2759DAF0" w14:textId="77777777" w:rsidR="00AD2B03" w:rsidRPr="00851F80" w:rsidRDefault="00AD2B03" w:rsidP="00E33A4A">
            <w:pPr>
              <w:suppressAutoHyphens w:val="0"/>
              <w:spacing w:line="0" w:lineRule="atLeast"/>
              <w:jc w:val="center"/>
              <w:rPr>
                <w:rFonts w:ascii="Tahoma" w:eastAsia="Calibri" w:hAnsi="Tahoma" w:cs="Tahoma"/>
                <w:lang w:val="sr-Cyrl-BA" w:eastAsia="en-US"/>
              </w:rPr>
            </w:pPr>
          </w:p>
          <w:p w14:paraId="3D30EEDF" w14:textId="77777777" w:rsidR="00AD2B03" w:rsidRPr="00851F80" w:rsidRDefault="00AD2B03" w:rsidP="00E33A4A">
            <w:pPr>
              <w:suppressAutoHyphens w:val="0"/>
              <w:spacing w:line="0" w:lineRule="atLeast"/>
              <w:rPr>
                <w:rFonts w:ascii="Tahoma" w:eastAsia="Calibri" w:hAnsi="Tahoma" w:cs="Tahoma"/>
                <w:lang w:val="sr-Cyrl-BA" w:eastAsia="en-US"/>
              </w:rPr>
            </w:pPr>
          </w:p>
          <w:p w14:paraId="1948B802" w14:textId="77777777" w:rsidR="00AD2B03" w:rsidRPr="00851F80" w:rsidRDefault="00AD2B03" w:rsidP="00E33A4A">
            <w:pPr>
              <w:suppressAutoHyphens w:val="0"/>
              <w:spacing w:line="0" w:lineRule="atLeast"/>
              <w:rPr>
                <w:rFonts w:ascii="Tahoma" w:eastAsia="Calibri" w:hAnsi="Tahoma" w:cs="Tahoma"/>
                <w:lang w:val="sr-Cyrl-BA" w:eastAsia="en-US"/>
              </w:rPr>
            </w:pPr>
          </w:p>
          <w:p w14:paraId="15C7D3C9" w14:textId="77777777" w:rsidR="00AD2B03" w:rsidRPr="00851F80" w:rsidRDefault="00AD2B03" w:rsidP="00E33A4A">
            <w:pPr>
              <w:suppressAutoHyphens w:val="0"/>
              <w:spacing w:line="0" w:lineRule="atLeast"/>
              <w:jc w:val="center"/>
              <w:rPr>
                <w:rFonts w:ascii="Tahoma" w:eastAsia="Calibri" w:hAnsi="Tahoma" w:cs="Tahoma"/>
                <w:lang w:eastAsia="en-US"/>
              </w:rPr>
            </w:pPr>
            <w:r w:rsidRPr="00851F80">
              <w:rPr>
                <w:rFonts w:ascii="Tahoma" w:eastAsia="Calibri" w:hAnsi="Tahoma" w:cs="Tahoma"/>
                <w:lang w:eastAsia="en-US"/>
              </w:rPr>
              <w:t>___________________________________</w:t>
            </w:r>
          </w:p>
          <w:p w14:paraId="2E147C32" w14:textId="77777777" w:rsidR="00AD2B03" w:rsidRPr="00851F80" w:rsidRDefault="00AD2B03" w:rsidP="00E33A4A">
            <w:pPr>
              <w:suppressAutoHyphens w:val="0"/>
              <w:snapToGrid w:val="0"/>
              <w:spacing w:line="0" w:lineRule="atLeast"/>
              <w:jc w:val="center"/>
              <w:rPr>
                <w:rFonts w:ascii="Tahoma" w:eastAsia="Calibri" w:hAnsi="Tahoma" w:cs="Tahoma"/>
                <w:lang w:val="sr-Cyrl-BA" w:eastAsia="en-US"/>
              </w:rPr>
            </w:pPr>
            <w:r w:rsidRPr="00851F80">
              <w:rPr>
                <w:rFonts w:ascii="Tahoma" w:eastAsia="Calibri" w:hAnsi="Tahoma" w:cs="Tahoma"/>
                <w:lang w:eastAsia="en-US"/>
              </w:rPr>
              <w:t xml:space="preserve"> Директор</w:t>
            </w:r>
          </w:p>
        </w:tc>
      </w:tr>
    </w:tbl>
    <w:p w14:paraId="26B81624" w14:textId="7100F4FB" w:rsidR="00AD2B03" w:rsidRPr="00AD2B03" w:rsidRDefault="00AD2B03" w:rsidP="00AD2B03">
      <w:pPr>
        <w:tabs>
          <w:tab w:val="left" w:pos="6594"/>
        </w:tabs>
        <w:rPr>
          <w:rFonts w:ascii="Tahoma" w:hAnsi="Tahoma" w:cs="Tahoma"/>
          <w:b/>
          <w:lang w:val="sr-Latn-RS"/>
        </w:rPr>
      </w:pPr>
    </w:p>
    <w:p w14:paraId="586A8D25" w14:textId="73275A8F" w:rsidR="00AD2B03" w:rsidRDefault="00AD2B03" w:rsidP="00BE1049">
      <w:pPr>
        <w:tabs>
          <w:tab w:val="left" w:pos="6594"/>
        </w:tabs>
        <w:jc w:val="center"/>
        <w:rPr>
          <w:rFonts w:ascii="Tahoma" w:hAnsi="Tahoma" w:cs="Tahoma"/>
          <w:b/>
          <w:lang w:val="sr-Cyrl-RS"/>
        </w:rPr>
      </w:pPr>
    </w:p>
    <w:p w14:paraId="47CA07BA" w14:textId="62EA7690" w:rsidR="006C2598" w:rsidRDefault="006C2598" w:rsidP="00BE1049">
      <w:pPr>
        <w:tabs>
          <w:tab w:val="left" w:pos="6594"/>
        </w:tabs>
        <w:jc w:val="center"/>
        <w:rPr>
          <w:rFonts w:ascii="Tahoma" w:hAnsi="Tahoma" w:cs="Tahoma"/>
          <w:b/>
          <w:lang w:val="sr-Cyrl-RS"/>
        </w:rPr>
      </w:pPr>
    </w:p>
    <w:p w14:paraId="57D36148" w14:textId="178DE9CA" w:rsidR="006C2598" w:rsidRDefault="006C2598" w:rsidP="00BE1049">
      <w:pPr>
        <w:tabs>
          <w:tab w:val="left" w:pos="6594"/>
        </w:tabs>
        <w:jc w:val="center"/>
        <w:rPr>
          <w:rFonts w:ascii="Tahoma" w:hAnsi="Tahoma" w:cs="Tahoma"/>
          <w:b/>
          <w:lang w:val="sr-Cyrl-RS"/>
        </w:rPr>
      </w:pPr>
    </w:p>
    <w:p w14:paraId="3A4E9791" w14:textId="615A08D3" w:rsidR="006C2598" w:rsidRDefault="006C2598" w:rsidP="00BE1049">
      <w:pPr>
        <w:tabs>
          <w:tab w:val="left" w:pos="6594"/>
        </w:tabs>
        <w:jc w:val="center"/>
        <w:rPr>
          <w:rFonts w:ascii="Tahoma" w:hAnsi="Tahoma" w:cs="Tahoma"/>
          <w:b/>
          <w:lang w:val="sr-Cyrl-RS"/>
        </w:rPr>
      </w:pPr>
    </w:p>
    <w:p w14:paraId="56116FB3" w14:textId="77777777" w:rsidR="006C2598" w:rsidRDefault="006C2598" w:rsidP="00BE1049">
      <w:pPr>
        <w:tabs>
          <w:tab w:val="left" w:pos="6594"/>
        </w:tabs>
        <w:jc w:val="center"/>
        <w:rPr>
          <w:rFonts w:ascii="Tahoma" w:hAnsi="Tahoma" w:cs="Tahoma"/>
          <w:b/>
          <w:lang w:val="sr-Cyrl-RS"/>
        </w:rPr>
      </w:pPr>
      <w:bookmarkStart w:id="3" w:name="_GoBack"/>
      <w:bookmarkEnd w:id="3"/>
    </w:p>
    <w:p w14:paraId="698F219D" w14:textId="77777777" w:rsidR="00BE1049" w:rsidRDefault="00BE1049" w:rsidP="00BE1049">
      <w:pPr>
        <w:tabs>
          <w:tab w:val="left" w:pos="6594"/>
        </w:tabs>
        <w:jc w:val="center"/>
        <w:rPr>
          <w:rFonts w:ascii="Tahoma" w:hAnsi="Tahoma" w:cs="Tahoma"/>
          <w:b/>
          <w:lang w:val="sr-Cyrl-RS"/>
        </w:rPr>
      </w:pPr>
    </w:p>
    <w:p w14:paraId="0D907BF1" w14:textId="69440C47" w:rsidR="00BE1049" w:rsidRDefault="00851F80" w:rsidP="00851F80">
      <w:pPr>
        <w:tabs>
          <w:tab w:val="left" w:pos="6594"/>
        </w:tabs>
        <w:jc w:val="center"/>
        <w:rPr>
          <w:rFonts w:ascii="Tahoma" w:hAnsi="Tahoma" w:cs="Tahoma"/>
          <w:b/>
          <w:lang w:val="sr-Cyrl-RS"/>
        </w:rPr>
      </w:pPr>
      <w:r>
        <w:rPr>
          <w:rFonts w:ascii="Tahoma" w:hAnsi="Tahoma" w:cs="Tahoma"/>
          <w:b/>
          <w:lang w:val="sr-Cyrl-RS"/>
        </w:rPr>
        <w:lastRenderedPageBreak/>
        <w:t xml:space="preserve">                                                                                                                 </w:t>
      </w:r>
      <w:r w:rsidR="00AD2B03">
        <w:rPr>
          <w:rFonts w:ascii="Tahoma" w:hAnsi="Tahoma" w:cs="Tahoma"/>
          <w:b/>
          <w:lang w:val="sr-Cyrl-RS"/>
        </w:rPr>
        <w:t>Прилог бр. 5</w:t>
      </w:r>
    </w:p>
    <w:p w14:paraId="324F1C0D" w14:textId="2F28A1F1" w:rsidR="008631FC" w:rsidRPr="00851F80" w:rsidRDefault="00851F80" w:rsidP="00851F80">
      <w:pPr>
        <w:shd w:val="clear" w:color="auto" w:fill="FCFCFC"/>
        <w:suppressAutoHyphens w:val="0"/>
        <w:spacing w:before="100" w:beforeAutospacing="1" w:after="100" w:afterAutospacing="1" w:line="360" w:lineRule="atLeast"/>
        <w:jc w:val="center"/>
        <w:rPr>
          <w:rFonts w:ascii="Tahoma" w:hAnsi="Tahoma" w:cs="Tahoma"/>
          <w:b/>
          <w:bCs/>
          <w:lang w:val="sr-Cyrl-RS" w:eastAsia="en-GB"/>
        </w:rPr>
      </w:pPr>
      <w:r w:rsidRPr="00851F80">
        <w:rPr>
          <w:rFonts w:ascii="Tahoma" w:hAnsi="Tahoma" w:cs="Tahoma"/>
          <w:b/>
          <w:bCs/>
          <w:lang w:val="sr-Cyrl-RS" w:eastAsia="en-GB"/>
        </w:rPr>
        <w:t>Акт о примопредаји извршених услуга</w:t>
      </w:r>
    </w:p>
    <w:tbl>
      <w:tblPr>
        <w:tblW w:w="9556" w:type="dxa"/>
        <w:tblInd w:w="93" w:type="dxa"/>
        <w:tblLayout w:type="fixed"/>
        <w:tblLook w:val="04A0" w:firstRow="1" w:lastRow="0" w:firstColumn="1" w:lastColumn="0" w:noHBand="0" w:noVBand="1"/>
      </w:tblPr>
      <w:tblGrid>
        <w:gridCol w:w="874"/>
        <w:gridCol w:w="2260"/>
        <w:gridCol w:w="1134"/>
        <w:gridCol w:w="296"/>
        <w:gridCol w:w="1024"/>
        <w:gridCol w:w="1500"/>
        <w:gridCol w:w="2468"/>
      </w:tblGrid>
      <w:tr w:rsidR="008631FC" w:rsidRPr="008631FC" w14:paraId="484B12FF" w14:textId="77777777" w:rsidTr="008631FC">
        <w:trPr>
          <w:trHeight w:val="300"/>
        </w:trPr>
        <w:tc>
          <w:tcPr>
            <w:tcW w:w="874" w:type="dxa"/>
            <w:noWrap/>
            <w:vAlign w:val="bottom"/>
            <w:hideMark/>
          </w:tcPr>
          <w:p w14:paraId="1FF3DBCB" w14:textId="77777777" w:rsidR="008631FC" w:rsidRPr="008631FC" w:rsidRDefault="008631FC" w:rsidP="008631FC">
            <w:pPr>
              <w:rPr>
                <w:rFonts w:ascii="Tahoma" w:hAnsi="Tahoma" w:cs="Tahoma"/>
                <w:b/>
                <w:color w:val="000000" w:themeColor="text1"/>
              </w:rPr>
            </w:pPr>
          </w:p>
        </w:tc>
        <w:tc>
          <w:tcPr>
            <w:tcW w:w="2260" w:type="dxa"/>
            <w:noWrap/>
            <w:vAlign w:val="bottom"/>
            <w:hideMark/>
          </w:tcPr>
          <w:p w14:paraId="6943AFA5" w14:textId="77777777" w:rsidR="008631FC" w:rsidRPr="00851F80" w:rsidRDefault="008631FC" w:rsidP="008631FC">
            <w:pPr>
              <w:suppressAutoHyphens w:val="0"/>
              <w:rPr>
                <w:rFonts w:ascii="Tahoma" w:hAnsi="Tahoma" w:cs="Tahoma"/>
                <w:color w:val="000000" w:themeColor="text1"/>
                <w:lang w:eastAsia="en-US"/>
              </w:rPr>
            </w:pPr>
          </w:p>
        </w:tc>
        <w:tc>
          <w:tcPr>
            <w:tcW w:w="1134" w:type="dxa"/>
            <w:noWrap/>
            <w:vAlign w:val="bottom"/>
            <w:hideMark/>
          </w:tcPr>
          <w:p w14:paraId="64B62FEB" w14:textId="77777777" w:rsidR="008631FC" w:rsidRPr="00851F80" w:rsidRDefault="008631FC" w:rsidP="008631FC">
            <w:pPr>
              <w:suppressAutoHyphens w:val="0"/>
              <w:rPr>
                <w:rFonts w:ascii="Tahoma" w:hAnsi="Tahoma" w:cs="Tahoma"/>
                <w:color w:val="000000" w:themeColor="text1"/>
                <w:lang w:eastAsia="en-US"/>
              </w:rPr>
            </w:pPr>
          </w:p>
        </w:tc>
        <w:tc>
          <w:tcPr>
            <w:tcW w:w="1320" w:type="dxa"/>
            <w:gridSpan w:val="2"/>
            <w:noWrap/>
            <w:vAlign w:val="bottom"/>
            <w:hideMark/>
          </w:tcPr>
          <w:p w14:paraId="3C59488D" w14:textId="77777777" w:rsidR="008631FC" w:rsidRPr="00851F80" w:rsidRDefault="008631FC" w:rsidP="008631FC">
            <w:pPr>
              <w:suppressAutoHyphens w:val="0"/>
              <w:rPr>
                <w:rFonts w:ascii="Tahoma" w:hAnsi="Tahoma" w:cs="Tahoma"/>
                <w:color w:val="000000" w:themeColor="text1"/>
                <w:lang w:eastAsia="en-US"/>
              </w:rPr>
            </w:pPr>
          </w:p>
        </w:tc>
        <w:tc>
          <w:tcPr>
            <w:tcW w:w="1500" w:type="dxa"/>
            <w:noWrap/>
            <w:vAlign w:val="bottom"/>
            <w:hideMark/>
          </w:tcPr>
          <w:p w14:paraId="48411E91" w14:textId="77777777" w:rsidR="008631FC" w:rsidRPr="00851F80" w:rsidRDefault="008631FC" w:rsidP="008631FC">
            <w:pPr>
              <w:suppressAutoHyphens w:val="0"/>
              <w:rPr>
                <w:rFonts w:ascii="Tahoma" w:hAnsi="Tahoma" w:cs="Tahoma"/>
                <w:color w:val="000000" w:themeColor="text1"/>
                <w:lang w:eastAsia="en-US"/>
              </w:rPr>
            </w:pPr>
          </w:p>
        </w:tc>
        <w:tc>
          <w:tcPr>
            <w:tcW w:w="2468" w:type="dxa"/>
            <w:noWrap/>
            <w:vAlign w:val="bottom"/>
            <w:hideMark/>
          </w:tcPr>
          <w:p w14:paraId="053E763F" w14:textId="77777777" w:rsidR="008631FC" w:rsidRPr="00851F80" w:rsidRDefault="008631FC" w:rsidP="008631FC">
            <w:pPr>
              <w:suppressAutoHyphens w:val="0"/>
              <w:rPr>
                <w:rFonts w:ascii="Tahoma" w:hAnsi="Tahoma" w:cs="Tahoma"/>
                <w:color w:val="000000" w:themeColor="text1"/>
                <w:lang w:eastAsia="en-US"/>
              </w:rPr>
            </w:pPr>
          </w:p>
        </w:tc>
      </w:tr>
      <w:tr w:rsidR="008631FC" w:rsidRPr="008631FC" w14:paraId="04517C70" w14:textId="77777777" w:rsidTr="008631FC">
        <w:trPr>
          <w:trHeight w:val="630"/>
        </w:trPr>
        <w:tc>
          <w:tcPr>
            <w:tcW w:w="3134" w:type="dxa"/>
            <w:gridSpan w:val="2"/>
            <w:vAlign w:val="center"/>
            <w:hideMark/>
          </w:tcPr>
          <w:p w14:paraId="03249EC0" w14:textId="77777777" w:rsidR="008631FC" w:rsidRPr="008631FC" w:rsidRDefault="008631FC" w:rsidP="008631FC">
            <w:pPr>
              <w:rPr>
                <w:rFonts w:ascii="Tahoma" w:hAnsi="Tahoma" w:cs="Tahoma"/>
                <w:color w:val="000000" w:themeColor="text1"/>
              </w:rPr>
            </w:pPr>
            <w:r w:rsidRPr="008631FC">
              <w:rPr>
                <w:rFonts w:ascii="Tahoma" w:hAnsi="Tahoma" w:cs="Tahoma"/>
                <w:color w:val="000000" w:themeColor="text1"/>
              </w:rPr>
              <w:t>Наручилац:</w:t>
            </w:r>
          </w:p>
        </w:tc>
        <w:tc>
          <w:tcPr>
            <w:tcW w:w="6422" w:type="dxa"/>
            <w:gridSpan w:val="5"/>
            <w:tcBorders>
              <w:top w:val="nil"/>
              <w:left w:val="nil"/>
              <w:bottom w:val="single" w:sz="4" w:space="0" w:color="auto"/>
              <w:right w:val="nil"/>
            </w:tcBorders>
            <w:vAlign w:val="center"/>
            <w:hideMark/>
          </w:tcPr>
          <w:p w14:paraId="2EEAE49F" w14:textId="77777777" w:rsidR="008631FC" w:rsidRPr="008631FC" w:rsidRDefault="008631FC" w:rsidP="008631FC">
            <w:pPr>
              <w:rPr>
                <w:rFonts w:ascii="Tahoma" w:hAnsi="Tahoma" w:cs="Tahoma"/>
                <w:color w:val="000000" w:themeColor="text1"/>
              </w:rPr>
            </w:pPr>
          </w:p>
        </w:tc>
      </w:tr>
      <w:tr w:rsidR="008631FC" w:rsidRPr="008631FC" w14:paraId="7DD2720C" w14:textId="77777777" w:rsidTr="008631FC">
        <w:trPr>
          <w:trHeight w:val="585"/>
        </w:trPr>
        <w:tc>
          <w:tcPr>
            <w:tcW w:w="3134" w:type="dxa"/>
            <w:gridSpan w:val="2"/>
            <w:vAlign w:val="center"/>
            <w:hideMark/>
          </w:tcPr>
          <w:p w14:paraId="451F828B" w14:textId="77777777" w:rsidR="008631FC" w:rsidRPr="008631FC" w:rsidRDefault="008631FC" w:rsidP="008631FC">
            <w:pPr>
              <w:rPr>
                <w:rFonts w:ascii="Tahoma" w:hAnsi="Tahoma" w:cs="Tahoma"/>
                <w:color w:val="000000" w:themeColor="text1"/>
              </w:rPr>
            </w:pPr>
            <w:r w:rsidRPr="008631FC">
              <w:rPr>
                <w:rFonts w:ascii="Tahoma" w:hAnsi="Tahoma" w:cs="Tahoma"/>
                <w:color w:val="000000" w:themeColor="text1"/>
              </w:rPr>
              <w:t>Извршилац:</w:t>
            </w:r>
          </w:p>
        </w:tc>
        <w:tc>
          <w:tcPr>
            <w:tcW w:w="6422" w:type="dxa"/>
            <w:gridSpan w:val="5"/>
            <w:tcBorders>
              <w:top w:val="single" w:sz="4" w:space="0" w:color="auto"/>
              <w:left w:val="nil"/>
              <w:bottom w:val="single" w:sz="4" w:space="0" w:color="auto"/>
              <w:right w:val="nil"/>
            </w:tcBorders>
            <w:vAlign w:val="center"/>
            <w:hideMark/>
          </w:tcPr>
          <w:p w14:paraId="64DFEEA1" w14:textId="77777777" w:rsidR="008631FC" w:rsidRPr="008631FC" w:rsidRDefault="008631FC" w:rsidP="008631FC">
            <w:pPr>
              <w:rPr>
                <w:rFonts w:ascii="Tahoma" w:hAnsi="Tahoma" w:cs="Tahoma"/>
                <w:color w:val="000000" w:themeColor="text1"/>
              </w:rPr>
            </w:pPr>
          </w:p>
        </w:tc>
      </w:tr>
      <w:tr w:rsidR="008631FC" w:rsidRPr="008631FC" w14:paraId="042521C7" w14:textId="77777777" w:rsidTr="008631FC">
        <w:trPr>
          <w:trHeight w:val="585"/>
        </w:trPr>
        <w:tc>
          <w:tcPr>
            <w:tcW w:w="3134" w:type="dxa"/>
            <w:gridSpan w:val="2"/>
            <w:vAlign w:val="center"/>
            <w:hideMark/>
          </w:tcPr>
          <w:p w14:paraId="0D6E3537" w14:textId="77777777" w:rsidR="008631FC" w:rsidRPr="008631FC" w:rsidRDefault="008631FC" w:rsidP="008631FC">
            <w:pPr>
              <w:rPr>
                <w:rFonts w:ascii="Tahoma" w:hAnsi="Tahoma" w:cs="Tahoma"/>
                <w:color w:val="000000" w:themeColor="text1"/>
              </w:rPr>
            </w:pPr>
            <w:r w:rsidRPr="008631FC">
              <w:rPr>
                <w:rFonts w:ascii="Tahoma" w:hAnsi="Tahoma" w:cs="Tahoma"/>
                <w:color w:val="000000" w:themeColor="text1"/>
              </w:rPr>
              <w:t>Објекат:</w:t>
            </w:r>
          </w:p>
        </w:tc>
        <w:tc>
          <w:tcPr>
            <w:tcW w:w="6422" w:type="dxa"/>
            <w:gridSpan w:val="5"/>
            <w:tcBorders>
              <w:top w:val="single" w:sz="4" w:space="0" w:color="auto"/>
              <w:left w:val="nil"/>
              <w:bottom w:val="single" w:sz="4" w:space="0" w:color="auto"/>
              <w:right w:val="nil"/>
            </w:tcBorders>
            <w:vAlign w:val="center"/>
            <w:hideMark/>
          </w:tcPr>
          <w:p w14:paraId="57FC4663" w14:textId="77777777" w:rsidR="008631FC" w:rsidRPr="008631FC" w:rsidRDefault="008631FC" w:rsidP="008631FC">
            <w:pPr>
              <w:rPr>
                <w:rFonts w:ascii="Tahoma" w:hAnsi="Tahoma" w:cs="Tahoma"/>
                <w:color w:val="000000" w:themeColor="text1"/>
              </w:rPr>
            </w:pPr>
          </w:p>
        </w:tc>
      </w:tr>
      <w:tr w:rsidR="008631FC" w:rsidRPr="008631FC" w14:paraId="51C65B5F" w14:textId="77777777" w:rsidTr="008631FC">
        <w:trPr>
          <w:trHeight w:val="465"/>
        </w:trPr>
        <w:tc>
          <w:tcPr>
            <w:tcW w:w="3134" w:type="dxa"/>
            <w:gridSpan w:val="2"/>
            <w:vAlign w:val="center"/>
            <w:hideMark/>
          </w:tcPr>
          <w:p w14:paraId="1F8D92A8" w14:textId="77777777" w:rsidR="008631FC" w:rsidRPr="008631FC" w:rsidRDefault="008631FC" w:rsidP="008631FC">
            <w:pPr>
              <w:rPr>
                <w:rFonts w:ascii="Tahoma" w:hAnsi="Tahoma" w:cs="Tahoma"/>
                <w:color w:val="000000" w:themeColor="text1"/>
              </w:rPr>
            </w:pPr>
            <w:r w:rsidRPr="008631FC">
              <w:rPr>
                <w:rFonts w:ascii="Tahoma" w:hAnsi="Tahoma" w:cs="Tahoma"/>
                <w:color w:val="000000" w:themeColor="text1"/>
              </w:rPr>
              <w:t>Основа:</w:t>
            </w:r>
          </w:p>
        </w:tc>
        <w:tc>
          <w:tcPr>
            <w:tcW w:w="6422" w:type="dxa"/>
            <w:gridSpan w:val="5"/>
            <w:tcBorders>
              <w:top w:val="single" w:sz="4" w:space="0" w:color="auto"/>
              <w:left w:val="nil"/>
              <w:bottom w:val="single" w:sz="4" w:space="0" w:color="auto"/>
              <w:right w:val="nil"/>
            </w:tcBorders>
            <w:vAlign w:val="center"/>
            <w:hideMark/>
          </w:tcPr>
          <w:p w14:paraId="153FF5D3" w14:textId="77777777" w:rsidR="008631FC" w:rsidRPr="008631FC" w:rsidRDefault="008631FC" w:rsidP="008631FC">
            <w:pPr>
              <w:rPr>
                <w:rFonts w:ascii="Tahoma" w:hAnsi="Tahoma" w:cs="Tahoma"/>
                <w:color w:val="000000" w:themeColor="text1"/>
              </w:rPr>
            </w:pPr>
            <w:r w:rsidRPr="008631FC">
              <w:rPr>
                <w:rFonts w:ascii="Tahoma" w:hAnsi="Tahoma" w:cs="Tahoma"/>
                <w:color w:val="000000" w:themeColor="text1"/>
              </w:rPr>
              <w:t>Уговор бр._____од_________год.</w:t>
            </w:r>
          </w:p>
        </w:tc>
      </w:tr>
      <w:tr w:rsidR="008631FC" w:rsidRPr="008631FC" w14:paraId="1B897817" w14:textId="77777777" w:rsidTr="008631FC">
        <w:trPr>
          <w:trHeight w:val="300"/>
        </w:trPr>
        <w:tc>
          <w:tcPr>
            <w:tcW w:w="874" w:type="dxa"/>
            <w:vAlign w:val="center"/>
            <w:hideMark/>
          </w:tcPr>
          <w:p w14:paraId="41AC1C6F" w14:textId="77777777" w:rsidR="008631FC" w:rsidRPr="008631FC" w:rsidRDefault="008631FC" w:rsidP="008631FC">
            <w:pPr>
              <w:rPr>
                <w:rFonts w:ascii="Tahoma" w:hAnsi="Tahoma" w:cs="Tahoma"/>
                <w:color w:val="000000" w:themeColor="text1"/>
              </w:rPr>
            </w:pPr>
          </w:p>
        </w:tc>
        <w:tc>
          <w:tcPr>
            <w:tcW w:w="2260" w:type="dxa"/>
            <w:vAlign w:val="center"/>
            <w:hideMark/>
          </w:tcPr>
          <w:p w14:paraId="02CBAEC3" w14:textId="77777777" w:rsidR="008631FC" w:rsidRPr="008631FC" w:rsidRDefault="008631FC" w:rsidP="008631FC">
            <w:pPr>
              <w:suppressAutoHyphens w:val="0"/>
              <w:rPr>
                <w:rFonts w:ascii="Tahoma" w:hAnsi="Tahoma" w:cs="Tahoma"/>
                <w:color w:val="000000" w:themeColor="text1"/>
                <w:lang w:eastAsia="en-US"/>
              </w:rPr>
            </w:pPr>
          </w:p>
        </w:tc>
        <w:tc>
          <w:tcPr>
            <w:tcW w:w="1430" w:type="dxa"/>
            <w:gridSpan w:val="2"/>
            <w:vAlign w:val="center"/>
            <w:hideMark/>
          </w:tcPr>
          <w:p w14:paraId="5AFC198C" w14:textId="77777777" w:rsidR="008631FC" w:rsidRPr="008631FC" w:rsidRDefault="008631FC" w:rsidP="008631FC">
            <w:pPr>
              <w:suppressAutoHyphens w:val="0"/>
              <w:rPr>
                <w:rFonts w:ascii="Tahoma" w:hAnsi="Tahoma" w:cs="Tahoma"/>
                <w:color w:val="000000" w:themeColor="text1"/>
                <w:lang w:eastAsia="en-US"/>
              </w:rPr>
            </w:pPr>
          </w:p>
        </w:tc>
        <w:tc>
          <w:tcPr>
            <w:tcW w:w="1024" w:type="dxa"/>
            <w:vAlign w:val="center"/>
            <w:hideMark/>
          </w:tcPr>
          <w:p w14:paraId="146CFE3C" w14:textId="77777777" w:rsidR="008631FC" w:rsidRPr="008631FC" w:rsidRDefault="008631FC" w:rsidP="008631FC">
            <w:pPr>
              <w:suppressAutoHyphens w:val="0"/>
              <w:rPr>
                <w:rFonts w:ascii="Tahoma" w:hAnsi="Tahoma" w:cs="Tahoma"/>
                <w:color w:val="000000" w:themeColor="text1"/>
                <w:lang w:eastAsia="en-US"/>
              </w:rPr>
            </w:pPr>
          </w:p>
        </w:tc>
        <w:tc>
          <w:tcPr>
            <w:tcW w:w="1500" w:type="dxa"/>
            <w:vAlign w:val="center"/>
            <w:hideMark/>
          </w:tcPr>
          <w:p w14:paraId="3461FD45" w14:textId="77777777" w:rsidR="008631FC" w:rsidRPr="008631FC" w:rsidRDefault="008631FC" w:rsidP="008631FC">
            <w:pPr>
              <w:suppressAutoHyphens w:val="0"/>
              <w:rPr>
                <w:rFonts w:ascii="Tahoma" w:hAnsi="Tahoma" w:cs="Tahoma"/>
                <w:color w:val="000000" w:themeColor="text1"/>
                <w:lang w:eastAsia="en-US"/>
              </w:rPr>
            </w:pPr>
          </w:p>
        </w:tc>
        <w:tc>
          <w:tcPr>
            <w:tcW w:w="2468" w:type="dxa"/>
            <w:vAlign w:val="center"/>
            <w:hideMark/>
          </w:tcPr>
          <w:p w14:paraId="2E3DFFC2" w14:textId="77777777" w:rsidR="008631FC" w:rsidRPr="008631FC" w:rsidRDefault="008631FC" w:rsidP="008631FC">
            <w:pPr>
              <w:suppressAutoHyphens w:val="0"/>
              <w:rPr>
                <w:rFonts w:ascii="Tahoma" w:hAnsi="Tahoma" w:cs="Tahoma"/>
                <w:color w:val="000000" w:themeColor="text1"/>
                <w:lang w:eastAsia="en-US"/>
              </w:rPr>
            </w:pPr>
          </w:p>
        </w:tc>
      </w:tr>
      <w:tr w:rsidR="008631FC" w:rsidRPr="008631FC" w14:paraId="5290284B" w14:textId="77777777" w:rsidTr="008631FC">
        <w:trPr>
          <w:trHeight w:val="80"/>
        </w:trPr>
        <w:tc>
          <w:tcPr>
            <w:tcW w:w="874" w:type="dxa"/>
            <w:vAlign w:val="center"/>
            <w:hideMark/>
          </w:tcPr>
          <w:p w14:paraId="03D0D031" w14:textId="77777777" w:rsidR="008631FC" w:rsidRPr="008631FC" w:rsidRDefault="008631FC" w:rsidP="008631FC">
            <w:pPr>
              <w:suppressAutoHyphens w:val="0"/>
              <w:rPr>
                <w:rFonts w:ascii="Tahoma" w:hAnsi="Tahoma" w:cs="Tahoma"/>
                <w:color w:val="000000" w:themeColor="text1"/>
                <w:lang w:eastAsia="en-US"/>
              </w:rPr>
            </w:pPr>
          </w:p>
        </w:tc>
        <w:tc>
          <w:tcPr>
            <w:tcW w:w="2260" w:type="dxa"/>
            <w:vAlign w:val="center"/>
            <w:hideMark/>
          </w:tcPr>
          <w:p w14:paraId="7CCFA65D" w14:textId="77777777" w:rsidR="008631FC" w:rsidRPr="008631FC" w:rsidRDefault="008631FC" w:rsidP="008631FC">
            <w:pPr>
              <w:suppressAutoHyphens w:val="0"/>
              <w:rPr>
                <w:rFonts w:ascii="Tahoma" w:hAnsi="Tahoma" w:cs="Tahoma"/>
                <w:color w:val="000000" w:themeColor="text1"/>
                <w:lang w:eastAsia="en-US"/>
              </w:rPr>
            </w:pPr>
          </w:p>
        </w:tc>
        <w:tc>
          <w:tcPr>
            <w:tcW w:w="1430" w:type="dxa"/>
            <w:gridSpan w:val="2"/>
            <w:vAlign w:val="center"/>
            <w:hideMark/>
          </w:tcPr>
          <w:p w14:paraId="452E3153" w14:textId="77777777" w:rsidR="008631FC" w:rsidRPr="008631FC" w:rsidRDefault="008631FC" w:rsidP="008631FC">
            <w:pPr>
              <w:suppressAutoHyphens w:val="0"/>
              <w:rPr>
                <w:rFonts w:ascii="Tahoma" w:hAnsi="Tahoma" w:cs="Tahoma"/>
                <w:color w:val="000000" w:themeColor="text1"/>
                <w:lang w:eastAsia="en-US"/>
              </w:rPr>
            </w:pPr>
          </w:p>
        </w:tc>
        <w:tc>
          <w:tcPr>
            <w:tcW w:w="1024" w:type="dxa"/>
            <w:vAlign w:val="center"/>
            <w:hideMark/>
          </w:tcPr>
          <w:p w14:paraId="18271A97" w14:textId="77777777" w:rsidR="008631FC" w:rsidRPr="008631FC" w:rsidRDefault="008631FC" w:rsidP="008631FC">
            <w:pPr>
              <w:suppressAutoHyphens w:val="0"/>
              <w:rPr>
                <w:rFonts w:ascii="Tahoma" w:hAnsi="Tahoma" w:cs="Tahoma"/>
                <w:color w:val="000000" w:themeColor="text1"/>
                <w:lang w:eastAsia="en-US"/>
              </w:rPr>
            </w:pPr>
          </w:p>
        </w:tc>
        <w:tc>
          <w:tcPr>
            <w:tcW w:w="1500" w:type="dxa"/>
            <w:vAlign w:val="center"/>
            <w:hideMark/>
          </w:tcPr>
          <w:p w14:paraId="2F33D9BD" w14:textId="77777777" w:rsidR="008631FC" w:rsidRPr="008631FC" w:rsidRDefault="008631FC" w:rsidP="008631FC">
            <w:pPr>
              <w:suppressAutoHyphens w:val="0"/>
              <w:rPr>
                <w:rFonts w:ascii="Tahoma" w:hAnsi="Tahoma" w:cs="Tahoma"/>
                <w:color w:val="000000" w:themeColor="text1"/>
                <w:lang w:eastAsia="en-US"/>
              </w:rPr>
            </w:pPr>
          </w:p>
        </w:tc>
        <w:tc>
          <w:tcPr>
            <w:tcW w:w="2468" w:type="dxa"/>
            <w:vAlign w:val="center"/>
            <w:hideMark/>
          </w:tcPr>
          <w:p w14:paraId="7334FB0D" w14:textId="77777777" w:rsidR="008631FC" w:rsidRPr="008631FC" w:rsidRDefault="008631FC" w:rsidP="008631FC">
            <w:pPr>
              <w:suppressAutoHyphens w:val="0"/>
              <w:rPr>
                <w:rFonts w:ascii="Tahoma" w:hAnsi="Tahoma" w:cs="Tahoma"/>
                <w:color w:val="000000" w:themeColor="text1"/>
                <w:lang w:eastAsia="en-US"/>
              </w:rPr>
            </w:pPr>
          </w:p>
        </w:tc>
      </w:tr>
      <w:tr w:rsidR="008631FC" w:rsidRPr="008631FC" w14:paraId="7F31320C" w14:textId="77777777" w:rsidTr="008631FC">
        <w:trPr>
          <w:trHeight w:val="300"/>
        </w:trPr>
        <w:tc>
          <w:tcPr>
            <w:tcW w:w="9556" w:type="dxa"/>
            <w:gridSpan w:val="7"/>
            <w:vAlign w:val="center"/>
            <w:hideMark/>
          </w:tcPr>
          <w:p w14:paraId="381455ED" w14:textId="119A4A5D" w:rsidR="008631FC" w:rsidRPr="00851F80" w:rsidRDefault="0073499B" w:rsidP="0073499B">
            <w:pPr>
              <w:suppressAutoHyphens w:val="0"/>
              <w:jc w:val="center"/>
              <w:rPr>
                <w:rFonts w:ascii="Tahoma" w:hAnsi="Tahoma" w:cs="Tahoma"/>
                <w:color w:val="000000" w:themeColor="text1"/>
                <w:lang w:eastAsia="en-US"/>
              </w:rPr>
            </w:pPr>
            <w:r>
              <w:rPr>
                <w:rFonts w:ascii="Tahoma" w:hAnsi="Tahoma" w:cs="Tahoma"/>
                <w:b/>
                <w:bCs/>
                <w:color w:val="000000" w:themeColor="text1"/>
                <w:lang w:val="sr-Cyrl-RS"/>
              </w:rPr>
              <w:t>АКТ б</w:t>
            </w:r>
            <w:r w:rsidR="008631FC" w:rsidRPr="008631FC">
              <w:rPr>
                <w:rFonts w:ascii="Tahoma" w:hAnsi="Tahoma" w:cs="Tahoma"/>
                <w:b/>
                <w:bCs/>
                <w:color w:val="000000" w:themeColor="text1"/>
              </w:rPr>
              <w:t>р. ___</w:t>
            </w:r>
          </w:p>
        </w:tc>
      </w:tr>
      <w:tr w:rsidR="008631FC" w:rsidRPr="008631FC" w14:paraId="1CB70245" w14:textId="77777777" w:rsidTr="008631FC">
        <w:trPr>
          <w:trHeight w:val="300"/>
        </w:trPr>
        <w:tc>
          <w:tcPr>
            <w:tcW w:w="9556" w:type="dxa"/>
            <w:gridSpan w:val="7"/>
            <w:vAlign w:val="center"/>
            <w:hideMark/>
          </w:tcPr>
          <w:p w14:paraId="44F5B417" w14:textId="40376432" w:rsidR="0073499B" w:rsidRDefault="0073499B" w:rsidP="00851F80">
            <w:pPr>
              <w:rPr>
                <w:rFonts w:ascii="Tahoma" w:hAnsi="Tahoma" w:cs="Tahoma"/>
                <w:b/>
                <w:color w:val="000000" w:themeColor="text1"/>
                <w:lang w:val="sr-Cyrl-RS"/>
              </w:rPr>
            </w:pPr>
          </w:p>
          <w:p w14:paraId="1D59E51B" w14:textId="2B73E30C" w:rsidR="008631FC" w:rsidRPr="008631FC" w:rsidRDefault="0073499B" w:rsidP="0073499B">
            <w:pPr>
              <w:jc w:val="center"/>
              <w:rPr>
                <w:rFonts w:ascii="Tahoma" w:hAnsi="Tahoma" w:cs="Tahoma"/>
                <w:color w:val="000000" w:themeColor="text1"/>
              </w:rPr>
            </w:pPr>
            <w:r>
              <w:rPr>
                <w:rFonts w:ascii="Tahoma" w:hAnsi="Tahoma" w:cs="Tahoma"/>
                <w:b/>
                <w:color w:val="000000" w:themeColor="text1"/>
                <w:lang w:val="sr-Cyrl-RS"/>
              </w:rPr>
              <w:t xml:space="preserve">Акт </w:t>
            </w:r>
            <w:r w:rsidR="008631FC" w:rsidRPr="008631FC">
              <w:rPr>
                <w:rFonts w:ascii="Tahoma" w:hAnsi="Tahoma" w:cs="Tahoma"/>
                <w:b/>
                <w:color w:val="000000" w:themeColor="text1"/>
              </w:rPr>
              <w:t xml:space="preserve">о </w:t>
            </w:r>
            <w:r w:rsidR="008631FC" w:rsidRPr="008631FC">
              <w:rPr>
                <w:rFonts w:ascii="Tahoma" w:hAnsi="Tahoma" w:cs="Tahoma"/>
                <w:b/>
                <w:color w:val="000000" w:themeColor="text1"/>
                <w:lang w:val="sr-Cyrl-BA"/>
              </w:rPr>
              <w:t xml:space="preserve">примопредаји </w:t>
            </w:r>
            <w:r w:rsidR="008631FC" w:rsidRPr="008631FC">
              <w:rPr>
                <w:rFonts w:ascii="Tahoma" w:hAnsi="Tahoma" w:cs="Tahoma"/>
                <w:b/>
                <w:color w:val="000000" w:themeColor="text1"/>
              </w:rPr>
              <w:t xml:space="preserve">извршених </w:t>
            </w:r>
            <w:r w:rsidR="008631FC">
              <w:rPr>
                <w:rFonts w:ascii="Tahoma" w:hAnsi="Tahoma" w:cs="Tahoma"/>
                <w:b/>
                <w:color w:val="000000" w:themeColor="text1"/>
                <w:lang w:val="sr-Cyrl-RS"/>
              </w:rPr>
              <w:t>услуга</w:t>
            </w:r>
            <w:r w:rsidR="008631FC" w:rsidRPr="008631FC">
              <w:rPr>
                <w:rFonts w:ascii="Tahoma" w:hAnsi="Tahoma" w:cs="Tahoma"/>
                <w:color w:val="000000" w:themeColor="text1"/>
              </w:rPr>
              <w:t xml:space="preserve"> од ________ год.</w:t>
            </w:r>
          </w:p>
        </w:tc>
      </w:tr>
      <w:tr w:rsidR="008631FC" w:rsidRPr="008631FC" w14:paraId="065760F4" w14:textId="77777777" w:rsidTr="008631FC">
        <w:trPr>
          <w:trHeight w:val="300"/>
        </w:trPr>
        <w:tc>
          <w:tcPr>
            <w:tcW w:w="9556" w:type="dxa"/>
            <w:gridSpan w:val="7"/>
            <w:vAlign w:val="center"/>
            <w:hideMark/>
          </w:tcPr>
          <w:p w14:paraId="3B6C6A13" w14:textId="77777777" w:rsidR="008631FC" w:rsidRDefault="008631FC" w:rsidP="008631FC">
            <w:pPr>
              <w:jc w:val="center"/>
              <w:rPr>
                <w:rFonts w:ascii="Tahoma" w:hAnsi="Tahoma" w:cs="Tahoma"/>
                <w:color w:val="000000" w:themeColor="text1"/>
              </w:rPr>
            </w:pPr>
          </w:p>
          <w:p w14:paraId="33DED327" w14:textId="17C6A9CA"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за период од ________________________године до ______________________године</w:t>
            </w:r>
          </w:p>
        </w:tc>
      </w:tr>
      <w:tr w:rsidR="008631FC" w:rsidRPr="008631FC" w14:paraId="3B0FC96C" w14:textId="77777777" w:rsidTr="008631FC">
        <w:trPr>
          <w:trHeight w:val="300"/>
        </w:trPr>
        <w:tc>
          <w:tcPr>
            <w:tcW w:w="874" w:type="dxa"/>
            <w:vAlign w:val="center"/>
            <w:hideMark/>
          </w:tcPr>
          <w:p w14:paraId="612F25B0" w14:textId="77777777" w:rsidR="008631FC" w:rsidRPr="008631FC" w:rsidRDefault="008631FC" w:rsidP="008631FC">
            <w:pPr>
              <w:rPr>
                <w:rFonts w:ascii="Tahoma" w:hAnsi="Tahoma" w:cs="Tahoma"/>
                <w:color w:val="000000" w:themeColor="text1"/>
              </w:rPr>
            </w:pPr>
          </w:p>
        </w:tc>
        <w:tc>
          <w:tcPr>
            <w:tcW w:w="2260" w:type="dxa"/>
            <w:vAlign w:val="center"/>
            <w:hideMark/>
          </w:tcPr>
          <w:p w14:paraId="68C5C1DA" w14:textId="77777777" w:rsidR="008631FC" w:rsidRPr="008631FC" w:rsidRDefault="008631FC" w:rsidP="008631FC">
            <w:pPr>
              <w:suppressAutoHyphens w:val="0"/>
              <w:rPr>
                <w:rFonts w:ascii="Tahoma" w:hAnsi="Tahoma" w:cs="Tahoma"/>
                <w:color w:val="000000" w:themeColor="text1"/>
                <w:lang w:eastAsia="en-US"/>
              </w:rPr>
            </w:pPr>
          </w:p>
        </w:tc>
        <w:tc>
          <w:tcPr>
            <w:tcW w:w="1134" w:type="dxa"/>
            <w:vAlign w:val="center"/>
            <w:hideMark/>
          </w:tcPr>
          <w:p w14:paraId="05AABE23" w14:textId="77777777" w:rsidR="008631FC" w:rsidRPr="008631FC" w:rsidRDefault="008631FC" w:rsidP="008631FC">
            <w:pPr>
              <w:suppressAutoHyphens w:val="0"/>
              <w:rPr>
                <w:rFonts w:ascii="Tahoma" w:hAnsi="Tahoma" w:cs="Tahoma"/>
                <w:color w:val="000000" w:themeColor="text1"/>
                <w:lang w:eastAsia="en-US"/>
              </w:rPr>
            </w:pPr>
          </w:p>
        </w:tc>
        <w:tc>
          <w:tcPr>
            <w:tcW w:w="1320" w:type="dxa"/>
            <w:gridSpan w:val="2"/>
            <w:vAlign w:val="center"/>
            <w:hideMark/>
          </w:tcPr>
          <w:p w14:paraId="024CF473" w14:textId="77777777" w:rsidR="008631FC" w:rsidRPr="008631FC" w:rsidRDefault="008631FC" w:rsidP="008631FC">
            <w:pPr>
              <w:suppressAutoHyphens w:val="0"/>
              <w:rPr>
                <w:rFonts w:ascii="Tahoma" w:hAnsi="Tahoma" w:cs="Tahoma"/>
                <w:color w:val="000000" w:themeColor="text1"/>
                <w:lang w:eastAsia="en-US"/>
              </w:rPr>
            </w:pPr>
          </w:p>
        </w:tc>
        <w:tc>
          <w:tcPr>
            <w:tcW w:w="1500" w:type="dxa"/>
            <w:vAlign w:val="center"/>
            <w:hideMark/>
          </w:tcPr>
          <w:p w14:paraId="5D4A87F0" w14:textId="77777777" w:rsidR="008631FC" w:rsidRPr="008631FC" w:rsidRDefault="008631FC" w:rsidP="008631FC">
            <w:pPr>
              <w:suppressAutoHyphens w:val="0"/>
              <w:rPr>
                <w:rFonts w:ascii="Tahoma" w:hAnsi="Tahoma" w:cs="Tahoma"/>
                <w:color w:val="000000" w:themeColor="text1"/>
                <w:lang w:eastAsia="en-US"/>
              </w:rPr>
            </w:pPr>
          </w:p>
        </w:tc>
        <w:tc>
          <w:tcPr>
            <w:tcW w:w="2468" w:type="dxa"/>
            <w:vAlign w:val="center"/>
            <w:hideMark/>
          </w:tcPr>
          <w:p w14:paraId="0F4DE9D2" w14:textId="77777777" w:rsidR="008631FC" w:rsidRPr="008631FC" w:rsidRDefault="008631FC" w:rsidP="008631FC">
            <w:pPr>
              <w:suppressAutoHyphens w:val="0"/>
              <w:rPr>
                <w:rFonts w:ascii="Tahoma" w:hAnsi="Tahoma" w:cs="Tahoma"/>
                <w:color w:val="000000" w:themeColor="text1"/>
                <w:lang w:eastAsia="en-US"/>
              </w:rPr>
            </w:pPr>
          </w:p>
        </w:tc>
      </w:tr>
      <w:tr w:rsidR="008631FC" w:rsidRPr="008631FC" w14:paraId="41A7A17B" w14:textId="77777777" w:rsidTr="008631FC">
        <w:trPr>
          <w:trHeight w:val="1200"/>
        </w:trPr>
        <w:tc>
          <w:tcPr>
            <w:tcW w:w="9556" w:type="dxa"/>
            <w:gridSpan w:val="7"/>
            <w:vAlign w:val="center"/>
            <w:hideMark/>
          </w:tcPr>
          <w:p w14:paraId="67AF0D8C" w14:textId="71BF2B0B" w:rsidR="008631FC" w:rsidRPr="008631FC" w:rsidRDefault="008631FC" w:rsidP="00877657">
            <w:pPr>
              <w:jc w:val="both"/>
              <w:rPr>
                <w:rFonts w:ascii="Tahoma" w:hAnsi="Tahoma" w:cs="Tahoma"/>
                <w:color w:val="000000" w:themeColor="text1"/>
              </w:rPr>
            </w:pPr>
            <w:r w:rsidRPr="008631FC">
              <w:rPr>
                <w:rFonts w:ascii="Tahoma" w:hAnsi="Tahoma" w:cs="Tahoma"/>
                <w:color w:val="000000" w:themeColor="text1"/>
              </w:rPr>
              <w:t xml:space="preserve">          Ми, доле потписани, представник</w:t>
            </w:r>
            <w:r w:rsidRPr="008631FC">
              <w:rPr>
                <w:rFonts w:ascii="Tahoma" w:hAnsi="Tahoma" w:cs="Tahoma"/>
                <w:b/>
                <w:bCs/>
                <w:color w:val="000000" w:themeColor="text1"/>
              </w:rPr>
              <w:t xml:space="preserve"> Наручиоца</w:t>
            </w:r>
            <w:r w:rsidRPr="008631FC">
              <w:rPr>
                <w:rFonts w:ascii="Tahoma" w:hAnsi="Tahoma" w:cs="Tahoma"/>
                <w:color w:val="000000" w:themeColor="text1"/>
              </w:rPr>
              <w:t xml:space="preserve">, са једне стране и представник Извршиоца, са друге стране, саставили смо овај </w:t>
            </w:r>
            <w:r w:rsidR="00877657">
              <w:rPr>
                <w:rFonts w:ascii="Tahoma" w:hAnsi="Tahoma" w:cs="Tahoma"/>
                <w:color w:val="000000" w:themeColor="text1"/>
                <w:lang w:val="sr-Cyrl-RS"/>
              </w:rPr>
              <w:t>Акт</w:t>
            </w:r>
            <w:r w:rsidRPr="008631FC">
              <w:rPr>
                <w:rFonts w:ascii="Tahoma" w:hAnsi="Tahoma" w:cs="Tahoma"/>
                <w:color w:val="000000" w:themeColor="text1"/>
              </w:rPr>
              <w:t xml:space="preserve"> о томе, да је Извршилац пружио, а </w:t>
            </w:r>
            <w:r w:rsidRPr="008631FC">
              <w:rPr>
                <w:rFonts w:ascii="Tahoma" w:hAnsi="Tahoma" w:cs="Tahoma"/>
                <w:b/>
                <w:bCs/>
                <w:color w:val="000000" w:themeColor="text1"/>
              </w:rPr>
              <w:t>Наручилац</w:t>
            </w:r>
            <w:r w:rsidRPr="008631FC">
              <w:rPr>
                <w:rFonts w:ascii="Tahoma" w:hAnsi="Tahoma" w:cs="Tahoma"/>
                <w:color w:val="000000" w:themeColor="text1"/>
              </w:rPr>
              <w:t xml:space="preserve"> примио </w:t>
            </w:r>
            <w:r>
              <w:rPr>
                <w:rFonts w:ascii="Tahoma" w:hAnsi="Tahoma" w:cs="Tahoma"/>
                <w:color w:val="000000" w:themeColor="text1"/>
              </w:rPr>
              <w:t>услуге</w:t>
            </w:r>
            <w:r w:rsidRPr="008631FC">
              <w:rPr>
                <w:rFonts w:ascii="Tahoma" w:hAnsi="Tahoma" w:cs="Tahoma"/>
                <w:color w:val="000000" w:themeColor="text1"/>
              </w:rPr>
              <w:t>,</w:t>
            </w:r>
            <w:r w:rsidRPr="008631FC">
              <w:rPr>
                <w:rFonts w:ascii="Tahoma" w:hAnsi="Tahoma" w:cs="Tahoma"/>
                <w:b/>
                <w:color w:val="000000" w:themeColor="text1"/>
              </w:rPr>
              <w:t>________________________________________________________________________</w:t>
            </w:r>
            <w:r w:rsidRPr="008631FC">
              <w:rPr>
                <w:rFonts w:ascii="Tahoma" w:hAnsi="Tahoma" w:cs="Tahoma"/>
                <w:b/>
                <w:noProof/>
                <w:color w:val="000000" w:themeColor="text1"/>
                <w:lang w:val="sr-Cyrl-BA"/>
              </w:rPr>
              <w:t>,</w:t>
            </w:r>
            <w:r w:rsidRPr="008631FC">
              <w:rPr>
                <w:rFonts w:ascii="Tahoma" w:hAnsi="Tahoma" w:cs="Tahoma"/>
                <w:color w:val="000000" w:themeColor="text1"/>
              </w:rPr>
              <w:t xml:space="preserve">који се вршио на територији </w:t>
            </w:r>
          </w:p>
        </w:tc>
      </w:tr>
      <w:tr w:rsidR="008631FC" w:rsidRPr="008631FC" w14:paraId="062A288E" w14:textId="77777777" w:rsidTr="008631FC">
        <w:trPr>
          <w:trHeight w:val="435"/>
        </w:trPr>
        <w:tc>
          <w:tcPr>
            <w:tcW w:w="9556" w:type="dxa"/>
            <w:gridSpan w:val="7"/>
            <w:vAlign w:val="center"/>
            <w:hideMark/>
          </w:tcPr>
          <w:p w14:paraId="56EABB8E" w14:textId="69B25387" w:rsidR="008631FC" w:rsidRPr="008631FC" w:rsidRDefault="008631FC" w:rsidP="008631FC">
            <w:pPr>
              <w:rPr>
                <w:rFonts w:ascii="Tahoma" w:hAnsi="Tahoma" w:cs="Tahoma"/>
                <w:color w:val="000000" w:themeColor="text1"/>
              </w:rPr>
            </w:pPr>
            <w:r w:rsidRPr="008631FC">
              <w:rPr>
                <w:rFonts w:ascii="Tahoma" w:hAnsi="Tahoma" w:cs="Tahoma"/>
                <w:color w:val="000000" w:themeColor="text1"/>
              </w:rPr>
              <w:t xml:space="preserve">  </w:t>
            </w:r>
            <w:r w:rsidR="00851F80">
              <w:rPr>
                <w:rFonts w:ascii="Tahoma" w:hAnsi="Tahoma" w:cs="Tahoma"/>
                <w:color w:val="000000" w:themeColor="text1"/>
              </w:rPr>
              <w:t xml:space="preserve">        У скалду са Чланом бр. 4</w:t>
            </w:r>
            <w:r w:rsidRPr="008631FC">
              <w:rPr>
                <w:rFonts w:ascii="Tahoma" w:hAnsi="Tahoma" w:cs="Tahoma"/>
                <w:color w:val="000000" w:themeColor="text1"/>
              </w:rPr>
              <w:t xml:space="preserve">  Уговора бр._____ од ______ године,  подлијеже исплати:</w:t>
            </w:r>
          </w:p>
        </w:tc>
      </w:tr>
      <w:tr w:rsidR="008631FC" w:rsidRPr="008631FC" w14:paraId="6BACAA96" w14:textId="77777777" w:rsidTr="008631FC">
        <w:trPr>
          <w:trHeight w:val="300"/>
        </w:trPr>
        <w:tc>
          <w:tcPr>
            <w:tcW w:w="874" w:type="dxa"/>
            <w:noWrap/>
            <w:vAlign w:val="bottom"/>
            <w:hideMark/>
          </w:tcPr>
          <w:p w14:paraId="1A628DA1" w14:textId="77777777" w:rsidR="008631FC" w:rsidRPr="008631FC" w:rsidRDefault="008631FC" w:rsidP="008631FC">
            <w:pPr>
              <w:rPr>
                <w:rFonts w:ascii="Tahoma" w:hAnsi="Tahoma" w:cs="Tahoma"/>
                <w:color w:val="000000" w:themeColor="text1"/>
              </w:rPr>
            </w:pPr>
          </w:p>
        </w:tc>
        <w:tc>
          <w:tcPr>
            <w:tcW w:w="2260" w:type="dxa"/>
            <w:noWrap/>
            <w:vAlign w:val="bottom"/>
            <w:hideMark/>
          </w:tcPr>
          <w:p w14:paraId="51E01C40" w14:textId="77777777" w:rsidR="008631FC" w:rsidRPr="008631FC" w:rsidRDefault="008631FC" w:rsidP="008631FC">
            <w:pPr>
              <w:suppressAutoHyphens w:val="0"/>
              <w:rPr>
                <w:rFonts w:ascii="Tahoma" w:hAnsi="Tahoma" w:cs="Tahoma"/>
                <w:color w:val="000000" w:themeColor="text1"/>
                <w:lang w:eastAsia="en-US"/>
              </w:rPr>
            </w:pPr>
          </w:p>
        </w:tc>
        <w:tc>
          <w:tcPr>
            <w:tcW w:w="1134" w:type="dxa"/>
            <w:noWrap/>
            <w:vAlign w:val="bottom"/>
            <w:hideMark/>
          </w:tcPr>
          <w:p w14:paraId="1DA89706" w14:textId="77777777" w:rsidR="008631FC" w:rsidRPr="008631FC" w:rsidRDefault="008631FC" w:rsidP="008631FC">
            <w:pPr>
              <w:suppressAutoHyphens w:val="0"/>
              <w:rPr>
                <w:rFonts w:ascii="Tahoma" w:hAnsi="Tahoma" w:cs="Tahoma"/>
                <w:color w:val="000000" w:themeColor="text1"/>
                <w:lang w:eastAsia="en-US"/>
              </w:rPr>
            </w:pPr>
          </w:p>
        </w:tc>
        <w:tc>
          <w:tcPr>
            <w:tcW w:w="1320" w:type="dxa"/>
            <w:gridSpan w:val="2"/>
            <w:noWrap/>
            <w:vAlign w:val="bottom"/>
            <w:hideMark/>
          </w:tcPr>
          <w:p w14:paraId="67B67780" w14:textId="77777777" w:rsidR="008631FC" w:rsidRPr="008631FC" w:rsidRDefault="008631FC" w:rsidP="008631FC">
            <w:pPr>
              <w:suppressAutoHyphens w:val="0"/>
              <w:rPr>
                <w:rFonts w:ascii="Tahoma" w:hAnsi="Tahoma" w:cs="Tahoma"/>
                <w:color w:val="000000" w:themeColor="text1"/>
                <w:lang w:eastAsia="en-US"/>
              </w:rPr>
            </w:pPr>
          </w:p>
        </w:tc>
        <w:tc>
          <w:tcPr>
            <w:tcW w:w="1500" w:type="dxa"/>
            <w:noWrap/>
            <w:vAlign w:val="bottom"/>
            <w:hideMark/>
          </w:tcPr>
          <w:p w14:paraId="5E135DCA" w14:textId="77777777" w:rsidR="008631FC" w:rsidRPr="008631FC" w:rsidRDefault="008631FC" w:rsidP="008631FC">
            <w:pPr>
              <w:suppressAutoHyphens w:val="0"/>
              <w:rPr>
                <w:rFonts w:ascii="Tahoma" w:hAnsi="Tahoma" w:cs="Tahoma"/>
                <w:color w:val="000000" w:themeColor="text1"/>
                <w:lang w:eastAsia="en-US"/>
              </w:rPr>
            </w:pPr>
          </w:p>
        </w:tc>
        <w:tc>
          <w:tcPr>
            <w:tcW w:w="2468" w:type="dxa"/>
            <w:noWrap/>
            <w:vAlign w:val="bottom"/>
            <w:hideMark/>
          </w:tcPr>
          <w:p w14:paraId="2801E4A1" w14:textId="77777777" w:rsidR="008631FC" w:rsidRPr="008631FC" w:rsidRDefault="008631FC" w:rsidP="008631FC">
            <w:pPr>
              <w:suppressAutoHyphens w:val="0"/>
              <w:rPr>
                <w:rFonts w:ascii="Tahoma" w:hAnsi="Tahoma" w:cs="Tahoma"/>
                <w:color w:val="000000" w:themeColor="text1"/>
                <w:lang w:eastAsia="en-US"/>
              </w:rPr>
            </w:pPr>
          </w:p>
        </w:tc>
      </w:tr>
      <w:tr w:rsidR="008631FC" w:rsidRPr="008631FC" w14:paraId="0CFFD4A1" w14:textId="77777777" w:rsidTr="008631FC">
        <w:trPr>
          <w:trHeight w:val="675"/>
        </w:trPr>
        <w:tc>
          <w:tcPr>
            <w:tcW w:w="874" w:type="dxa"/>
            <w:tcBorders>
              <w:top w:val="single" w:sz="4" w:space="0" w:color="auto"/>
              <w:left w:val="single" w:sz="4" w:space="0" w:color="auto"/>
              <w:bottom w:val="single" w:sz="4" w:space="0" w:color="auto"/>
              <w:right w:val="single" w:sz="4" w:space="0" w:color="auto"/>
            </w:tcBorders>
            <w:vAlign w:val="center"/>
            <w:hideMark/>
          </w:tcPr>
          <w:p w14:paraId="5A191BE0"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Ред. бр. по Обрачуну</w:t>
            </w:r>
          </w:p>
        </w:tc>
        <w:tc>
          <w:tcPr>
            <w:tcW w:w="2260" w:type="dxa"/>
            <w:tcBorders>
              <w:top w:val="single" w:sz="4" w:space="0" w:color="auto"/>
              <w:left w:val="nil"/>
              <w:bottom w:val="single" w:sz="4" w:space="0" w:color="auto"/>
              <w:right w:val="nil"/>
            </w:tcBorders>
            <w:vAlign w:val="center"/>
            <w:hideMark/>
          </w:tcPr>
          <w:p w14:paraId="104F430F" w14:textId="0CA4162C" w:rsidR="008631FC" w:rsidRPr="008631FC" w:rsidRDefault="008631FC" w:rsidP="008631FC">
            <w:pPr>
              <w:jc w:val="center"/>
              <w:rPr>
                <w:rFonts w:ascii="Tahoma" w:hAnsi="Tahoma" w:cs="Tahoma"/>
                <w:color w:val="000000" w:themeColor="text1"/>
                <w:lang w:val="sr-Cyrl-RS"/>
              </w:rPr>
            </w:pPr>
            <w:r w:rsidRPr="008631FC">
              <w:rPr>
                <w:rFonts w:ascii="Tahoma" w:hAnsi="Tahoma" w:cs="Tahoma"/>
                <w:color w:val="000000" w:themeColor="text1"/>
              </w:rPr>
              <w:t xml:space="preserve">Назив </w:t>
            </w:r>
            <w:r>
              <w:rPr>
                <w:rFonts w:ascii="Tahoma" w:hAnsi="Tahoma" w:cs="Tahoma"/>
                <w:color w:val="000000" w:themeColor="text1"/>
                <w:lang w:val="sr-Cyrl-RS"/>
              </w:rPr>
              <w:t>услуга</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BCC5264"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Јед. Мјере</w:t>
            </w:r>
          </w:p>
        </w:tc>
        <w:tc>
          <w:tcPr>
            <w:tcW w:w="1320" w:type="dxa"/>
            <w:gridSpan w:val="2"/>
            <w:tcBorders>
              <w:top w:val="single" w:sz="4" w:space="0" w:color="auto"/>
              <w:left w:val="nil"/>
              <w:bottom w:val="single" w:sz="4" w:space="0" w:color="auto"/>
              <w:right w:val="single" w:sz="4" w:space="0" w:color="auto"/>
            </w:tcBorders>
            <w:vAlign w:val="center"/>
            <w:hideMark/>
          </w:tcPr>
          <w:p w14:paraId="7881AC27"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Количина</w:t>
            </w:r>
          </w:p>
        </w:tc>
        <w:tc>
          <w:tcPr>
            <w:tcW w:w="1500" w:type="dxa"/>
            <w:tcBorders>
              <w:top w:val="single" w:sz="4" w:space="0" w:color="auto"/>
              <w:left w:val="nil"/>
              <w:bottom w:val="single" w:sz="4" w:space="0" w:color="auto"/>
              <w:right w:val="single" w:sz="4" w:space="0" w:color="auto"/>
            </w:tcBorders>
            <w:vAlign w:val="center"/>
            <w:hideMark/>
          </w:tcPr>
          <w:p w14:paraId="21B64E9A"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Цијена</w:t>
            </w:r>
            <w:r w:rsidRPr="008631FC">
              <w:rPr>
                <w:rFonts w:ascii="Tahoma" w:hAnsi="Tahoma" w:cs="Tahoma"/>
                <w:color w:val="000000" w:themeColor="text1"/>
              </w:rPr>
              <w:br/>
            </w:r>
          </w:p>
        </w:tc>
        <w:tc>
          <w:tcPr>
            <w:tcW w:w="2468" w:type="dxa"/>
            <w:tcBorders>
              <w:top w:val="single" w:sz="4" w:space="0" w:color="auto"/>
              <w:left w:val="nil"/>
              <w:bottom w:val="single" w:sz="4" w:space="0" w:color="auto"/>
              <w:right w:val="single" w:sz="4" w:space="0" w:color="auto"/>
            </w:tcBorders>
            <w:vAlign w:val="center"/>
            <w:hideMark/>
          </w:tcPr>
          <w:p w14:paraId="69F23C4A"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Вриједност,</w:t>
            </w:r>
            <w:r w:rsidRPr="008631FC">
              <w:rPr>
                <w:rFonts w:ascii="Tahoma" w:hAnsi="Tahoma" w:cs="Tahoma"/>
                <w:color w:val="000000" w:themeColor="text1"/>
              </w:rPr>
              <w:br/>
            </w:r>
          </w:p>
        </w:tc>
      </w:tr>
      <w:tr w:rsidR="008631FC" w:rsidRPr="008631FC" w14:paraId="5C303A0D" w14:textId="77777777" w:rsidTr="008631FC">
        <w:trPr>
          <w:trHeight w:val="315"/>
        </w:trPr>
        <w:tc>
          <w:tcPr>
            <w:tcW w:w="874" w:type="dxa"/>
            <w:tcBorders>
              <w:top w:val="nil"/>
              <w:left w:val="single" w:sz="4" w:space="0" w:color="auto"/>
              <w:bottom w:val="double" w:sz="6" w:space="0" w:color="auto"/>
              <w:right w:val="single" w:sz="4" w:space="0" w:color="auto"/>
            </w:tcBorders>
            <w:vAlign w:val="center"/>
            <w:hideMark/>
          </w:tcPr>
          <w:p w14:paraId="4D8CCDA0"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1</w:t>
            </w:r>
          </w:p>
        </w:tc>
        <w:tc>
          <w:tcPr>
            <w:tcW w:w="2260" w:type="dxa"/>
            <w:tcBorders>
              <w:top w:val="nil"/>
              <w:left w:val="nil"/>
              <w:bottom w:val="double" w:sz="6" w:space="0" w:color="auto"/>
              <w:right w:val="nil"/>
            </w:tcBorders>
            <w:vAlign w:val="center"/>
            <w:hideMark/>
          </w:tcPr>
          <w:p w14:paraId="2DB94240"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2</w:t>
            </w:r>
          </w:p>
        </w:tc>
        <w:tc>
          <w:tcPr>
            <w:tcW w:w="1134" w:type="dxa"/>
            <w:tcBorders>
              <w:top w:val="nil"/>
              <w:left w:val="single" w:sz="4" w:space="0" w:color="auto"/>
              <w:bottom w:val="double" w:sz="6" w:space="0" w:color="auto"/>
              <w:right w:val="single" w:sz="4" w:space="0" w:color="auto"/>
            </w:tcBorders>
            <w:vAlign w:val="center"/>
            <w:hideMark/>
          </w:tcPr>
          <w:p w14:paraId="372F63E6"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3</w:t>
            </w:r>
          </w:p>
        </w:tc>
        <w:tc>
          <w:tcPr>
            <w:tcW w:w="1320" w:type="dxa"/>
            <w:gridSpan w:val="2"/>
            <w:tcBorders>
              <w:top w:val="nil"/>
              <w:left w:val="nil"/>
              <w:bottom w:val="double" w:sz="6" w:space="0" w:color="auto"/>
              <w:right w:val="single" w:sz="4" w:space="0" w:color="auto"/>
            </w:tcBorders>
            <w:vAlign w:val="center"/>
            <w:hideMark/>
          </w:tcPr>
          <w:p w14:paraId="30182F72"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4</w:t>
            </w:r>
          </w:p>
        </w:tc>
        <w:tc>
          <w:tcPr>
            <w:tcW w:w="1500" w:type="dxa"/>
            <w:tcBorders>
              <w:top w:val="nil"/>
              <w:left w:val="nil"/>
              <w:bottom w:val="double" w:sz="6" w:space="0" w:color="auto"/>
              <w:right w:val="single" w:sz="4" w:space="0" w:color="auto"/>
            </w:tcBorders>
            <w:vAlign w:val="center"/>
            <w:hideMark/>
          </w:tcPr>
          <w:p w14:paraId="2AE0E76E"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5</w:t>
            </w:r>
          </w:p>
        </w:tc>
        <w:tc>
          <w:tcPr>
            <w:tcW w:w="2468" w:type="dxa"/>
            <w:tcBorders>
              <w:top w:val="nil"/>
              <w:left w:val="nil"/>
              <w:bottom w:val="double" w:sz="6" w:space="0" w:color="auto"/>
              <w:right w:val="single" w:sz="4" w:space="0" w:color="auto"/>
            </w:tcBorders>
            <w:vAlign w:val="center"/>
            <w:hideMark/>
          </w:tcPr>
          <w:p w14:paraId="111B3796"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6</w:t>
            </w:r>
          </w:p>
        </w:tc>
      </w:tr>
      <w:tr w:rsidR="008631FC" w:rsidRPr="008631FC" w14:paraId="547E1437" w14:textId="77777777" w:rsidTr="008631FC">
        <w:trPr>
          <w:trHeight w:val="496"/>
        </w:trPr>
        <w:tc>
          <w:tcPr>
            <w:tcW w:w="874" w:type="dxa"/>
            <w:tcBorders>
              <w:top w:val="nil"/>
              <w:left w:val="single" w:sz="4" w:space="0" w:color="auto"/>
              <w:bottom w:val="single" w:sz="4" w:space="0" w:color="auto"/>
              <w:right w:val="single" w:sz="4" w:space="0" w:color="auto"/>
            </w:tcBorders>
            <w:vAlign w:val="center"/>
            <w:hideMark/>
          </w:tcPr>
          <w:p w14:paraId="412FE648" w14:textId="77777777" w:rsidR="008631FC" w:rsidRPr="008631FC" w:rsidRDefault="008631FC" w:rsidP="008631FC">
            <w:pPr>
              <w:jc w:val="right"/>
              <w:rPr>
                <w:rFonts w:ascii="Tahoma" w:hAnsi="Tahoma" w:cs="Tahoma"/>
                <w:color w:val="000000" w:themeColor="text1"/>
              </w:rPr>
            </w:pPr>
            <w:r w:rsidRPr="008631FC">
              <w:rPr>
                <w:rFonts w:ascii="Tahoma" w:hAnsi="Tahoma" w:cs="Tahoma"/>
                <w:color w:val="000000" w:themeColor="text1"/>
              </w:rPr>
              <w:t>1</w:t>
            </w:r>
          </w:p>
        </w:tc>
        <w:tc>
          <w:tcPr>
            <w:tcW w:w="2260" w:type="dxa"/>
            <w:tcBorders>
              <w:top w:val="nil"/>
              <w:left w:val="nil"/>
              <w:bottom w:val="single" w:sz="4" w:space="0" w:color="auto"/>
              <w:right w:val="single" w:sz="4" w:space="0" w:color="auto"/>
            </w:tcBorders>
            <w:vAlign w:val="center"/>
            <w:hideMark/>
          </w:tcPr>
          <w:p w14:paraId="65A21EA9"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 </w:t>
            </w:r>
          </w:p>
        </w:tc>
        <w:tc>
          <w:tcPr>
            <w:tcW w:w="1134" w:type="dxa"/>
            <w:tcBorders>
              <w:top w:val="nil"/>
              <w:left w:val="nil"/>
              <w:bottom w:val="single" w:sz="4" w:space="0" w:color="auto"/>
              <w:right w:val="single" w:sz="4" w:space="0" w:color="auto"/>
            </w:tcBorders>
            <w:vAlign w:val="center"/>
            <w:hideMark/>
          </w:tcPr>
          <w:p w14:paraId="177F36AD"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 </w:t>
            </w:r>
          </w:p>
        </w:tc>
        <w:tc>
          <w:tcPr>
            <w:tcW w:w="1320" w:type="dxa"/>
            <w:gridSpan w:val="2"/>
            <w:tcBorders>
              <w:top w:val="single" w:sz="4" w:space="0" w:color="auto"/>
              <w:left w:val="nil"/>
              <w:bottom w:val="single" w:sz="4" w:space="0" w:color="auto"/>
              <w:right w:val="single" w:sz="4" w:space="0" w:color="auto"/>
            </w:tcBorders>
            <w:vAlign w:val="center"/>
            <w:hideMark/>
          </w:tcPr>
          <w:p w14:paraId="0661594D" w14:textId="77777777" w:rsidR="008631FC" w:rsidRPr="008631FC" w:rsidRDefault="008631FC" w:rsidP="008631FC">
            <w:pPr>
              <w:rPr>
                <w:rFonts w:ascii="Tahoma" w:hAnsi="Tahoma" w:cs="Tahoma"/>
                <w:color w:val="000000" w:themeColor="text1"/>
              </w:rPr>
            </w:pPr>
            <w:r w:rsidRPr="008631FC">
              <w:rPr>
                <w:rFonts w:ascii="Tahoma" w:hAnsi="Tahoma" w:cs="Tahoma"/>
                <w:color w:val="000000" w:themeColor="text1"/>
              </w:rPr>
              <w:t> </w:t>
            </w:r>
          </w:p>
        </w:tc>
        <w:tc>
          <w:tcPr>
            <w:tcW w:w="1500" w:type="dxa"/>
            <w:tcBorders>
              <w:top w:val="nil"/>
              <w:left w:val="nil"/>
              <w:bottom w:val="single" w:sz="4" w:space="0" w:color="auto"/>
              <w:right w:val="single" w:sz="4" w:space="0" w:color="auto"/>
            </w:tcBorders>
            <w:vAlign w:val="center"/>
            <w:hideMark/>
          </w:tcPr>
          <w:p w14:paraId="5FAB9944" w14:textId="77777777" w:rsidR="008631FC" w:rsidRPr="008631FC" w:rsidRDefault="008631FC" w:rsidP="008631FC">
            <w:pPr>
              <w:rPr>
                <w:rFonts w:ascii="Tahoma" w:hAnsi="Tahoma" w:cs="Tahoma"/>
                <w:color w:val="000000" w:themeColor="text1"/>
              </w:rPr>
            </w:pPr>
            <w:r w:rsidRPr="008631FC">
              <w:rPr>
                <w:rFonts w:ascii="Tahoma" w:hAnsi="Tahoma" w:cs="Tahoma"/>
                <w:color w:val="000000" w:themeColor="text1"/>
              </w:rPr>
              <w:t> </w:t>
            </w:r>
          </w:p>
        </w:tc>
        <w:tc>
          <w:tcPr>
            <w:tcW w:w="2468" w:type="dxa"/>
            <w:tcBorders>
              <w:top w:val="nil"/>
              <w:left w:val="nil"/>
              <w:bottom w:val="single" w:sz="4" w:space="0" w:color="auto"/>
              <w:right w:val="single" w:sz="4" w:space="0" w:color="auto"/>
            </w:tcBorders>
            <w:vAlign w:val="center"/>
            <w:hideMark/>
          </w:tcPr>
          <w:p w14:paraId="5523ABAE" w14:textId="77777777" w:rsidR="008631FC" w:rsidRPr="008631FC" w:rsidRDefault="008631FC" w:rsidP="008631FC">
            <w:pPr>
              <w:jc w:val="center"/>
              <w:rPr>
                <w:rFonts w:ascii="Tahoma" w:hAnsi="Tahoma" w:cs="Tahoma"/>
                <w:color w:val="000000" w:themeColor="text1"/>
              </w:rPr>
            </w:pPr>
            <w:r w:rsidRPr="008631FC">
              <w:rPr>
                <w:rFonts w:ascii="Tahoma" w:hAnsi="Tahoma" w:cs="Tahoma"/>
                <w:color w:val="000000" w:themeColor="text1"/>
              </w:rPr>
              <w:t> </w:t>
            </w:r>
          </w:p>
        </w:tc>
      </w:tr>
      <w:tr w:rsidR="008631FC" w:rsidRPr="008631FC" w14:paraId="42781E5E" w14:textId="77777777" w:rsidTr="008631FC">
        <w:trPr>
          <w:trHeight w:val="300"/>
        </w:trPr>
        <w:tc>
          <w:tcPr>
            <w:tcW w:w="874" w:type="dxa"/>
            <w:vAlign w:val="center"/>
            <w:hideMark/>
          </w:tcPr>
          <w:p w14:paraId="03DA724D" w14:textId="77777777" w:rsidR="008631FC" w:rsidRPr="008631FC" w:rsidRDefault="008631FC" w:rsidP="008631FC">
            <w:pPr>
              <w:rPr>
                <w:rFonts w:ascii="Tahoma" w:hAnsi="Tahoma" w:cs="Tahoma"/>
                <w:color w:val="000000" w:themeColor="text1"/>
              </w:rPr>
            </w:pPr>
          </w:p>
        </w:tc>
        <w:tc>
          <w:tcPr>
            <w:tcW w:w="2260" w:type="dxa"/>
            <w:vAlign w:val="center"/>
            <w:hideMark/>
          </w:tcPr>
          <w:p w14:paraId="6E5FB229" w14:textId="77777777" w:rsidR="008631FC" w:rsidRPr="008631FC" w:rsidRDefault="008631FC" w:rsidP="008631FC">
            <w:pPr>
              <w:suppressAutoHyphens w:val="0"/>
              <w:rPr>
                <w:rFonts w:ascii="Tahoma" w:hAnsi="Tahoma" w:cs="Tahoma"/>
                <w:color w:val="000000" w:themeColor="text1"/>
                <w:lang w:val="en-US" w:eastAsia="en-US"/>
              </w:rPr>
            </w:pPr>
          </w:p>
        </w:tc>
        <w:tc>
          <w:tcPr>
            <w:tcW w:w="1134" w:type="dxa"/>
            <w:vAlign w:val="center"/>
            <w:hideMark/>
          </w:tcPr>
          <w:p w14:paraId="6842C5F4" w14:textId="77777777" w:rsidR="008631FC" w:rsidRPr="008631FC" w:rsidRDefault="008631FC" w:rsidP="008631FC">
            <w:pPr>
              <w:jc w:val="right"/>
              <w:rPr>
                <w:rFonts w:ascii="Tahoma" w:hAnsi="Tahoma" w:cs="Tahoma"/>
                <w:b/>
                <w:bCs/>
                <w:color w:val="000000" w:themeColor="text1"/>
              </w:rPr>
            </w:pPr>
            <w:r w:rsidRPr="008631FC">
              <w:rPr>
                <w:rFonts w:ascii="Tahoma" w:hAnsi="Tahoma" w:cs="Tahoma"/>
                <w:b/>
                <w:bCs/>
                <w:color w:val="000000" w:themeColor="text1"/>
              </w:rPr>
              <w:t>Укупно</w:t>
            </w:r>
          </w:p>
        </w:tc>
        <w:tc>
          <w:tcPr>
            <w:tcW w:w="1320" w:type="dxa"/>
            <w:gridSpan w:val="2"/>
            <w:vAlign w:val="center"/>
            <w:hideMark/>
          </w:tcPr>
          <w:p w14:paraId="64B1139B" w14:textId="77777777" w:rsidR="008631FC" w:rsidRPr="008631FC" w:rsidRDefault="008631FC" w:rsidP="008631FC">
            <w:pPr>
              <w:rPr>
                <w:rFonts w:ascii="Tahoma" w:hAnsi="Tahoma" w:cs="Tahoma"/>
                <w:b/>
                <w:bCs/>
                <w:color w:val="000000" w:themeColor="text1"/>
              </w:rPr>
            </w:pPr>
          </w:p>
        </w:tc>
        <w:tc>
          <w:tcPr>
            <w:tcW w:w="1500" w:type="dxa"/>
            <w:vAlign w:val="center"/>
            <w:hideMark/>
          </w:tcPr>
          <w:p w14:paraId="784A05B6" w14:textId="77777777" w:rsidR="008631FC" w:rsidRPr="008631FC" w:rsidRDefault="008631FC" w:rsidP="008631FC">
            <w:pPr>
              <w:rPr>
                <w:rFonts w:ascii="Tahoma" w:hAnsi="Tahoma" w:cs="Tahoma"/>
                <w:b/>
                <w:bCs/>
                <w:color w:val="000000" w:themeColor="text1"/>
              </w:rPr>
            </w:pPr>
          </w:p>
        </w:tc>
        <w:tc>
          <w:tcPr>
            <w:tcW w:w="2468" w:type="dxa"/>
            <w:tcBorders>
              <w:top w:val="nil"/>
              <w:left w:val="single" w:sz="4" w:space="0" w:color="auto"/>
              <w:bottom w:val="single" w:sz="4" w:space="0" w:color="auto"/>
              <w:right w:val="single" w:sz="4" w:space="0" w:color="auto"/>
            </w:tcBorders>
            <w:vAlign w:val="center"/>
            <w:hideMark/>
          </w:tcPr>
          <w:p w14:paraId="4ACA003E" w14:textId="77777777" w:rsidR="008631FC" w:rsidRPr="008631FC" w:rsidRDefault="008631FC" w:rsidP="008631FC">
            <w:pPr>
              <w:jc w:val="right"/>
              <w:rPr>
                <w:rFonts w:ascii="Tahoma" w:hAnsi="Tahoma" w:cs="Tahoma"/>
                <w:b/>
                <w:bCs/>
                <w:color w:val="000000" w:themeColor="text1"/>
              </w:rPr>
            </w:pPr>
            <w:r w:rsidRPr="008631FC">
              <w:rPr>
                <w:rFonts w:ascii="Tahoma" w:hAnsi="Tahoma" w:cs="Tahoma"/>
                <w:b/>
                <w:color w:val="000000" w:themeColor="text1"/>
              </w:rPr>
              <w:t xml:space="preserve">__________ </w:t>
            </w:r>
          </w:p>
        </w:tc>
      </w:tr>
      <w:tr w:rsidR="008631FC" w:rsidRPr="008631FC" w14:paraId="7F9DD22F" w14:textId="77777777" w:rsidTr="008631FC">
        <w:trPr>
          <w:trHeight w:val="300"/>
        </w:trPr>
        <w:tc>
          <w:tcPr>
            <w:tcW w:w="874" w:type="dxa"/>
            <w:vAlign w:val="center"/>
            <w:hideMark/>
          </w:tcPr>
          <w:p w14:paraId="1531DFCE" w14:textId="77777777" w:rsidR="008631FC" w:rsidRPr="008631FC" w:rsidRDefault="008631FC" w:rsidP="008631FC">
            <w:pPr>
              <w:rPr>
                <w:rFonts w:ascii="Tahoma" w:hAnsi="Tahoma" w:cs="Tahoma"/>
                <w:b/>
                <w:bCs/>
                <w:color w:val="000000" w:themeColor="text1"/>
              </w:rPr>
            </w:pPr>
          </w:p>
        </w:tc>
        <w:tc>
          <w:tcPr>
            <w:tcW w:w="2260" w:type="dxa"/>
            <w:vAlign w:val="center"/>
            <w:hideMark/>
          </w:tcPr>
          <w:p w14:paraId="3563ABA4" w14:textId="77777777" w:rsidR="008631FC" w:rsidRPr="008631FC" w:rsidRDefault="008631FC" w:rsidP="008631FC">
            <w:pPr>
              <w:suppressAutoHyphens w:val="0"/>
              <w:rPr>
                <w:rFonts w:ascii="Tahoma" w:hAnsi="Tahoma" w:cs="Tahoma"/>
                <w:color w:val="000000" w:themeColor="text1"/>
                <w:lang w:val="en-US" w:eastAsia="en-US"/>
              </w:rPr>
            </w:pPr>
          </w:p>
        </w:tc>
        <w:tc>
          <w:tcPr>
            <w:tcW w:w="1134" w:type="dxa"/>
            <w:vAlign w:val="center"/>
            <w:hideMark/>
          </w:tcPr>
          <w:p w14:paraId="4BBC8932" w14:textId="77777777" w:rsidR="008631FC" w:rsidRPr="008631FC" w:rsidRDefault="008631FC" w:rsidP="008631FC">
            <w:pPr>
              <w:suppressAutoHyphens w:val="0"/>
              <w:rPr>
                <w:rFonts w:ascii="Tahoma" w:hAnsi="Tahoma" w:cs="Tahoma"/>
                <w:color w:val="000000" w:themeColor="text1"/>
                <w:lang w:val="en-US" w:eastAsia="en-US"/>
              </w:rPr>
            </w:pPr>
          </w:p>
        </w:tc>
        <w:tc>
          <w:tcPr>
            <w:tcW w:w="1320" w:type="dxa"/>
            <w:gridSpan w:val="2"/>
            <w:vAlign w:val="center"/>
            <w:hideMark/>
          </w:tcPr>
          <w:p w14:paraId="1AE81C1B" w14:textId="77777777" w:rsidR="008631FC" w:rsidRPr="008631FC" w:rsidRDefault="008631FC" w:rsidP="008631FC">
            <w:pPr>
              <w:suppressAutoHyphens w:val="0"/>
              <w:rPr>
                <w:rFonts w:ascii="Tahoma" w:hAnsi="Tahoma" w:cs="Tahoma"/>
                <w:color w:val="000000" w:themeColor="text1"/>
                <w:lang w:val="en-US" w:eastAsia="en-US"/>
              </w:rPr>
            </w:pPr>
          </w:p>
        </w:tc>
        <w:tc>
          <w:tcPr>
            <w:tcW w:w="1500" w:type="dxa"/>
            <w:vAlign w:val="center"/>
            <w:hideMark/>
          </w:tcPr>
          <w:p w14:paraId="558B0296" w14:textId="77777777" w:rsidR="008631FC" w:rsidRPr="008631FC" w:rsidRDefault="008631FC" w:rsidP="008631FC">
            <w:pPr>
              <w:suppressAutoHyphens w:val="0"/>
              <w:rPr>
                <w:rFonts w:ascii="Tahoma" w:hAnsi="Tahoma" w:cs="Tahoma"/>
                <w:color w:val="000000" w:themeColor="text1"/>
                <w:lang w:val="en-US" w:eastAsia="en-US"/>
              </w:rPr>
            </w:pPr>
          </w:p>
        </w:tc>
        <w:tc>
          <w:tcPr>
            <w:tcW w:w="2468" w:type="dxa"/>
            <w:vAlign w:val="center"/>
            <w:hideMark/>
          </w:tcPr>
          <w:p w14:paraId="50EF18F8" w14:textId="77777777" w:rsidR="008631FC" w:rsidRPr="008631FC" w:rsidRDefault="008631FC" w:rsidP="008631FC">
            <w:pPr>
              <w:suppressAutoHyphens w:val="0"/>
              <w:rPr>
                <w:rFonts w:ascii="Tahoma" w:hAnsi="Tahoma" w:cs="Tahoma"/>
                <w:color w:val="000000" w:themeColor="text1"/>
                <w:lang w:val="en-US" w:eastAsia="en-US"/>
              </w:rPr>
            </w:pPr>
          </w:p>
        </w:tc>
      </w:tr>
      <w:tr w:rsidR="008631FC" w:rsidRPr="008631FC" w14:paraId="42F82C4D" w14:textId="77777777" w:rsidTr="008631FC">
        <w:trPr>
          <w:trHeight w:val="300"/>
        </w:trPr>
        <w:tc>
          <w:tcPr>
            <w:tcW w:w="9556" w:type="dxa"/>
            <w:gridSpan w:val="7"/>
            <w:vAlign w:val="center"/>
          </w:tcPr>
          <w:p w14:paraId="64954B16" w14:textId="5BEC5C81" w:rsidR="008631FC" w:rsidRPr="008631FC" w:rsidRDefault="008631FC" w:rsidP="008631FC">
            <w:pPr>
              <w:rPr>
                <w:rFonts w:ascii="Tahoma" w:hAnsi="Tahoma" w:cs="Tahoma"/>
                <w:b/>
                <w:bCs/>
                <w:color w:val="000000" w:themeColor="text1"/>
              </w:rPr>
            </w:pPr>
            <w:r w:rsidRPr="008631FC">
              <w:rPr>
                <w:rFonts w:ascii="Tahoma" w:hAnsi="Tahoma" w:cs="Tahoma"/>
                <w:b/>
                <w:bCs/>
                <w:color w:val="000000" w:themeColor="text1"/>
              </w:rPr>
              <w:t xml:space="preserve">         Укупно пружено </w:t>
            </w:r>
            <w:r>
              <w:rPr>
                <w:rFonts w:ascii="Tahoma" w:hAnsi="Tahoma" w:cs="Tahoma"/>
                <w:b/>
                <w:bCs/>
                <w:color w:val="000000" w:themeColor="text1"/>
                <w:lang w:val="sr-Cyrl-RS"/>
              </w:rPr>
              <w:t>услуга</w:t>
            </w:r>
            <w:r w:rsidRPr="008631FC">
              <w:rPr>
                <w:rFonts w:ascii="Tahoma" w:hAnsi="Tahoma" w:cs="Tahoma"/>
                <w:b/>
                <w:bCs/>
                <w:color w:val="000000" w:themeColor="text1"/>
              </w:rPr>
              <w:t xml:space="preserve"> на износ:  </w:t>
            </w:r>
          </w:p>
          <w:p w14:paraId="4E6E6821" w14:textId="77777777" w:rsidR="008631FC" w:rsidRPr="008631FC" w:rsidRDefault="008631FC" w:rsidP="008631FC">
            <w:pPr>
              <w:rPr>
                <w:rFonts w:ascii="Tahoma" w:hAnsi="Tahoma" w:cs="Tahoma"/>
                <w:b/>
                <w:bCs/>
                <w:color w:val="000000" w:themeColor="text1"/>
              </w:rPr>
            </w:pPr>
          </w:p>
          <w:p w14:paraId="7C9D8B5B" w14:textId="1F05F35F" w:rsidR="008631FC" w:rsidRPr="008631FC" w:rsidRDefault="008631FC" w:rsidP="008631FC">
            <w:pPr>
              <w:rPr>
                <w:rFonts w:ascii="Tahoma" w:hAnsi="Tahoma" w:cs="Tahoma"/>
                <w:b/>
                <w:bCs/>
                <w:color w:val="000000" w:themeColor="text1"/>
              </w:rPr>
            </w:pPr>
            <w:r>
              <w:rPr>
                <w:rFonts w:ascii="Tahoma" w:hAnsi="Tahoma" w:cs="Tahoma"/>
                <w:color w:val="000000" w:themeColor="text1"/>
                <w:lang w:val="sr-Cyrl-RS" w:eastAsia="en-US"/>
              </w:rPr>
              <w:t xml:space="preserve">Услуге </w:t>
            </w:r>
            <w:r w:rsidRPr="008631FC">
              <w:rPr>
                <w:rFonts w:ascii="Tahoma" w:hAnsi="Tahoma" w:cs="Tahoma"/>
                <w:color w:val="000000" w:themeColor="text1"/>
                <w:lang w:eastAsia="en-US"/>
              </w:rPr>
              <w:t>су изведен</w:t>
            </w:r>
            <w:r>
              <w:rPr>
                <w:rFonts w:ascii="Tahoma" w:hAnsi="Tahoma" w:cs="Tahoma"/>
                <w:color w:val="000000" w:themeColor="text1"/>
                <w:lang w:val="sr-Cyrl-RS" w:eastAsia="en-US"/>
              </w:rPr>
              <w:t>е</w:t>
            </w:r>
            <w:r w:rsidRPr="008631FC">
              <w:rPr>
                <w:rFonts w:ascii="Tahoma" w:hAnsi="Tahoma" w:cs="Tahoma"/>
                <w:color w:val="000000" w:themeColor="text1"/>
                <w:lang w:eastAsia="en-US"/>
              </w:rPr>
              <w:t xml:space="preserve"> у потпуности, у утврђеним роковима и са одговарајућом квалитетом. </w:t>
            </w:r>
            <w:r w:rsidRPr="008631FC">
              <w:rPr>
                <w:rFonts w:ascii="Tahoma" w:hAnsi="Tahoma" w:cs="Tahoma"/>
                <w:color w:val="000000" w:themeColor="text1"/>
                <w:lang w:val="en-US" w:eastAsia="en-US"/>
              </w:rPr>
              <w:t>Стране немају примједби једна према другој.</w:t>
            </w:r>
          </w:p>
        </w:tc>
      </w:tr>
    </w:tbl>
    <w:p w14:paraId="37C39A30" w14:textId="77777777" w:rsidR="008631FC" w:rsidRDefault="008631FC" w:rsidP="008631FC">
      <w:pPr>
        <w:rPr>
          <w:lang w:val="sr-Cyrl-BA"/>
        </w:rPr>
      </w:pPr>
    </w:p>
    <w:tbl>
      <w:tblPr>
        <w:tblW w:w="10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6"/>
        <w:gridCol w:w="5104"/>
      </w:tblGrid>
      <w:tr w:rsidR="00851F80" w:rsidRPr="00851F80" w14:paraId="24F0320F" w14:textId="77777777" w:rsidTr="00EC6E1B">
        <w:trPr>
          <w:trHeight w:val="1815"/>
          <w:jc w:val="center"/>
        </w:trPr>
        <w:tc>
          <w:tcPr>
            <w:tcW w:w="5246" w:type="dxa"/>
            <w:shd w:val="clear" w:color="auto" w:fill="auto"/>
          </w:tcPr>
          <w:p w14:paraId="1F7FF167" w14:textId="77777777" w:rsidR="00851F80" w:rsidRPr="00851F80" w:rsidRDefault="00851F80" w:rsidP="00EC6E1B">
            <w:pPr>
              <w:suppressAutoHyphens w:val="0"/>
              <w:spacing w:line="0" w:lineRule="atLeast"/>
              <w:jc w:val="center"/>
              <w:rPr>
                <w:rFonts w:ascii="Tahoma" w:eastAsia="Calibri" w:hAnsi="Tahoma" w:cs="Tahoma"/>
                <w:b/>
                <w:lang w:val="sr-Cyrl-BA" w:eastAsia="en-US"/>
              </w:rPr>
            </w:pPr>
            <w:r w:rsidRPr="00851F80">
              <w:rPr>
                <w:rFonts w:ascii="Tahoma" w:eastAsia="Calibri" w:hAnsi="Tahoma" w:cs="Tahoma"/>
                <w:b/>
                <w:lang w:val="sr-Cyrl-RS" w:eastAsia="en-US"/>
              </w:rPr>
              <w:t>Наручилац</w:t>
            </w:r>
          </w:p>
          <w:p w14:paraId="0A5CD1D7" w14:textId="77777777" w:rsidR="00851F80" w:rsidRPr="00851F80" w:rsidRDefault="00851F80" w:rsidP="00EC6E1B">
            <w:pPr>
              <w:suppressAutoHyphens w:val="0"/>
              <w:spacing w:line="0" w:lineRule="atLeast"/>
              <w:rPr>
                <w:rFonts w:ascii="Tahoma" w:eastAsia="Calibri" w:hAnsi="Tahoma" w:cs="Tahoma"/>
                <w:lang w:val="sr-Cyrl-BA" w:eastAsia="en-US"/>
              </w:rPr>
            </w:pPr>
          </w:p>
          <w:p w14:paraId="25EADB48" w14:textId="77777777" w:rsidR="00851F80" w:rsidRPr="00851F80" w:rsidRDefault="00851F80" w:rsidP="00EC6E1B">
            <w:pPr>
              <w:suppressAutoHyphens w:val="0"/>
              <w:spacing w:line="0" w:lineRule="atLeast"/>
              <w:jc w:val="center"/>
              <w:rPr>
                <w:rFonts w:ascii="Tahoma" w:eastAsia="Calibri" w:hAnsi="Tahoma" w:cs="Tahoma"/>
                <w:lang w:val="sr-Cyrl-BA" w:eastAsia="en-US"/>
              </w:rPr>
            </w:pPr>
          </w:p>
          <w:p w14:paraId="3DEB1925" w14:textId="77777777" w:rsidR="00851F80" w:rsidRPr="00851F80" w:rsidRDefault="00851F80" w:rsidP="00EC6E1B">
            <w:pPr>
              <w:suppressAutoHyphens w:val="0"/>
              <w:spacing w:line="0" w:lineRule="atLeast"/>
              <w:jc w:val="center"/>
              <w:rPr>
                <w:rFonts w:ascii="Tahoma" w:eastAsia="Calibri" w:hAnsi="Tahoma" w:cs="Tahoma"/>
                <w:lang w:val="sr-Cyrl-BA" w:eastAsia="en-US"/>
              </w:rPr>
            </w:pPr>
          </w:p>
          <w:p w14:paraId="7F307EEC" w14:textId="77777777" w:rsidR="00851F80" w:rsidRPr="00851F80" w:rsidRDefault="00851F80" w:rsidP="00EC6E1B">
            <w:pPr>
              <w:suppressAutoHyphens w:val="0"/>
              <w:spacing w:line="0" w:lineRule="atLeast"/>
              <w:jc w:val="center"/>
              <w:rPr>
                <w:rFonts w:ascii="Tahoma" w:eastAsia="Calibri" w:hAnsi="Tahoma" w:cs="Tahoma"/>
                <w:lang w:val="sr-Cyrl-BA" w:eastAsia="en-US"/>
              </w:rPr>
            </w:pPr>
          </w:p>
          <w:p w14:paraId="028225D0" w14:textId="77777777" w:rsidR="00851F80" w:rsidRPr="00851F80" w:rsidRDefault="00851F80" w:rsidP="00EC6E1B">
            <w:pPr>
              <w:suppressAutoHyphens w:val="0"/>
              <w:spacing w:line="0" w:lineRule="atLeast"/>
              <w:jc w:val="center"/>
              <w:rPr>
                <w:rFonts w:ascii="Tahoma" w:eastAsia="Calibri" w:hAnsi="Tahoma" w:cs="Tahoma"/>
                <w:lang w:val="sr-Latn-CS" w:eastAsia="en-US"/>
              </w:rPr>
            </w:pPr>
            <w:r w:rsidRPr="00851F80">
              <w:rPr>
                <w:rFonts w:ascii="Tahoma" w:eastAsia="Calibri" w:hAnsi="Tahoma" w:cs="Tahoma"/>
                <w:lang w:val="sr-Latn-CS" w:eastAsia="en-US"/>
              </w:rPr>
              <w:t>________________________________</w:t>
            </w:r>
          </w:p>
          <w:p w14:paraId="55F15CA0" w14:textId="77777777" w:rsidR="00851F80" w:rsidRPr="00851F80" w:rsidRDefault="00851F80" w:rsidP="00EC6E1B">
            <w:pPr>
              <w:suppressAutoHyphens w:val="0"/>
              <w:spacing w:line="0" w:lineRule="atLeast"/>
              <w:jc w:val="center"/>
              <w:rPr>
                <w:rFonts w:ascii="Tahoma" w:eastAsia="Calibri" w:hAnsi="Tahoma" w:cs="Tahoma"/>
                <w:lang w:val="sr-Cyrl-BA" w:eastAsia="en-US"/>
              </w:rPr>
            </w:pPr>
            <w:r w:rsidRPr="00851F80">
              <w:rPr>
                <w:rFonts w:ascii="Tahoma" w:eastAsia="Calibri" w:hAnsi="Tahoma" w:cs="Tahoma"/>
                <w:lang w:val="sr-Cyrl-BA" w:eastAsia="en-US"/>
              </w:rPr>
              <w:t xml:space="preserve">Генерални директор Ткачев Кирил Сергеевич </w:t>
            </w:r>
          </w:p>
        </w:tc>
        <w:tc>
          <w:tcPr>
            <w:tcW w:w="5104" w:type="dxa"/>
            <w:shd w:val="clear" w:color="auto" w:fill="auto"/>
          </w:tcPr>
          <w:p w14:paraId="277B4B95" w14:textId="77777777" w:rsidR="00851F80" w:rsidRPr="00851F80" w:rsidRDefault="00851F80" w:rsidP="00EC6E1B">
            <w:pPr>
              <w:suppressAutoHyphens w:val="0"/>
              <w:spacing w:line="0" w:lineRule="atLeast"/>
              <w:jc w:val="center"/>
              <w:rPr>
                <w:rFonts w:ascii="Tahoma" w:eastAsia="Calibri" w:hAnsi="Tahoma" w:cs="Tahoma"/>
                <w:lang w:eastAsia="en-US"/>
              </w:rPr>
            </w:pPr>
            <w:r>
              <w:rPr>
                <w:rFonts w:ascii="Tahoma" w:eastAsia="Calibri" w:hAnsi="Tahoma" w:cs="Tahoma"/>
                <w:b/>
                <w:lang w:val="sr-Cyrl-RS" w:eastAsia="en-US"/>
              </w:rPr>
              <w:t>Извршилац</w:t>
            </w:r>
          </w:p>
          <w:p w14:paraId="400F5B5C" w14:textId="77777777" w:rsidR="00851F80" w:rsidRPr="00851F80" w:rsidRDefault="00851F80" w:rsidP="00EC6E1B">
            <w:pPr>
              <w:suppressAutoHyphens w:val="0"/>
              <w:spacing w:line="0" w:lineRule="atLeast"/>
              <w:rPr>
                <w:rFonts w:ascii="Tahoma" w:eastAsia="Calibri" w:hAnsi="Tahoma" w:cs="Tahoma"/>
                <w:lang w:val="sr-Cyrl-BA" w:eastAsia="en-US"/>
              </w:rPr>
            </w:pPr>
          </w:p>
          <w:p w14:paraId="2830B629" w14:textId="77777777" w:rsidR="00851F80" w:rsidRPr="00851F80" w:rsidRDefault="00851F80" w:rsidP="00EC6E1B">
            <w:pPr>
              <w:suppressAutoHyphens w:val="0"/>
              <w:spacing w:line="0" w:lineRule="atLeast"/>
              <w:jc w:val="center"/>
              <w:rPr>
                <w:rFonts w:ascii="Tahoma" w:eastAsia="Calibri" w:hAnsi="Tahoma" w:cs="Tahoma"/>
                <w:lang w:val="sr-Cyrl-BA" w:eastAsia="en-US"/>
              </w:rPr>
            </w:pPr>
          </w:p>
          <w:p w14:paraId="6FC8FF49" w14:textId="77777777" w:rsidR="00851F80" w:rsidRPr="00851F80" w:rsidRDefault="00851F80" w:rsidP="00EC6E1B">
            <w:pPr>
              <w:suppressAutoHyphens w:val="0"/>
              <w:spacing w:line="0" w:lineRule="atLeast"/>
              <w:rPr>
                <w:rFonts w:ascii="Tahoma" w:eastAsia="Calibri" w:hAnsi="Tahoma" w:cs="Tahoma"/>
                <w:lang w:val="sr-Cyrl-BA" w:eastAsia="en-US"/>
              </w:rPr>
            </w:pPr>
          </w:p>
          <w:p w14:paraId="0CF67CCC" w14:textId="77777777" w:rsidR="00851F80" w:rsidRPr="00851F80" w:rsidRDefault="00851F80" w:rsidP="00EC6E1B">
            <w:pPr>
              <w:suppressAutoHyphens w:val="0"/>
              <w:spacing w:line="0" w:lineRule="atLeast"/>
              <w:rPr>
                <w:rFonts w:ascii="Tahoma" w:eastAsia="Calibri" w:hAnsi="Tahoma" w:cs="Tahoma"/>
                <w:lang w:val="sr-Cyrl-BA" w:eastAsia="en-US"/>
              </w:rPr>
            </w:pPr>
          </w:p>
          <w:p w14:paraId="671E5987" w14:textId="77777777" w:rsidR="00851F80" w:rsidRPr="00851F80" w:rsidRDefault="00851F80" w:rsidP="00EC6E1B">
            <w:pPr>
              <w:suppressAutoHyphens w:val="0"/>
              <w:spacing w:line="0" w:lineRule="atLeast"/>
              <w:jc w:val="center"/>
              <w:rPr>
                <w:rFonts w:ascii="Tahoma" w:eastAsia="Calibri" w:hAnsi="Tahoma" w:cs="Tahoma"/>
                <w:lang w:eastAsia="en-US"/>
              </w:rPr>
            </w:pPr>
            <w:r w:rsidRPr="00851F80">
              <w:rPr>
                <w:rFonts w:ascii="Tahoma" w:eastAsia="Calibri" w:hAnsi="Tahoma" w:cs="Tahoma"/>
                <w:lang w:eastAsia="en-US"/>
              </w:rPr>
              <w:t>___________________________________</w:t>
            </w:r>
          </w:p>
          <w:p w14:paraId="125D6B75" w14:textId="77777777" w:rsidR="00851F80" w:rsidRPr="00851F80" w:rsidRDefault="00851F80" w:rsidP="00EC6E1B">
            <w:pPr>
              <w:suppressAutoHyphens w:val="0"/>
              <w:snapToGrid w:val="0"/>
              <w:spacing w:line="0" w:lineRule="atLeast"/>
              <w:jc w:val="center"/>
              <w:rPr>
                <w:rFonts w:ascii="Tahoma" w:eastAsia="Calibri" w:hAnsi="Tahoma" w:cs="Tahoma"/>
                <w:lang w:val="sr-Cyrl-BA" w:eastAsia="en-US"/>
              </w:rPr>
            </w:pPr>
            <w:r w:rsidRPr="00851F80">
              <w:rPr>
                <w:rFonts w:ascii="Tahoma" w:eastAsia="Calibri" w:hAnsi="Tahoma" w:cs="Tahoma"/>
                <w:lang w:eastAsia="en-US"/>
              </w:rPr>
              <w:t xml:space="preserve"> Директор</w:t>
            </w:r>
          </w:p>
        </w:tc>
      </w:tr>
    </w:tbl>
    <w:p w14:paraId="560AE3AF" w14:textId="41C05824" w:rsidR="004C7E2F" w:rsidRDefault="004C7E2F" w:rsidP="00851F80">
      <w:pPr>
        <w:rPr>
          <w:rFonts w:ascii="Tahoma" w:hAnsi="Tahoma" w:cs="Tahoma"/>
          <w:b/>
          <w:lang w:val="sr-Cyrl-RS"/>
        </w:rPr>
      </w:pPr>
    </w:p>
    <w:p w14:paraId="56EFF096" w14:textId="1A18BDBD" w:rsidR="001B3949" w:rsidRPr="00801DAF" w:rsidRDefault="001B3949" w:rsidP="00851F80">
      <w:pPr>
        <w:rPr>
          <w:rFonts w:ascii="Tahoma" w:hAnsi="Tahoma" w:cs="Tahoma"/>
          <w:b/>
          <w:lang w:val="sr-Cyrl-RS"/>
        </w:rPr>
      </w:pPr>
    </w:p>
    <w:sectPr w:rsidR="001B3949" w:rsidRPr="00801DAF" w:rsidSect="00EC13C3">
      <w:headerReference w:type="default" r:id="rId15"/>
      <w:footerReference w:type="even" r:id="rId16"/>
      <w:footerReference w:type="default" r:id="rId17"/>
      <w:footnotePr>
        <w:pos w:val="beneathText"/>
      </w:footnotePr>
      <w:pgSz w:w="12240" w:h="15840" w:code="1"/>
      <w:pgMar w:top="680" w:right="902" w:bottom="567" w:left="1134" w:header="425" w:footer="5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C1DC53" w14:textId="77777777" w:rsidR="005308F6" w:rsidRDefault="005308F6">
      <w:r>
        <w:separator/>
      </w:r>
    </w:p>
  </w:endnote>
  <w:endnote w:type="continuationSeparator" w:id="0">
    <w:p w14:paraId="635BA8A2" w14:textId="77777777" w:rsidR="005308F6" w:rsidRDefault="00530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ngsana New">
    <w:panose1 w:val="02020603050405020304"/>
    <w:charset w:val="DE"/>
    <w:family w:val="roman"/>
    <w:notTrueType/>
    <w:pitch w:val="variable"/>
    <w:sig w:usb0="01000001" w:usb1="00000000" w:usb2="00000000" w:usb3="00000000" w:csb0="00010000"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FAD73C" w14:textId="77777777" w:rsidR="005308F6" w:rsidRDefault="005308F6" w:rsidP="0042283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2012EE" w14:textId="77777777" w:rsidR="005308F6" w:rsidRDefault="005308F6" w:rsidP="0042283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3B6C78" w14:textId="6FD59FB9" w:rsidR="005308F6" w:rsidRDefault="005308F6" w:rsidP="0042283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C2598">
      <w:rPr>
        <w:rStyle w:val="PageNumber"/>
        <w:noProof/>
      </w:rPr>
      <w:t>23</w:t>
    </w:r>
    <w:r>
      <w:rPr>
        <w:rStyle w:val="PageNumber"/>
      </w:rPr>
      <w:fldChar w:fldCharType="end"/>
    </w:r>
  </w:p>
  <w:p w14:paraId="40BD2BF5" w14:textId="77777777" w:rsidR="005308F6" w:rsidRDefault="005308F6" w:rsidP="0042283D">
    <w:pPr>
      <w:pStyle w:val="Footer"/>
      <w:ind w:right="360"/>
    </w:pPr>
    <w:r>
      <w:rPr>
        <w:noProof/>
        <w:lang w:val="en-GB" w:eastAsia="en-GB"/>
      </w:rPr>
      <mc:AlternateContent>
        <mc:Choice Requires="wps">
          <w:drawing>
            <wp:anchor distT="0" distB="0" distL="0" distR="0" simplePos="0" relativeHeight="251657216" behindDoc="0" locked="0" layoutInCell="1" allowOverlap="1" wp14:anchorId="4B0D21B9" wp14:editId="51D382A2">
              <wp:simplePos x="0" y="0"/>
              <wp:positionH relativeFrom="margin">
                <wp:align>center</wp:align>
              </wp:positionH>
              <wp:positionV relativeFrom="paragraph">
                <wp:posOffset>635</wp:posOffset>
              </wp:positionV>
              <wp:extent cx="271780" cy="174625"/>
              <wp:effectExtent l="0" t="0" r="0" b="0"/>
              <wp:wrapSquare wrapText="largest"/>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1746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60578A" w14:textId="77777777" w:rsidR="005308F6" w:rsidRPr="000F5A36" w:rsidRDefault="005308F6" w:rsidP="000F5A36">
                          <w:pPr>
                            <w:rPr>
                              <w:rStyle w:val="PageNumbe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0D21B9" id="_x0000_t202" coordsize="21600,21600" o:spt="202" path="m,l,21600r21600,l21600,xe">
              <v:stroke joinstyle="miter"/>
              <v:path gradientshapeok="t" o:connecttype="rect"/>
            </v:shapetype>
            <v:shape id="Text Box 1" o:spid="_x0000_s1027" type="#_x0000_t202" style="position:absolute;margin-left:0;margin-top:.05pt;width:21.4pt;height:13.75pt;z-index:251657216;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" stroked="f">
              <v:fill opacity="0"/>
              <v:textbox inset="0,0,0,0">
                <w:txbxContent>
                  <w:p w14:paraId="3360578A" w14:textId="77777777" w:rsidR="005308F6" w:rsidRPr="000F5A36" w:rsidRDefault="005308F6" w:rsidP="000F5A36">
                    <w:pPr>
                      <w:rPr>
                        <w:rStyle w:val="PageNumber"/>
                      </w:rPr>
                    </w:pPr>
                  </w:p>
                </w:txbxContent>
              </v:textbox>
              <w10:wrap type="square" side="largest"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6F257C" w14:textId="77777777" w:rsidR="005308F6" w:rsidRDefault="005308F6">
      <w:r>
        <w:separator/>
      </w:r>
    </w:p>
  </w:footnote>
  <w:footnote w:type="continuationSeparator" w:id="0">
    <w:p w14:paraId="2D40E79F" w14:textId="77777777" w:rsidR="005308F6" w:rsidRDefault="005308F6">
      <w:r>
        <w:continuationSeparator/>
      </w:r>
    </w:p>
  </w:footnote>
  <w:footnote w:id="1">
    <w:p w14:paraId="06168F5B" w14:textId="77777777" w:rsidR="005308F6" w:rsidRPr="00851F80" w:rsidRDefault="005308F6" w:rsidP="00BE1049">
      <w:pPr>
        <w:tabs>
          <w:tab w:val="left" w:pos="142"/>
        </w:tabs>
        <w:spacing w:after="120"/>
        <w:ind w:left="142" w:hanging="142"/>
        <w:rPr>
          <w:sz w:val="18"/>
          <w:szCs w:val="18"/>
        </w:rPr>
      </w:pPr>
      <w:r>
        <w:rPr>
          <w:rStyle w:val="FootnoteReference"/>
        </w:rPr>
        <w:footnoteRef/>
      </w:r>
      <w:r>
        <w:t xml:space="preserve"> </w:t>
      </w:r>
      <w:r w:rsidRPr="00851F80">
        <w:rPr>
          <w:rFonts w:ascii="Tahoma" w:eastAsia="Calibri" w:hAnsi="Tahoma" w:cs="Tahoma"/>
          <w:sz w:val="18"/>
          <w:szCs w:val="18"/>
        </w:rPr>
        <w:t xml:space="preserve">У случају истовременог постојања у уоченој чињеници карактеристика неколико горе наведених повреда, укупан износ новчаних казни одређује се сумирањем износа казни, при томе </w:t>
      </w:r>
      <w:r w:rsidRPr="00851F80">
        <w:rPr>
          <w:rFonts w:ascii="Tahoma" w:hAnsi="Tahoma"/>
          <w:bCs/>
          <w:sz w:val="18"/>
          <w:szCs w:val="18"/>
        </w:rPr>
        <w:t>Изврши</w:t>
      </w:r>
      <w:r w:rsidRPr="00851F80">
        <w:rPr>
          <w:rFonts w:ascii="Tahoma" w:hAnsi="Tahoma"/>
          <w:bCs/>
          <w:sz w:val="18"/>
          <w:szCs w:val="18"/>
          <w:lang w:val="sr-Cyrl-RS"/>
        </w:rPr>
        <w:t>оца</w:t>
      </w:r>
      <w:r w:rsidRPr="00851F80">
        <w:rPr>
          <w:rFonts w:ascii="Tahoma" w:hAnsi="Tahoma"/>
          <w:bCs/>
          <w:sz w:val="18"/>
          <w:szCs w:val="18"/>
        </w:rPr>
        <w:t xml:space="preserve"> услуге</w:t>
      </w:r>
      <w:r w:rsidRPr="00851F80">
        <w:rPr>
          <w:rFonts w:ascii="Tahoma" w:eastAsia="Calibri" w:hAnsi="Tahoma" w:cs="Tahoma"/>
          <w:sz w:val="18"/>
          <w:szCs w:val="18"/>
        </w:rPr>
        <w:t xml:space="preserve"> сноси одговорност према Наручиоцу за све повреде ових захтјева од стране радника Подизвођача.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DFC623" w14:textId="77777777" w:rsidR="005308F6" w:rsidRDefault="005308F6">
    <w:pPr>
      <w:pStyle w:val="Header"/>
    </w:pPr>
    <w:r>
      <w:rPr>
        <w:noProof/>
        <w:lang w:val="en-GB" w:eastAsia="en-GB"/>
      </w:rPr>
      <mc:AlternateContent>
        <mc:Choice Requires="wps">
          <w:drawing>
            <wp:anchor distT="0" distB="0" distL="0" distR="0" simplePos="0" relativeHeight="251658240" behindDoc="0" locked="0" layoutInCell="1" allowOverlap="1" wp14:anchorId="7181328B" wp14:editId="047D03F3">
              <wp:simplePos x="0" y="0"/>
              <wp:positionH relativeFrom="page">
                <wp:posOffset>3109595</wp:posOffset>
              </wp:positionH>
              <wp:positionV relativeFrom="paragraph">
                <wp:posOffset>7620</wp:posOffset>
              </wp:positionV>
              <wp:extent cx="13970" cy="146050"/>
              <wp:effectExtent l="0" t="0" r="0" b="0"/>
              <wp:wrapSquare wrapText="largest"/>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 cy="1460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47652E" w14:textId="77777777" w:rsidR="005308F6" w:rsidRDefault="005308F6">
                          <w:pPr>
                            <w:pStyle w:val="Head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81328B" id="_x0000_t202" coordsize="21600,21600" o:spt="202" path="m,l,21600r21600,l21600,xe">
              <v:stroke joinstyle="miter"/>
              <v:path gradientshapeok="t" o:connecttype="rect"/>
            </v:shapetype>
            <v:shape id="Text Box 2" o:spid="_x0000_s1026" type="#_x0000_t202" style="position:absolute;margin-left:244.85pt;margin-top:.6pt;width:1.1pt;height:11.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" stroked="f">
              <v:fill opacity="0"/>
              <v:textbox inset="0,0,0,0">
                <w:txbxContent>
                  <w:p w14:paraId="3A47652E" w14:textId="77777777" w:rsidR="005308F6" w:rsidRDefault="005308F6">
                    <w:pPr>
                      <w:pStyle w:val="Header"/>
                    </w:pPr>
                  </w:p>
                </w:txbxContent>
              </v:textbox>
              <w10:wrap type="square" side="largest" anchorx="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Heading1"/>
      <w:lvlText w:val=""/>
      <w:lvlJc w:val="left"/>
      <w:pPr>
        <w:tabs>
          <w:tab w:val="num" w:pos="432"/>
        </w:tabs>
        <w:ind w:left="432" w:hanging="432"/>
      </w:pPr>
    </w:lvl>
    <w:lvl w:ilvl="1">
      <w:start w:val="1"/>
      <w:numFmt w:val="none"/>
      <w:pStyle w:val="Heading2"/>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pStyle w:val="Heading4"/>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720"/>
        </w:tabs>
        <w:ind w:left="720" w:hanging="360"/>
      </w:pPr>
    </w:lvl>
  </w:abstractNum>
  <w:abstractNum w:abstractNumId="3" w15:restartNumberingAfterBreak="0">
    <w:nsid w:val="00000004"/>
    <w:multiLevelType w:val="singleLevel"/>
    <w:tmpl w:val="00000004"/>
    <w:name w:val="WW8Num26"/>
    <w:lvl w:ilvl="0">
      <w:start w:val="1"/>
      <w:numFmt w:val="bullet"/>
      <w:pStyle w:val="Spiegelstrich"/>
      <w:lvlText w:val=""/>
      <w:lvlJc w:val="left"/>
      <w:pPr>
        <w:tabs>
          <w:tab w:val="num" w:pos="1232"/>
        </w:tabs>
        <w:ind w:left="1232" w:hanging="360"/>
      </w:pPr>
      <w:rPr>
        <w:rFonts w:ascii="Wingdings" w:hAnsi="Wingdings"/>
      </w:rPr>
    </w:lvl>
  </w:abstractNum>
  <w:abstractNum w:abstractNumId="4" w15:restartNumberingAfterBreak="0">
    <w:nsid w:val="15516E9C"/>
    <w:multiLevelType w:val="hybridMultilevel"/>
    <w:tmpl w:val="C99281E2"/>
    <w:lvl w:ilvl="0" w:tplc="981278E8">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5BE6E60"/>
    <w:multiLevelType w:val="hybridMultilevel"/>
    <w:tmpl w:val="5CA824E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15:restartNumberingAfterBreak="0">
    <w:nsid w:val="61C802ED"/>
    <w:multiLevelType w:val="multilevel"/>
    <w:tmpl w:val="D72AFD5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b w:val="0"/>
        <w:u w:val="single"/>
      </w:rPr>
    </w:lvl>
    <w:lvl w:ilvl="2">
      <w:start w:val="1"/>
      <w:numFmt w:val="decimal"/>
      <w:isLgl/>
      <w:lvlText w:val="%1.%2.%3."/>
      <w:lvlJc w:val="left"/>
      <w:pPr>
        <w:ind w:left="2160" w:hanging="1080"/>
      </w:pPr>
      <w:rPr>
        <w:rFonts w:hint="default"/>
        <w:b w:val="0"/>
        <w:u w:val="single"/>
      </w:rPr>
    </w:lvl>
    <w:lvl w:ilvl="3">
      <w:start w:val="1"/>
      <w:numFmt w:val="decimal"/>
      <w:isLgl/>
      <w:lvlText w:val="%1.%2.%3.%4."/>
      <w:lvlJc w:val="left"/>
      <w:pPr>
        <w:ind w:left="2520" w:hanging="1080"/>
      </w:pPr>
      <w:rPr>
        <w:rFonts w:hint="default"/>
        <w:b w:val="0"/>
        <w:u w:val="single"/>
      </w:rPr>
    </w:lvl>
    <w:lvl w:ilvl="4">
      <w:start w:val="1"/>
      <w:numFmt w:val="decimal"/>
      <w:isLgl/>
      <w:lvlText w:val="%1.%2.%3.%4.%5."/>
      <w:lvlJc w:val="left"/>
      <w:pPr>
        <w:ind w:left="3240" w:hanging="1440"/>
      </w:pPr>
      <w:rPr>
        <w:rFonts w:hint="default"/>
        <w:b w:val="0"/>
        <w:u w:val="single"/>
      </w:rPr>
    </w:lvl>
    <w:lvl w:ilvl="5">
      <w:start w:val="1"/>
      <w:numFmt w:val="decimal"/>
      <w:isLgl/>
      <w:lvlText w:val="%1.%2.%3.%4.%5.%6."/>
      <w:lvlJc w:val="left"/>
      <w:pPr>
        <w:ind w:left="3960" w:hanging="1800"/>
      </w:pPr>
      <w:rPr>
        <w:rFonts w:hint="default"/>
        <w:b w:val="0"/>
        <w:u w:val="single"/>
      </w:rPr>
    </w:lvl>
    <w:lvl w:ilvl="6">
      <w:start w:val="1"/>
      <w:numFmt w:val="decimal"/>
      <w:isLgl/>
      <w:lvlText w:val="%1.%2.%3.%4.%5.%6.%7."/>
      <w:lvlJc w:val="left"/>
      <w:pPr>
        <w:ind w:left="4320" w:hanging="1800"/>
      </w:pPr>
      <w:rPr>
        <w:rFonts w:hint="default"/>
        <w:b w:val="0"/>
        <w:u w:val="single"/>
      </w:rPr>
    </w:lvl>
    <w:lvl w:ilvl="7">
      <w:start w:val="1"/>
      <w:numFmt w:val="decimal"/>
      <w:isLgl/>
      <w:lvlText w:val="%1.%2.%3.%4.%5.%6.%7.%8."/>
      <w:lvlJc w:val="left"/>
      <w:pPr>
        <w:ind w:left="5040" w:hanging="2160"/>
      </w:pPr>
      <w:rPr>
        <w:rFonts w:hint="default"/>
        <w:b w:val="0"/>
        <w:u w:val="single"/>
      </w:rPr>
    </w:lvl>
    <w:lvl w:ilvl="8">
      <w:start w:val="1"/>
      <w:numFmt w:val="decimal"/>
      <w:isLgl/>
      <w:lvlText w:val="%1.%2.%3.%4.%5.%6.%7.%8.%9."/>
      <w:lvlJc w:val="left"/>
      <w:pPr>
        <w:ind w:left="5760" w:hanging="2520"/>
      </w:pPr>
      <w:rPr>
        <w:rFonts w:hint="default"/>
        <w:b w:val="0"/>
        <w:u w:val="single"/>
      </w:rPr>
    </w:lvl>
  </w:abstractNum>
  <w:num w:numId="1">
    <w:abstractNumId w:val="0"/>
  </w:num>
  <w:num w:numId="2">
    <w:abstractNumId w:val="3"/>
  </w:num>
  <w:num w:numId="3">
    <w:abstractNumId w:val="5"/>
  </w:num>
  <w:num w:numId="4">
    <w:abstractNumId w:val="6"/>
  </w:num>
  <w:num w:numId="5">
    <w:abstractNumId w:val="4"/>
  </w:num>
  <w:num w:numId="6">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34817"/>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D30"/>
    <w:rsid w:val="00001918"/>
    <w:rsid w:val="000024B6"/>
    <w:rsid w:val="00002BB0"/>
    <w:rsid w:val="000062B3"/>
    <w:rsid w:val="00007C03"/>
    <w:rsid w:val="00010470"/>
    <w:rsid w:val="00010B9C"/>
    <w:rsid w:val="0001185A"/>
    <w:rsid w:val="000122CA"/>
    <w:rsid w:val="0001258A"/>
    <w:rsid w:val="00013E4E"/>
    <w:rsid w:val="0001660E"/>
    <w:rsid w:val="00016BD2"/>
    <w:rsid w:val="00017BBF"/>
    <w:rsid w:val="0002004A"/>
    <w:rsid w:val="000205A2"/>
    <w:rsid w:val="0002131D"/>
    <w:rsid w:val="00022BE1"/>
    <w:rsid w:val="00022C1A"/>
    <w:rsid w:val="00023F8B"/>
    <w:rsid w:val="000273A8"/>
    <w:rsid w:val="00027E04"/>
    <w:rsid w:val="0003198D"/>
    <w:rsid w:val="00031D7B"/>
    <w:rsid w:val="00032214"/>
    <w:rsid w:val="000325FD"/>
    <w:rsid w:val="00032B04"/>
    <w:rsid w:val="00034882"/>
    <w:rsid w:val="00036794"/>
    <w:rsid w:val="000418DD"/>
    <w:rsid w:val="00044C27"/>
    <w:rsid w:val="00044D18"/>
    <w:rsid w:val="000467E0"/>
    <w:rsid w:val="00047157"/>
    <w:rsid w:val="0004799F"/>
    <w:rsid w:val="00047D32"/>
    <w:rsid w:val="00050665"/>
    <w:rsid w:val="00051F47"/>
    <w:rsid w:val="00052B14"/>
    <w:rsid w:val="00053384"/>
    <w:rsid w:val="000553D2"/>
    <w:rsid w:val="000553F6"/>
    <w:rsid w:val="000576D8"/>
    <w:rsid w:val="00062D1C"/>
    <w:rsid w:val="00063953"/>
    <w:rsid w:val="00065C58"/>
    <w:rsid w:val="00066FF4"/>
    <w:rsid w:val="00067D5D"/>
    <w:rsid w:val="0007435D"/>
    <w:rsid w:val="000748DD"/>
    <w:rsid w:val="000755DF"/>
    <w:rsid w:val="00076F99"/>
    <w:rsid w:val="000771CB"/>
    <w:rsid w:val="00081D19"/>
    <w:rsid w:val="000831F5"/>
    <w:rsid w:val="00084845"/>
    <w:rsid w:val="00085546"/>
    <w:rsid w:val="00085613"/>
    <w:rsid w:val="00086B98"/>
    <w:rsid w:val="00086DBA"/>
    <w:rsid w:val="00087A67"/>
    <w:rsid w:val="000909AE"/>
    <w:rsid w:val="00091D11"/>
    <w:rsid w:val="00092317"/>
    <w:rsid w:val="00092E72"/>
    <w:rsid w:val="00093C0B"/>
    <w:rsid w:val="0009436D"/>
    <w:rsid w:val="00095CEE"/>
    <w:rsid w:val="00095E33"/>
    <w:rsid w:val="000974C1"/>
    <w:rsid w:val="00097932"/>
    <w:rsid w:val="000A06B8"/>
    <w:rsid w:val="000A0FC6"/>
    <w:rsid w:val="000A1727"/>
    <w:rsid w:val="000A2271"/>
    <w:rsid w:val="000A2AD7"/>
    <w:rsid w:val="000A2F95"/>
    <w:rsid w:val="000A4C32"/>
    <w:rsid w:val="000A4EAF"/>
    <w:rsid w:val="000A5068"/>
    <w:rsid w:val="000A5664"/>
    <w:rsid w:val="000A69A7"/>
    <w:rsid w:val="000A75F5"/>
    <w:rsid w:val="000A7F56"/>
    <w:rsid w:val="000B0479"/>
    <w:rsid w:val="000B3113"/>
    <w:rsid w:val="000B4347"/>
    <w:rsid w:val="000B6168"/>
    <w:rsid w:val="000B692F"/>
    <w:rsid w:val="000C1308"/>
    <w:rsid w:val="000C3548"/>
    <w:rsid w:val="000C3723"/>
    <w:rsid w:val="000C43B5"/>
    <w:rsid w:val="000C46B7"/>
    <w:rsid w:val="000C5DAB"/>
    <w:rsid w:val="000C70FF"/>
    <w:rsid w:val="000C7852"/>
    <w:rsid w:val="000D01A0"/>
    <w:rsid w:val="000D2FF4"/>
    <w:rsid w:val="000D3548"/>
    <w:rsid w:val="000D3FB2"/>
    <w:rsid w:val="000D4463"/>
    <w:rsid w:val="000D4549"/>
    <w:rsid w:val="000D537E"/>
    <w:rsid w:val="000D5B28"/>
    <w:rsid w:val="000D68D6"/>
    <w:rsid w:val="000D742B"/>
    <w:rsid w:val="000E0171"/>
    <w:rsid w:val="000E03DF"/>
    <w:rsid w:val="000E0C00"/>
    <w:rsid w:val="000E1A8F"/>
    <w:rsid w:val="000E6F26"/>
    <w:rsid w:val="000F4507"/>
    <w:rsid w:val="000F4A17"/>
    <w:rsid w:val="000F4E15"/>
    <w:rsid w:val="000F513F"/>
    <w:rsid w:val="000F55D1"/>
    <w:rsid w:val="000F5A36"/>
    <w:rsid w:val="000F6B68"/>
    <w:rsid w:val="001000D5"/>
    <w:rsid w:val="00100B9C"/>
    <w:rsid w:val="001013B8"/>
    <w:rsid w:val="00101ACF"/>
    <w:rsid w:val="001030C8"/>
    <w:rsid w:val="00104367"/>
    <w:rsid w:val="001050AF"/>
    <w:rsid w:val="00106547"/>
    <w:rsid w:val="001109BF"/>
    <w:rsid w:val="00110B79"/>
    <w:rsid w:val="0011275F"/>
    <w:rsid w:val="00114837"/>
    <w:rsid w:val="001149E0"/>
    <w:rsid w:val="00114A1F"/>
    <w:rsid w:val="00114AFF"/>
    <w:rsid w:val="00115502"/>
    <w:rsid w:val="001161D3"/>
    <w:rsid w:val="0011708E"/>
    <w:rsid w:val="0012052D"/>
    <w:rsid w:val="00120796"/>
    <w:rsid w:val="00120CFB"/>
    <w:rsid w:val="0012129E"/>
    <w:rsid w:val="00122175"/>
    <w:rsid w:val="001235B4"/>
    <w:rsid w:val="00124507"/>
    <w:rsid w:val="001255A4"/>
    <w:rsid w:val="00125C6E"/>
    <w:rsid w:val="00127365"/>
    <w:rsid w:val="001304D3"/>
    <w:rsid w:val="001309CE"/>
    <w:rsid w:val="00130AAC"/>
    <w:rsid w:val="00131599"/>
    <w:rsid w:val="00132256"/>
    <w:rsid w:val="00132525"/>
    <w:rsid w:val="00132729"/>
    <w:rsid w:val="00134C42"/>
    <w:rsid w:val="00140453"/>
    <w:rsid w:val="001416E0"/>
    <w:rsid w:val="00141D51"/>
    <w:rsid w:val="00142590"/>
    <w:rsid w:val="001425C8"/>
    <w:rsid w:val="001436FF"/>
    <w:rsid w:val="00144A8B"/>
    <w:rsid w:val="00145642"/>
    <w:rsid w:val="0014771D"/>
    <w:rsid w:val="00147AAA"/>
    <w:rsid w:val="00150E46"/>
    <w:rsid w:val="001514EF"/>
    <w:rsid w:val="0015198D"/>
    <w:rsid w:val="001519BA"/>
    <w:rsid w:val="00151A0B"/>
    <w:rsid w:val="001555D8"/>
    <w:rsid w:val="001557D4"/>
    <w:rsid w:val="001558F7"/>
    <w:rsid w:val="001561B1"/>
    <w:rsid w:val="00160979"/>
    <w:rsid w:val="00160C92"/>
    <w:rsid w:val="001614CC"/>
    <w:rsid w:val="001628D8"/>
    <w:rsid w:val="001644DC"/>
    <w:rsid w:val="00164FE1"/>
    <w:rsid w:val="001653AF"/>
    <w:rsid w:val="0016565A"/>
    <w:rsid w:val="00166135"/>
    <w:rsid w:val="0017014F"/>
    <w:rsid w:val="00173438"/>
    <w:rsid w:val="00174D1E"/>
    <w:rsid w:val="00175C7F"/>
    <w:rsid w:val="00175D97"/>
    <w:rsid w:val="00176E81"/>
    <w:rsid w:val="00180C4E"/>
    <w:rsid w:val="0018153A"/>
    <w:rsid w:val="001825AE"/>
    <w:rsid w:val="001825F5"/>
    <w:rsid w:val="00183C5B"/>
    <w:rsid w:val="001847FF"/>
    <w:rsid w:val="00185347"/>
    <w:rsid w:val="001871E6"/>
    <w:rsid w:val="00187880"/>
    <w:rsid w:val="00190BD0"/>
    <w:rsid w:val="001941C3"/>
    <w:rsid w:val="00195109"/>
    <w:rsid w:val="001951BE"/>
    <w:rsid w:val="00197584"/>
    <w:rsid w:val="00197E52"/>
    <w:rsid w:val="00197F66"/>
    <w:rsid w:val="001A0BBB"/>
    <w:rsid w:val="001A1010"/>
    <w:rsid w:val="001A10F8"/>
    <w:rsid w:val="001A3BC5"/>
    <w:rsid w:val="001A3E66"/>
    <w:rsid w:val="001A4008"/>
    <w:rsid w:val="001A4901"/>
    <w:rsid w:val="001A6ED3"/>
    <w:rsid w:val="001A706E"/>
    <w:rsid w:val="001B12CA"/>
    <w:rsid w:val="001B1665"/>
    <w:rsid w:val="001B3949"/>
    <w:rsid w:val="001B6402"/>
    <w:rsid w:val="001B67D7"/>
    <w:rsid w:val="001B69C7"/>
    <w:rsid w:val="001C0556"/>
    <w:rsid w:val="001C0685"/>
    <w:rsid w:val="001C1FDA"/>
    <w:rsid w:val="001C3DCA"/>
    <w:rsid w:val="001C4EB8"/>
    <w:rsid w:val="001C65DB"/>
    <w:rsid w:val="001C65F5"/>
    <w:rsid w:val="001C6A02"/>
    <w:rsid w:val="001C70DA"/>
    <w:rsid w:val="001C729C"/>
    <w:rsid w:val="001C7353"/>
    <w:rsid w:val="001D0D3C"/>
    <w:rsid w:val="001D1047"/>
    <w:rsid w:val="001D1D58"/>
    <w:rsid w:val="001D4086"/>
    <w:rsid w:val="001D4FC4"/>
    <w:rsid w:val="001D583A"/>
    <w:rsid w:val="001D602F"/>
    <w:rsid w:val="001D6552"/>
    <w:rsid w:val="001D6BBD"/>
    <w:rsid w:val="001D7384"/>
    <w:rsid w:val="001D7778"/>
    <w:rsid w:val="001D7FF8"/>
    <w:rsid w:val="001E05FE"/>
    <w:rsid w:val="001E09A8"/>
    <w:rsid w:val="001E12E1"/>
    <w:rsid w:val="001E1638"/>
    <w:rsid w:val="001E17D5"/>
    <w:rsid w:val="001E2B67"/>
    <w:rsid w:val="001E5F20"/>
    <w:rsid w:val="001E68F2"/>
    <w:rsid w:val="001E6CC1"/>
    <w:rsid w:val="001E77E2"/>
    <w:rsid w:val="001F0E7D"/>
    <w:rsid w:val="001F1515"/>
    <w:rsid w:val="001F15A6"/>
    <w:rsid w:val="001F1641"/>
    <w:rsid w:val="001F2532"/>
    <w:rsid w:val="001F2874"/>
    <w:rsid w:val="001F353C"/>
    <w:rsid w:val="001F3F4E"/>
    <w:rsid w:val="001F3FC0"/>
    <w:rsid w:val="001F477D"/>
    <w:rsid w:val="001F5D6C"/>
    <w:rsid w:val="001F625A"/>
    <w:rsid w:val="0020067E"/>
    <w:rsid w:val="00201DFB"/>
    <w:rsid w:val="002036E1"/>
    <w:rsid w:val="0020508A"/>
    <w:rsid w:val="00205750"/>
    <w:rsid w:val="00205E78"/>
    <w:rsid w:val="002067EB"/>
    <w:rsid w:val="00206989"/>
    <w:rsid w:val="002077F9"/>
    <w:rsid w:val="00207D6E"/>
    <w:rsid w:val="00210902"/>
    <w:rsid w:val="00214D56"/>
    <w:rsid w:val="00214DA2"/>
    <w:rsid w:val="0021519E"/>
    <w:rsid w:val="00215E47"/>
    <w:rsid w:val="0021686C"/>
    <w:rsid w:val="00216D25"/>
    <w:rsid w:val="00217E2B"/>
    <w:rsid w:val="0022150A"/>
    <w:rsid w:val="0022385C"/>
    <w:rsid w:val="00225E24"/>
    <w:rsid w:val="00226A56"/>
    <w:rsid w:val="00227DD9"/>
    <w:rsid w:val="00230575"/>
    <w:rsid w:val="00233229"/>
    <w:rsid w:val="00233D83"/>
    <w:rsid w:val="0023454F"/>
    <w:rsid w:val="002347EC"/>
    <w:rsid w:val="00235FAA"/>
    <w:rsid w:val="00236F0A"/>
    <w:rsid w:val="002414CF"/>
    <w:rsid w:val="002433F7"/>
    <w:rsid w:val="0024569B"/>
    <w:rsid w:val="00246367"/>
    <w:rsid w:val="00247526"/>
    <w:rsid w:val="0025111A"/>
    <w:rsid w:val="002511E4"/>
    <w:rsid w:val="00251522"/>
    <w:rsid w:val="00251FBA"/>
    <w:rsid w:val="00252E9D"/>
    <w:rsid w:val="0025319F"/>
    <w:rsid w:val="002562D4"/>
    <w:rsid w:val="00256424"/>
    <w:rsid w:val="0025651B"/>
    <w:rsid w:val="002609B4"/>
    <w:rsid w:val="00262B8D"/>
    <w:rsid w:val="00262D48"/>
    <w:rsid w:val="002661B4"/>
    <w:rsid w:val="002666E2"/>
    <w:rsid w:val="00267E1E"/>
    <w:rsid w:val="00271B7C"/>
    <w:rsid w:val="002721E4"/>
    <w:rsid w:val="00272673"/>
    <w:rsid w:val="002747AF"/>
    <w:rsid w:val="00275A1F"/>
    <w:rsid w:val="0027690C"/>
    <w:rsid w:val="00283018"/>
    <w:rsid w:val="002841D1"/>
    <w:rsid w:val="00286BDC"/>
    <w:rsid w:val="00286D19"/>
    <w:rsid w:val="00287FAC"/>
    <w:rsid w:val="002907DF"/>
    <w:rsid w:val="00290F32"/>
    <w:rsid w:val="0029241A"/>
    <w:rsid w:val="00294AF7"/>
    <w:rsid w:val="00295ADC"/>
    <w:rsid w:val="00296ADD"/>
    <w:rsid w:val="002972FA"/>
    <w:rsid w:val="002A065F"/>
    <w:rsid w:val="002A07E5"/>
    <w:rsid w:val="002A0DBB"/>
    <w:rsid w:val="002A1751"/>
    <w:rsid w:val="002A1BDD"/>
    <w:rsid w:val="002A365B"/>
    <w:rsid w:val="002A53D8"/>
    <w:rsid w:val="002A6806"/>
    <w:rsid w:val="002B0863"/>
    <w:rsid w:val="002B0F82"/>
    <w:rsid w:val="002B3614"/>
    <w:rsid w:val="002B36F2"/>
    <w:rsid w:val="002B3CD1"/>
    <w:rsid w:val="002B527F"/>
    <w:rsid w:val="002B5F5A"/>
    <w:rsid w:val="002B62CE"/>
    <w:rsid w:val="002B6D5B"/>
    <w:rsid w:val="002C0457"/>
    <w:rsid w:val="002C0E6F"/>
    <w:rsid w:val="002C1996"/>
    <w:rsid w:val="002C2E9D"/>
    <w:rsid w:val="002C2ED0"/>
    <w:rsid w:val="002C4E47"/>
    <w:rsid w:val="002C511A"/>
    <w:rsid w:val="002C649D"/>
    <w:rsid w:val="002D0EA9"/>
    <w:rsid w:val="002D1D3E"/>
    <w:rsid w:val="002D1F60"/>
    <w:rsid w:val="002D6463"/>
    <w:rsid w:val="002D6FFD"/>
    <w:rsid w:val="002D77BF"/>
    <w:rsid w:val="002D7C09"/>
    <w:rsid w:val="002E023A"/>
    <w:rsid w:val="002E066F"/>
    <w:rsid w:val="002E20AA"/>
    <w:rsid w:val="002E2351"/>
    <w:rsid w:val="002E2FBD"/>
    <w:rsid w:val="002E60F5"/>
    <w:rsid w:val="002E7A37"/>
    <w:rsid w:val="002F00AC"/>
    <w:rsid w:val="002F1249"/>
    <w:rsid w:val="002F45B4"/>
    <w:rsid w:val="002F5A74"/>
    <w:rsid w:val="002F5F1B"/>
    <w:rsid w:val="002F79BE"/>
    <w:rsid w:val="00302E6E"/>
    <w:rsid w:val="00303FDD"/>
    <w:rsid w:val="00304CA6"/>
    <w:rsid w:val="00305674"/>
    <w:rsid w:val="003110CE"/>
    <w:rsid w:val="00314C84"/>
    <w:rsid w:val="0031578C"/>
    <w:rsid w:val="0032034B"/>
    <w:rsid w:val="00321161"/>
    <w:rsid w:val="003235D8"/>
    <w:rsid w:val="00323AE8"/>
    <w:rsid w:val="003250BC"/>
    <w:rsid w:val="00330BE2"/>
    <w:rsid w:val="0033491A"/>
    <w:rsid w:val="00334F3D"/>
    <w:rsid w:val="00335E58"/>
    <w:rsid w:val="00336C03"/>
    <w:rsid w:val="003373A5"/>
    <w:rsid w:val="00337B20"/>
    <w:rsid w:val="00342D30"/>
    <w:rsid w:val="00343691"/>
    <w:rsid w:val="0034427D"/>
    <w:rsid w:val="003450B6"/>
    <w:rsid w:val="003461B5"/>
    <w:rsid w:val="00346305"/>
    <w:rsid w:val="00346C8A"/>
    <w:rsid w:val="00350CB7"/>
    <w:rsid w:val="0035120C"/>
    <w:rsid w:val="0035283C"/>
    <w:rsid w:val="0035296E"/>
    <w:rsid w:val="003530A3"/>
    <w:rsid w:val="00356A78"/>
    <w:rsid w:val="00360A8D"/>
    <w:rsid w:val="00360FF3"/>
    <w:rsid w:val="0036192E"/>
    <w:rsid w:val="00364AC6"/>
    <w:rsid w:val="00365623"/>
    <w:rsid w:val="00365631"/>
    <w:rsid w:val="00370CF3"/>
    <w:rsid w:val="0037104F"/>
    <w:rsid w:val="00371375"/>
    <w:rsid w:val="00372576"/>
    <w:rsid w:val="00373A53"/>
    <w:rsid w:val="00374228"/>
    <w:rsid w:val="00375C66"/>
    <w:rsid w:val="003777D7"/>
    <w:rsid w:val="003826CC"/>
    <w:rsid w:val="00383EA5"/>
    <w:rsid w:val="003850CD"/>
    <w:rsid w:val="00385752"/>
    <w:rsid w:val="0038599C"/>
    <w:rsid w:val="00386247"/>
    <w:rsid w:val="00386CC1"/>
    <w:rsid w:val="00387B3B"/>
    <w:rsid w:val="0039011C"/>
    <w:rsid w:val="00390894"/>
    <w:rsid w:val="003917EE"/>
    <w:rsid w:val="00392F55"/>
    <w:rsid w:val="00393608"/>
    <w:rsid w:val="00393B81"/>
    <w:rsid w:val="00396436"/>
    <w:rsid w:val="003964B5"/>
    <w:rsid w:val="00397061"/>
    <w:rsid w:val="003977CD"/>
    <w:rsid w:val="003A0FDA"/>
    <w:rsid w:val="003A2088"/>
    <w:rsid w:val="003A39E8"/>
    <w:rsid w:val="003A4066"/>
    <w:rsid w:val="003A5BD3"/>
    <w:rsid w:val="003A7155"/>
    <w:rsid w:val="003B02FF"/>
    <w:rsid w:val="003B0C35"/>
    <w:rsid w:val="003B1144"/>
    <w:rsid w:val="003B1330"/>
    <w:rsid w:val="003B1FE9"/>
    <w:rsid w:val="003B2B0D"/>
    <w:rsid w:val="003B36AC"/>
    <w:rsid w:val="003B3727"/>
    <w:rsid w:val="003B3857"/>
    <w:rsid w:val="003B4415"/>
    <w:rsid w:val="003B445C"/>
    <w:rsid w:val="003B68B4"/>
    <w:rsid w:val="003B739A"/>
    <w:rsid w:val="003C0DB1"/>
    <w:rsid w:val="003C0F85"/>
    <w:rsid w:val="003C13CE"/>
    <w:rsid w:val="003C2AAF"/>
    <w:rsid w:val="003C4B2B"/>
    <w:rsid w:val="003C4E82"/>
    <w:rsid w:val="003C6114"/>
    <w:rsid w:val="003C630D"/>
    <w:rsid w:val="003C696F"/>
    <w:rsid w:val="003C697E"/>
    <w:rsid w:val="003D02E1"/>
    <w:rsid w:val="003D0518"/>
    <w:rsid w:val="003D0767"/>
    <w:rsid w:val="003D15DA"/>
    <w:rsid w:val="003D1A41"/>
    <w:rsid w:val="003D1A95"/>
    <w:rsid w:val="003D1C43"/>
    <w:rsid w:val="003D1E49"/>
    <w:rsid w:val="003D2679"/>
    <w:rsid w:val="003D2CA0"/>
    <w:rsid w:val="003D3BAB"/>
    <w:rsid w:val="003D4417"/>
    <w:rsid w:val="003D6832"/>
    <w:rsid w:val="003E12FA"/>
    <w:rsid w:val="003E1B66"/>
    <w:rsid w:val="003E1CF4"/>
    <w:rsid w:val="003E1DDF"/>
    <w:rsid w:val="003E2144"/>
    <w:rsid w:val="003E2CB2"/>
    <w:rsid w:val="003E316E"/>
    <w:rsid w:val="003E4D54"/>
    <w:rsid w:val="003E5942"/>
    <w:rsid w:val="003F1AED"/>
    <w:rsid w:val="003F2D44"/>
    <w:rsid w:val="003F3C8D"/>
    <w:rsid w:val="003F3DA9"/>
    <w:rsid w:val="003F4148"/>
    <w:rsid w:val="003F4295"/>
    <w:rsid w:val="003F4A68"/>
    <w:rsid w:val="003F4EB7"/>
    <w:rsid w:val="003F4F0B"/>
    <w:rsid w:val="003F4FF9"/>
    <w:rsid w:val="004014F0"/>
    <w:rsid w:val="0040259F"/>
    <w:rsid w:val="004026E4"/>
    <w:rsid w:val="00402B16"/>
    <w:rsid w:val="00403AEF"/>
    <w:rsid w:val="00404B9A"/>
    <w:rsid w:val="004060F1"/>
    <w:rsid w:val="004074CF"/>
    <w:rsid w:val="00407A98"/>
    <w:rsid w:val="00407FE7"/>
    <w:rsid w:val="004112ED"/>
    <w:rsid w:val="00411FD6"/>
    <w:rsid w:val="00412275"/>
    <w:rsid w:val="004135CE"/>
    <w:rsid w:val="00413A45"/>
    <w:rsid w:val="00413ACE"/>
    <w:rsid w:val="0041418C"/>
    <w:rsid w:val="00420BE2"/>
    <w:rsid w:val="0042283D"/>
    <w:rsid w:val="0042473D"/>
    <w:rsid w:val="00425171"/>
    <w:rsid w:val="004256AE"/>
    <w:rsid w:val="00425C92"/>
    <w:rsid w:val="00427E62"/>
    <w:rsid w:val="0043000E"/>
    <w:rsid w:val="0043112C"/>
    <w:rsid w:val="0043145A"/>
    <w:rsid w:val="004316B4"/>
    <w:rsid w:val="00434931"/>
    <w:rsid w:val="00435253"/>
    <w:rsid w:val="004360F9"/>
    <w:rsid w:val="0043626D"/>
    <w:rsid w:val="00442550"/>
    <w:rsid w:val="0044281D"/>
    <w:rsid w:val="00445881"/>
    <w:rsid w:val="004470E6"/>
    <w:rsid w:val="00450084"/>
    <w:rsid w:val="0045156F"/>
    <w:rsid w:val="00451F0A"/>
    <w:rsid w:val="00451FF4"/>
    <w:rsid w:val="0045318B"/>
    <w:rsid w:val="00455938"/>
    <w:rsid w:val="00455EDA"/>
    <w:rsid w:val="0045622D"/>
    <w:rsid w:val="004600A5"/>
    <w:rsid w:val="00460F90"/>
    <w:rsid w:val="00461C08"/>
    <w:rsid w:val="00462519"/>
    <w:rsid w:val="00462A3F"/>
    <w:rsid w:val="00463164"/>
    <w:rsid w:val="00463775"/>
    <w:rsid w:val="00464647"/>
    <w:rsid w:val="00464E51"/>
    <w:rsid w:val="00466DC1"/>
    <w:rsid w:val="004702B9"/>
    <w:rsid w:val="00470CFF"/>
    <w:rsid w:val="004715A6"/>
    <w:rsid w:val="00474FCA"/>
    <w:rsid w:val="00475C62"/>
    <w:rsid w:val="004762FB"/>
    <w:rsid w:val="00476941"/>
    <w:rsid w:val="0048105E"/>
    <w:rsid w:val="0048131E"/>
    <w:rsid w:val="004823BB"/>
    <w:rsid w:val="00482850"/>
    <w:rsid w:val="0048406A"/>
    <w:rsid w:val="00484A66"/>
    <w:rsid w:val="004855E5"/>
    <w:rsid w:val="00485B58"/>
    <w:rsid w:val="00485BF4"/>
    <w:rsid w:val="004909E3"/>
    <w:rsid w:val="00491892"/>
    <w:rsid w:val="00492D71"/>
    <w:rsid w:val="00493869"/>
    <w:rsid w:val="00494503"/>
    <w:rsid w:val="00494D93"/>
    <w:rsid w:val="00496F1B"/>
    <w:rsid w:val="00497572"/>
    <w:rsid w:val="00497594"/>
    <w:rsid w:val="004A0D7E"/>
    <w:rsid w:val="004A2EB0"/>
    <w:rsid w:val="004A3DC5"/>
    <w:rsid w:val="004A3FE2"/>
    <w:rsid w:val="004A5EF6"/>
    <w:rsid w:val="004A6AD1"/>
    <w:rsid w:val="004A75E1"/>
    <w:rsid w:val="004B2B90"/>
    <w:rsid w:val="004B3E2E"/>
    <w:rsid w:val="004B428E"/>
    <w:rsid w:val="004B46C2"/>
    <w:rsid w:val="004C02A2"/>
    <w:rsid w:val="004C05F7"/>
    <w:rsid w:val="004C0D24"/>
    <w:rsid w:val="004C0D47"/>
    <w:rsid w:val="004C1DC0"/>
    <w:rsid w:val="004C41B1"/>
    <w:rsid w:val="004C5381"/>
    <w:rsid w:val="004C7E2F"/>
    <w:rsid w:val="004D36FE"/>
    <w:rsid w:val="004D3F89"/>
    <w:rsid w:val="004D4300"/>
    <w:rsid w:val="004D43E5"/>
    <w:rsid w:val="004D51D6"/>
    <w:rsid w:val="004D69B2"/>
    <w:rsid w:val="004D77B9"/>
    <w:rsid w:val="004E0346"/>
    <w:rsid w:val="004E0494"/>
    <w:rsid w:val="004E1D44"/>
    <w:rsid w:val="004E281F"/>
    <w:rsid w:val="004E39EC"/>
    <w:rsid w:val="004E3DB3"/>
    <w:rsid w:val="004E4E49"/>
    <w:rsid w:val="004E4F32"/>
    <w:rsid w:val="004E5696"/>
    <w:rsid w:val="004E6356"/>
    <w:rsid w:val="004E660C"/>
    <w:rsid w:val="004E73DB"/>
    <w:rsid w:val="004E75DE"/>
    <w:rsid w:val="004F054F"/>
    <w:rsid w:val="004F0C1B"/>
    <w:rsid w:val="004F1665"/>
    <w:rsid w:val="004F1DCC"/>
    <w:rsid w:val="004F2684"/>
    <w:rsid w:val="004F2920"/>
    <w:rsid w:val="004F4145"/>
    <w:rsid w:val="004F45DB"/>
    <w:rsid w:val="004F53C8"/>
    <w:rsid w:val="004F585F"/>
    <w:rsid w:val="004F7AAD"/>
    <w:rsid w:val="00500301"/>
    <w:rsid w:val="0050141E"/>
    <w:rsid w:val="005037C8"/>
    <w:rsid w:val="00503D53"/>
    <w:rsid w:val="00504275"/>
    <w:rsid w:val="0050586D"/>
    <w:rsid w:val="00506764"/>
    <w:rsid w:val="00506C7E"/>
    <w:rsid w:val="00507442"/>
    <w:rsid w:val="00511AFA"/>
    <w:rsid w:val="00512BD9"/>
    <w:rsid w:val="005145D4"/>
    <w:rsid w:val="00514D15"/>
    <w:rsid w:val="00516FB5"/>
    <w:rsid w:val="005203F2"/>
    <w:rsid w:val="005204BB"/>
    <w:rsid w:val="00520C9F"/>
    <w:rsid w:val="00520CF6"/>
    <w:rsid w:val="005214B2"/>
    <w:rsid w:val="00521D33"/>
    <w:rsid w:val="005229E6"/>
    <w:rsid w:val="005244FB"/>
    <w:rsid w:val="005257C9"/>
    <w:rsid w:val="00525CB8"/>
    <w:rsid w:val="00526703"/>
    <w:rsid w:val="005271D0"/>
    <w:rsid w:val="005302D2"/>
    <w:rsid w:val="00530776"/>
    <w:rsid w:val="0053086F"/>
    <w:rsid w:val="005308F6"/>
    <w:rsid w:val="00530A63"/>
    <w:rsid w:val="005322A5"/>
    <w:rsid w:val="00533375"/>
    <w:rsid w:val="00533929"/>
    <w:rsid w:val="0053452B"/>
    <w:rsid w:val="00535245"/>
    <w:rsid w:val="00536847"/>
    <w:rsid w:val="00536968"/>
    <w:rsid w:val="00537CD9"/>
    <w:rsid w:val="00540FAF"/>
    <w:rsid w:val="0054201A"/>
    <w:rsid w:val="00542592"/>
    <w:rsid w:val="00542A3A"/>
    <w:rsid w:val="00543FE3"/>
    <w:rsid w:val="005474B4"/>
    <w:rsid w:val="00547904"/>
    <w:rsid w:val="00547937"/>
    <w:rsid w:val="00550B60"/>
    <w:rsid w:val="00551ACE"/>
    <w:rsid w:val="00554F27"/>
    <w:rsid w:val="0055556C"/>
    <w:rsid w:val="00556D6D"/>
    <w:rsid w:val="00561BC8"/>
    <w:rsid w:val="00561D17"/>
    <w:rsid w:val="00563E60"/>
    <w:rsid w:val="00565FF6"/>
    <w:rsid w:val="00566FED"/>
    <w:rsid w:val="00571B4F"/>
    <w:rsid w:val="00572A33"/>
    <w:rsid w:val="00574C9F"/>
    <w:rsid w:val="005762EE"/>
    <w:rsid w:val="005770A2"/>
    <w:rsid w:val="00577E82"/>
    <w:rsid w:val="0058011C"/>
    <w:rsid w:val="005837A4"/>
    <w:rsid w:val="00583DCF"/>
    <w:rsid w:val="00584A6D"/>
    <w:rsid w:val="00587E67"/>
    <w:rsid w:val="00592AFC"/>
    <w:rsid w:val="00592C11"/>
    <w:rsid w:val="00592C5E"/>
    <w:rsid w:val="00593905"/>
    <w:rsid w:val="0059430D"/>
    <w:rsid w:val="005943C3"/>
    <w:rsid w:val="00594FB0"/>
    <w:rsid w:val="005A0899"/>
    <w:rsid w:val="005A2878"/>
    <w:rsid w:val="005A32A6"/>
    <w:rsid w:val="005A5C1B"/>
    <w:rsid w:val="005A6B68"/>
    <w:rsid w:val="005A6C52"/>
    <w:rsid w:val="005A70F6"/>
    <w:rsid w:val="005B062C"/>
    <w:rsid w:val="005B0CA7"/>
    <w:rsid w:val="005B202A"/>
    <w:rsid w:val="005B44DC"/>
    <w:rsid w:val="005B47BF"/>
    <w:rsid w:val="005B533A"/>
    <w:rsid w:val="005B630D"/>
    <w:rsid w:val="005B633C"/>
    <w:rsid w:val="005B6536"/>
    <w:rsid w:val="005B6FCD"/>
    <w:rsid w:val="005B7877"/>
    <w:rsid w:val="005C01F7"/>
    <w:rsid w:val="005C171F"/>
    <w:rsid w:val="005C219E"/>
    <w:rsid w:val="005C2FA4"/>
    <w:rsid w:val="005C48FC"/>
    <w:rsid w:val="005C6413"/>
    <w:rsid w:val="005C729D"/>
    <w:rsid w:val="005C771A"/>
    <w:rsid w:val="005C7E7D"/>
    <w:rsid w:val="005D0090"/>
    <w:rsid w:val="005D02E8"/>
    <w:rsid w:val="005D0642"/>
    <w:rsid w:val="005D11CC"/>
    <w:rsid w:val="005D1B0B"/>
    <w:rsid w:val="005D1C01"/>
    <w:rsid w:val="005D24FD"/>
    <w:rsid w:val="005D2BFD"/>
    <w:rsid w:val="005D36D2"/>
    <w:rsid w:val="005D6738"/>
    <w:rsid w:val="005D6C4F"/>
    <w:rsid w:val="005D6D23"/>
    <w:rsid w:val="005E01DE"/>
    <w:rsid w:val="005E13FC"/>
    <w:rsid w:val="005E2965"/>
    <w:rsid w:val="005E3BAA"/>
    <w:rsid w:val="005E7179"/>
    <w:rsid w:val="005E7283"/>
    <w:rsid w:val="005F17AC"/>
    <w:rsid w:val="005F1D0E"/>
    <w:rsid w:val="005F364B"/>
    <w:rsid w:val="005F4091"/>
    <w:rsid w:val="005F4485"/>
    <w:rsid w:val="005F4C4D"/>
    <w:rsid w:val="005F536E"/>
    <w:rsid w:val="005F54DF"/>
    <w:rsid w:val="005F5CB0"/>
    <w:rsid w:val="006017A5"/>
    <w:rsid w:val="00602E6D"/>
    <w:rsid w:val="00602E7E"/>
    <w:rsid w:val="00603374"/>
    <w:rsid w:val="0060455D"/>
    <w:rsid w:val="006046C1"/>
    <w:rsid w:val="00604779"/>
    <w:rsid w:val="006050A0"/>
    <w:rsid w:val="00605763"/>
    <w:rsid w:val="0060688E"/>
    <w:rsid w:val="006070AD"/>
    <w:rsid w:val="00607266"/>
    <w:rsid w:val="00607628"/>
    <w:rsid w:val="00610238"/>
    <w:rsid w:val="006108FD"/>
    <w:rsid w:val="00611581"/>
    <w:rsid w:val="00611836"/>
    <w:rsid w:val="006119D6"/>
    <w:rsid w:val="00614ACC"/>
    <w:rsid w:val="00615834"/>
    <w:rsid w:val="006162B5"/>
    <w:rsid w:val="00620FDE"/>
    <w:rsid w:val="00621B2E"/>
    <w:rsid w:val="00622911"/>
    <w:rsid w:val="00623F9A"/>
    <w:rsid w:val="00624AD9"/>
    <w:rsid w:val="00626F9B"/>
    <w:rsid w:val="0062779F"/>
    <w:rsid w:val="00627E82"/>
    <w:rsid w:val="006308F1"/>
    <w:rsid w:val="00630BD4"/>
    <w:rsid w:val="00631508"/>
    <w:rsid w:val="00631B3A"/>
    <w:rsid w:val="00633091"/>
    <w:rsid w:val="00633D74"/>
    <w:rsid w:val="00634880"/>
    <w:rsid w:val="00635975"/>
    <w:rsid w:val="00635E11"/>
    <w:rsid w:val="0063610D"/>
    <w:rsid w:val="006364FB"/>
    <w:rsid w:val="006414BA"/>
    <w:rsid w:val="00641CEF"/>
    <w:rsid w:val="0064738F"/>
    <w:rsid w:val="00650CF9"/>
    <w:rsid w:val="006518FD"/>
    <w:rsid w:val="006523C3"/>
    <w:rsid w:val="006528A8"/>
    <w:rsid w:val="00654CC7"/>
    <w:rsid w:val="00654EF2"/>
    <w:rsid w:val="006558FF"/>
    <w:rsid w:val="0065610C"/>
    <w:rsid w:val="006563B4"/>
    <w:rsid w:val="006600B4"/>
    <w:rsid w:val="00660B49"/>
    <w:rsid w:val="006612C5"/>
    <w:rsid w:val="00662787"/>
    <w:rsid w:val="00663B9A"/>
    <w:rsid w:val="00664211"/>
    <w:rsid w:val="00670160"/>
    <w:rsid w:val="006705E4"/>
    <w:rsid w:val="00671934"/>
    <w:rsid w:val="006722AF"/>
    <w:rsid w:val="006753CE"/>
    <w:rsid w:val="00676E68"/>
    <w:rsid w:val="00681C43"/>
    <w:rsid w:val="00682811"/>
    <w:rsid w:val="00682E1F"/>
    <w:rsid w:val="00683825"/>
    <w:rsid w:val="00684293"/>
    <w:rsid w:val="00686D6F"/>
    <w:rsid w:val="00686F34"/>
    <w:rsid w:val="0068731A"/>
    <w:rsid w:val="00687D2B"/>
    <w:rsid w:val="00687E82"/>
    <w:rsid w:val="00691C89"/>
    <w:rsid w:val="006920AD"/>
    <w:rsid w:val="00692A27"/>
    <w:rsid w:val="006938CC"/>
    <w:rsid w:val="00693D84"/>
    <w:rsid w:val="00693E53"/>
    <w:rsid w:val="00694771"/>
    <w:rsid w:val="0069567A"/>
    <w:rsid w:val="00695D74"/>
    <w:rsid w:val="00696492"/>
    <w:rsid w:val="00696815"/>
    <w:rsid w:val="00696A12"/>
    <w:rsid w:val="00696B58"/>
    <w:rsid w:val="00697711"/>
    <w:rsid w:val="006A0ACF"/>
    <w:rsid w:val="006A2111"/>
    <w:rsid w:val="006A2B62"/>
    <w:rsid w:val="006A4D11"/>
    <w:rsid w:val="006A70E9"/>
    <w:rsid w:val="006B2722"/>
    <w:rsid w:val="006B7A0B"/>
    <w:rsid w:val="006C0762"/>
    <w:rsid w:val="006C2598"/>
    <w:rsid w:val="006C2A8F"/>
    <w:rsid w:val="006C4D8C"/>
    <w:rsid w:val="006C77EA"/>
    <w:rsid w:val="006D17F0"/>
    <w:rsid w:val="006D1AB5"/>
    <w:rsid w:val="006D2933"/>
    <w:rsid w:val="006D372C"/>
    <w:rsid w:val="006D544F"/>
    <w:rsid w:val="006E1B9F"/>
    <w:rsid w:val="006E2C3E"/>
    <w:rsid w:val="006E3212"/>
    <w:rsid w:val="006E3B89"/>
    <w:rsid w:val="006E40B0"/>
    <w:rsid w:val="006E4173"/>
    <w:rsid w:val="006E47B1"/>
    <w:rsid w:val="006E481D"/>
    <w:rsid w:val="006E546B"/>
    <w:rsid w:val="006E5997"/>
    <w:rsid w:val="006E607C"/>
    <w:rsid w:val="006E6503"/>
    <w:rsid w:val="006E68B6"/>
    <w:rsid w:val="006E6F37"/>
    <w:rsid w:val="006E7684"/>
    <w:rsid w:val="006E76F1"/>
    <w:rsid w:val="006E7D06"/>
    <w:rsid w:val="006F049A"/>
    <w:rsid w:val="006F0658"/>
    <w:rsid w:val="006F3270"/>
    <w:rsid w:val="006F33B7"/>
    <w:rsid w:val="006F35F3"/>
    <w:rsid w:val="006F3B72"/>
    <w:rsid w:val="006F4D36"/>
    <w:rsid w:val="006F4DCC"/>
    <w:rsid w:val="006F6797"/>
    <w:rsid w:val="00701501"/>
    <w:rsid w:val="0070219A"/>
    <w:rsid w:val="00702C97"/>
    <w:rsid w:val="00703441"/>
    <w:rsid w:val="007041FC"/>
    <w:rsid w:val="00705A0A"/>
    <w:rsid w:val="00707CC0"/>
    <w:rsid w:val="007106FD"/>
    <w:rsid w:val="0071138B"/>
    <w:rsid w:val="00713DF6"/>
    <w:rsid w:val="0071460D"/>
    <w:rsid w:val="0071550D"/>
    <w:rsid w:val="00715DCF"/>
    <w:rsid w:val="00717B0E"/>
    <w:rsid w:val="00717C3C"/>
    <w:rsid w:val="00720A25"/>
    <w:rsid w:val="00721CF5"/>
    <w:rsid w:val="00721E4B"/>
    <w:rsid w:val="007220C1"/>
    <w:rsid w:val="0072255C"/>
    <w:rsid w:val="007229D7"/>
    <w:rsid w:val="00722E8F"/>
    <w:rsid w:val="00723CF7"/>
    <w:rsid w:val="00723F73"/>
    <w:rsid w:val="00724FF3"/>
    <w:rsid w:val="00726AEB"/>
    <w:rsid w:val="00727318"/>
    <w:rsid w:val="00730727"/>
    <w:rsid w:val="00730977"/>
    <w:rsid w:val="00730F31"/>
    <w:rsid w:val="00731096"/>
    <w:rsid w:val="00732513"/>
    <w:rsid w:val="007332A6"/>
    <w:rsid w:val="0073466A"/>
    <w:rsid w:val="0073499B"/>
    <w:rsid w:val="007419A3"/>
    <w:rsid w:val="00742577"/>
    <w:rsid w:val="00751D44"/>
    <w:rsid w:val="007535EC"/>
    <w:rsid w:val="0075369E"/>
    <w:rsid w:val="0075491B"/>
    <w:rsid w:val="007558F7"/>
    <w:rsid w:val="00755E54"/>
    <w:rsid w:val="00756B78"/>
    <w:rsid w:val="00757027"/>
    <w:rsid w:val="00757218"/>
    <w:rsid w:val="007579DF"/>
    <w:rsid w:val="0076096A"/>
    <w:rsid w:val="007613F4"/>
    <w:rsid w:val="00761911"/>
    <w:rsid w:val="007627DB"/>
    <w:rsid w:val="00764A0D"/>
    <w:rsid w:val="00764B0E"/>
    <w:rsid w:val="00764CF6"/>
    <w:rsid w:val="00766AAD"/>
    <w:rsid w:val="00766E25"/>
    <w:rsid w:val="00771393"/>
    <w:rsid w:val="00772355"/>
    <w:rsid w:val="00772D8C"/>
    <w:rsid w:val="00773EF0"/>
    <w:rsid w:val="00774D85"/>
    <w:rsid w:val="0077604D"/>
    <w:rsid w:val="00776075"/>
    <w:rsid w:val="00780E5D"/>
    <w:rsid w:val="00781408"/>
    <w:rsid w:val="007817AA"/>
    <w:rsid w:val="00781908"/>
    <w:rsid w:val="00781A15"/>
    <w:rsid w:val="00781D87"/>
    <w:rsid w:val="007822B3"/>
    <w:rsid w:val="007875AE"/>
    <w:rsid w:val="00790783"/>
    <w:rsid w:val="007931A5"/>
    <w:rsid w:val="007964E1"/>
    <w:rsid w:val="00796B8C"/>
    <w:rsid w:val="007A00C9"/>
    <w:rsid w:val="007A1921"/>
    <w:rsid w:val="007A19F9"/>
    <w:rsid w:val="007A4BA0"/>
    <w:rsid w:val="007A6E9F"/>
    <w:rsid w:val="007A6FA0"/>
    <w:rsid w:val="007A7CDE"/>
    <w:rsid w:val="007A7EDA"/>
    <w:rsid w:val="007B108A"/>
    <w:rsid w:val="007B1231"/>
    <w:rsid w:val="007B22D9"/>
    <w:rsid w:val="007B5393"/>
    <w:rsid w:val="007C0762"/>
    <w:rsid w:val="007C2BFE"/>
    <w:rsid w:val="007C348A"/>
    <w:rsid w:val="007C44A8"/>
    <w:rsid w:val="007C766F"/>
    <w:rsid w:val="007C7768"/>
    <w:rsid w:val="007C77AD"/>
    <w:rsid w:val="007D2898"/>
    <w:rsid w:val="007D33C1"/>
    <w:rsid w:val="007D3751"/>
    <w:rsid w:val="007D4A5C"/>
    <w:rsid w:val="007D4CFE"/>
    <w:rsid w:val="007D59D4"/>
    <w:rsid w:val="007D6CCC"/>
    <w:rsid w:val="007D77E2"/>
    <w:rsid w:val="007E0587"/>
    <w:rsid w:val="007E0840"/>
    <w:rsid w:val="007E0DCF"/>
    <w:rsid w:val="007E1CC1"/>
    <w:rsid w:val="007E2384"/>
    <w:rsid w:val="007E4E08"/>
    <w:rsid w:val="007F0617"/>
    <w:rsid w:val="007F1CDB"/>
    <w:rsid w:val="007F2173"/>
    <w:rsid w:val="007F33FF"/>
    <w:rsid w:val="007F4250"/>
    <w:rsid w:val="007F43FC"/>
    <w:rsid w:val="007F4C78"/>
    <w:rsid w:val="007F59DC"/>
    <w:rsid w:val="007F5FD9"/>
    <w:rsid w:val="007F6047"/>
    <w:rsid w:val="007F63A6"/>
    <w:rsid w:val="007F6A96"/>
    <w:rsid w:val="007F7091"/>
    <w:rsid w:val="007F7A82"/>
    <w:rsid w:val="007F7BC2"/>
    <w:rsid w:val="007F7C14"/>
    <w:rsid w:val="008004D0"/>
    <w:rsid w:val="008006D6"/>
    <w:rsid w:val="008011F9"/>
    <w:rsid w:val="00801DAF"/>
    <w:rsid w:val="00801E01"/>
    <w:rsid w:val="00802D6A"/>
    <w:rsid w:val="00803AA5"/>
    <w:rsid w:val="00804E44"/>
    <w:rsid w:val="00806E8C"/>
    <w:rsid w:val="00807107"/>
    <w:rsid w:val="00807F9E"/>
    <w:rsid w:val="00810D15"/>
    <w:rsid w:val="008122FB"/>
    <w:rsid w:val="008123E9"/>
    <w:rsid w:val="00812A58"/>
    <w:rsid w:val="00812B4C"/>
    <w:rsid w:val="00813F2E"/>
    <w:rsid w:val="00814738"/>
    <w:rsid w:val="00814B48"/>
    <w:rsid w:val="00816A96"/>
    <w:rsid w:val="00816E77"/>
    <w:rsid w:val="00822A8A"/>
    <w:rsid w:val="008237A9"/>
    <w:rsid w:val="008249DD"/>
    <w:rsid w:val="00824DF9"/>
    <w:rsid w:val="00825144"/>
    <w:rsid w:val="00825434"/>
    <w:rsid w:val="0082591C"/>
    <w:rsid w:val="00825DCF"/>
    <w:rsid w:val="00826602"/>
    <w:rsid w:val="0083066E"/>
    <w:rsid w:val="00830895"/>
    <w:rsid w:val="00833C61"/>
    <w:rsid w:val="00837592"/>
    <w:rsid w:val="00840234"/>
    <w:rsid w:val="0084067F"/>
    <w:rsid w:val="008415DE"/>
    <w:rsid w:val="00843424"/>
    <w:rsid w:val="008446D8"/>
    <w:rsid w:val="008449C2"/>
    <w:rsid w:val="00846791"/>
    <w:rsid w:val="00847009"/>
    <w:rsid w:val="00847DD8"/>
    <w:rsid w:val="00847FF5"/>
    <w:rsid w:val="008507D0"/>
    <w:rsid w:val="008513D0"/>
    <w:rsid w:val="00851F80"/>
    <w:rsid w:val="008521AF"/>
    <w:rsid w:val="008523B3"/>
    <w:rsid w:val="0085301D"/>
    <w:rsid w:val="008531B4"/>
    <w:rsid w:val="008531B9"/>
    <w:rsid w:val="00853DE0"/>
    <w:rsid w:val="00853FE2"/>
    <w:rsid w:val="00855454"/>
    <w:rsid w:val="008555FD"/>
    <w:rsid w:val="008565CD"/>
    <w:rsid w:val="00856E71"/>
    <w:rsid w:val="00857FCF"/>
    <w:rsid w:val="008604A9"/>
    <w:rsid w:val="0086055C"/>
    <w:rsid w:val="008605E1"/>
    <w:rsid w:val="00863034"/>
    <w:rsid w:val="008631FC"/>
    <w:rsid w:val="0086357A"/>
    <w:rsid w:val="00864D82"/>
    <w:rsid w:val="00866014"/>
    <w:rsid w:val="008707A9"/>
    <w:rsid w:val="00870CBC"/>
    <w:rsid w:val="008728E8"/>
    <w:rsid w:val="008728EC"/>
    <w:rsid w:val="00873021"/>
    <w:rsid w:val="0087360C"/>
    <w:rsid w:val="0087610D"/>
    <w:rsid w:val="00877657"/>
    <w:rsid w:val="00880EE2"/>
    <w:rsid w:val="008820C4"/>
    <w:rsid w:val="0088263C"/>
    <w:rsid w:val="008832F4"/>
    <w:rsid w:val="0088434A"/>
    <w:rsid w:val="00885422"/>
    <w:rsid w:val="008875AE"/>
    <w:rsid w:val="00887A10"/>
    <w:rsid w:val="00890A41"/>
    <w:rsid w:val="00891260"/>
    <w:rsid w:val="0089299F"/>
    <w:rsid w:val="00893A4E"/>
    <w:rsid w:val="008941E9"/>
    <w:rsid w:val="008A30EA"/>
    <w:rsid w:val="008A4313"/>
    <w:rsid w:val="008A49D4"/>
    <w:rsid w:val="008A4B27"/>
    <w:rsid w:val="008A4B8A"/>
    <w:rsid w:val="008A5DD4"/>
    <w:rsid w:val="008A6BE9"/>
    <w:rsid w:val="008A6F89"/>
    <w:rsid w:val="008A7BC1"/>
    <w:rsid w:val="008A7F3F"/>
    <w:rsid w:val="008B0354"/>
    <w:rsid w:val="008B0A69"/>
    <w:rsid w:val="008B0CB2"/>
    <w:rsid w:val="008B0EF1"/>
    <w:rsid w:val="008B3C71"/>
    <w:rsid w:val="008B4619"/>
    <w:rsid w:val="008B4B9C"/>
    <w:rsid w:val="008B774D"/>
    <w:rsid w:val="008C001E"/>
    <w:rsid w:val="008C1384"/>
    <w:rsid w:val="008C3388"/>
    <w:rsid w:val="008C3B38"/>
    <w:rsid w:val="008C4EDA"/>
    <w:rsid w:val="008C5BC3"/>
    <w:rsid w:val="008C7947"/>
    <w:rsid w:val="008D1512"/>
    <w:rsid w:val="008D3261"/>
    <w:rsid w:val="008D459C"/>
    <w:rsid w:val="008D61B1"/>
    <w:rsid w:val="008D64A4"/>
    <w:rsid w:val="008D6C5E"/>
    <w:rsid w:val="008D7A97"/>
    <w:rsid w:val="008E1A84"/>
    <w:rsid w:val="008E1AC2"/>
    <w:rsid w:val="008E1AC3"/>
    <w:rsid w:val="008E3D7A"/>
    <w:rsid w:val="008E79D0"/>
    <w:rsid w:val="008F2AFD"/>
    <w:rsid w:val="008F3541"/>
    <w:rsid w:val="008F3AA8"/>
    <w:rsid w:val="008F6B18"/>
    <w:rsid w:val="008F6DC1"/>
    <w:rsid w:val="008F7F5C"/>
    <w:rsid w:val="009009CE"/>
    <w:rsid w:val="00901786"/>
    <w:rsid w:val="00902515"/>
    <w:rsid w:val="00902A02"/>
    <w:rsid w:val="00904156"/>
    <w:rsid w:val="00904AE1"/>
    <w:rsid w:val="00910C8B"/>
    <w:rsid w:val="00910CAE"/>
    <w:rsid w:val="0091170F"/>
    <w:rsid w:val="00912670"/>
    <w:rsid w:val="009130B0"/>
    <w:rsid w:val="0091319F"/>
    <w:rsid w:val="009141FE"/>
    <w:rsid w:val="0092212A"/>
    <w:rsid w:val="00923635"/>
    <w:rsid w:val="0092636C"/>
    <w:rsid w:val="00927121"/>
    <w:rsid w:val="00927CE1"/>
    <w:rsid w:val="00931A70"/>
    <w:rsid w:val="009325E6"/>
    <w:rsid w:val="009354B3"/>
    <w:rsid w:val="00937344"/>
    <w:rsid w:val="00941B12"/>
    <w:rsid w:val="0094632B"/>
    <w:rsid w:val="0094686B"/>
    <w:rsid w:val="00946E3D"/>
    <w:rsid w:val="009511A5"/>
    <w:rsid w:val="00953727"/>
    <w:rsid w:val="00954C52"/>
    <w:rsid w:val="00955895"/>
    <w:rsid w:val="00955F64"/>
    <w:rsid w:val="00957320"/>
    <w:rsid w:val="00960868"/>
    <w:rsid w:val="0096094A"/>
    <w:rsid w:val="00960CB2"/>
    <w:rsid w:val="00961449"/>
    <w:rsid w:val="00962F86"/>
    <w:rsid w:val="0096330C"/>
    <w:rsid w:val="00963629"/>
    <w:rsid w:val="00963F7D"/>
    <w:rsid w:val="00964175"/>
    <w:rsid w:val="0096457B"/>
    <w:rsid w:val="009652BF"/>
    <w:rsid w:val="00965B27"/>
    <w:rsid w:val="0096610F"/>
    <w:rsid w:val="00966C04"/>
    <w:rsid w:val="00972672"/>
    <w:rsid w:val="0097282D"/>
    <w:rsid w:val="00974C63"/>
    <w:rsid w:val="00975733"/>
    <w:rsid w:val="00975FB7"/>
    <w:rsid w:val="009767D9"/>
    <w:rsid w:val="00977BA0"/>
    <w:rsid w:val="00977EC6"/>
    <w:rsid w:val="0098037A"/>
    <w:rsid w:val="00980992"/>
    <w:rsid w:val="0098409D"/>
    <w:rsid w:val="00984623"/>
    <w:rsid w:val="00984EDF"/>
    <w:rsid w:val="00990830"/>
    <w:rsid w:val="00990F79"/>
    <w:rsid w:val="009915B5"/>
    <w:rsid w:val="009918AE"/>
    <w:rsid w:val="009924B5"/>
    <w:rsid w:val="009952A2"/>
    <w:rsid w:val="00996B0E"/>
    <w:rsid w:val="00997B68"/>
    <w:rsid w:val="00997FF6"/>
    <w:rsid w:val="009A1B2F"/>
    <w:rsid w:val="009A3715"/>
    <w:rsid w:val="009A51D7"/>
    <w:rsid w:val="009A5A82"/>
    <w:rsid w:val="009A79D7"/>
    <w:rsid w:val="009B1075"/>
    <w:rsid w:val="009B10BC"/>
    <w:rsid w:val="009B25BA"/>
    <w:rsid w:val="009B449D"/>
    <w:rsid w:val="009B4A38"/>
    <w:rsid w:val="009B5295"/>
    <w:rsid w:val="009B54FE"/>
    <w:rsid w:val="009B577E"/>
    <w:rsid w:val="009B5D79"/>
    <w:rsid w:val="009B73D1"/>
    <w:rsid w:val="009C076E"/>
    <w:rsid w:val="009C0880"/>
    <w:rsid w:val="009C14EE"/>
    <w:rsid w:val="009C238F"/>
    <w:rsid w:val="009C2B15"/>
    <w:rsid w:val="009C4016"/>
    <w:rsid w:val="009C5BA5"/>
    <w:rsid w:val="009C783A"/>
    <w:rsid w:val="009D0487"/>
    <w:rsid w:val="009D1139"/>
    <w:rsid w:val="009D1FFE"/>
    <w:rsid w:val="009D2328"/>
    <w:rsid w:val="009D2DF5"/>
    <w:rsid w:val="009D55C6"/>
    <w:rsid w:val="009D5E5C"/>
    <w:rsid w:val="009D6CBD"/>
    <w:rsid w:val="009D791C"/>
    <w:rsid w:val="009D79F3"/>
    <w:rsid w:val="009E08B3"/>
    <w:rsid w:val="009E17EB"/>
    <w:rsid w:val="009E37BA"/>
    <w:rsid w:val="009E3A42"/>
    <w:rsid w:val="009E4554"/>
    <w:rsid w:val="009E47FE"/>
    <w:rsid w:val="009E57B4"/>
    <w:rsid w:val="009F0223"/>
    <w:rsid w:val="009F0CBD"/>
    <w:rsid w:val="009F2961"/>
    <w:rsid w:val="009F6DA4"/>
    <w:rsid w:val="009F70BF"/>
    <w:rsid w:val="009F7AF5"/>
    <w:rsid w:val="00A00D76"/>
    <w:rsid w:val="00A01788"/>
    <w:rsid w:val="00A01BAE"/>
    <w:rsid w:val="00A0203C"/>
    <w:rsid w:val="00A028C6"/>
    <w:rsid w:val="00A03CDF"/>
    <w:rsid w:val="00A04EEA"/>
    <w:rsid w:val="00A07703"/>
    <w:rsid w:val="00A07FE5"/>
    <w:rsid w:val="00A109F5"/>
    <w:rsid w:val="00A11D11"/>
    <w:rsid w:val="00A12DAB"/>
    <w:rsid w:val="00A13D32"/>
    <w:rsid w:val="00A14243"/>
    <w:rsid w:val="00A155A4"/>
    <w:rsid w:val="00A16DEA"/>
    <w:rsid w:val="00A16E4C"/>
    <w:rsid w:val="00A2011F"/>
    <w:rsid w:val="00A23F84"/>
    <w:rsid w:val="00A2713F"/>
    <w:rsid w:val="00A27C6F"/>
    <w:rsid w:val="00A30189"/>
    <w:rsid w:val="00A350D9"/>
    <w:rsid w:val="00A35466"/>
    <w:rsid w:val="00A35ECC"/>
    <w:rsid w:val="00A36373"/>
    <w:rsid w:val="00A365B5"/>
    <w:rsid w:val="00A37759"/>
    <w:rsid w:val="00A404AF"/>
    <w:rsid w:val="00A40A9A"/>
    <w:rsid w:val="00A40B18"/>
    <w:rsid w:val="00A40B6B"/>
    <w:rsid w:val="00A41E69"/>
    <w:rsid w:val="00A42E0B"/>
    <w:rsid w:val="00A44A84"/>
    <w:rsid w:val="00A44EC0"/>
    <w:rsid w:val="00A450B3"/>
    <w:rsid w:val="00A45548"/>
    <w:rsid w:val="00A45DBA"/>
    <w:rsid w:val="00A47777"/>
    <w:rsid w:val="00A47B9C"/>
    <w:rsid w:val="00A50BB1"/>
    <w:rsid w:val="00A52D40"/>
    <w:rsid w:val="00A52D8E"/>
    <w:rsid w:val="00A53060"/>
    <w:rsid w:val="00A5398F"/>
    <w:rsid w:val="00A5417D"/>
    <w:rsid w:val="00A567EB"/>
    <w:rsid w:val="00A56C61"/>
    <w:rsid w:val="00A579D3"/>
    <w:rsid w:val="00A57E75"/>
    <w:rsid w:val="00A60732"/>
    <w:rsid w:val="00A634AB"/>
    <w:rsid w:val="00A637F1"/>
    <w:rsid w:val="00A64EFB"/>
    <w:rsid w:val="00A65522"/>
    <w:rsid w:val="00A66037"/>
    <w:rsid w:val="00A66404"/>
    <w:rsid w:val="00A67D8F"/>
    <w:rsid w:val="00A70B2B"/>
    <w:rsid w:val="00A70DC1"/>
    <w:rsid w:val="00A735A7"/>
    <w:rsid w:val="00A73C0D"/>
    <w:rsid w:val="00A75040"/>
    <w:rsid w:val="00A7558E"/>
    <w:rsid w:val="00A762B7"/>
    <w:rsid w:val="00A81571"/>
    <w:rsid w:val="00A81E46"/>
    <w:rsid w:val="00A82055"/>
    <w:rsid w:val="00A83C3D"/>
    <w:rsid w:val="00A842F0"/>
    <w:rsid w:val="00A84DE9"/>
    <w:rsid w:val="00A8799B"/>
    <w:rsid w:val="00A87B9F"/>
    <w:rsid w:val="00A87BA9"/>
    <w:rsid w:val="00A9048B"/>
    <w:rsid w:val="00A90523"/>
    <w:rsid w:val="00A90B72"/>
    <w:rsid w:val="00A90C2C"/>
    <w:rsid w:val="00A92EA9"/>
    <w:rsid w:val="00A9427D"/>
    <w:rsid w:val="00A94609"/>
    <w:rsid w:val="00A94AFA"/>
    <w:rsid w:val="00A95D1F"/>
    <w:rsid w:val="00A972D1"/>
    <w:rsid w:val="00A97D30"/>
    <w:rsid w:val="00AA0149"/>
    <w:rsid w:val="00AA2484"/>
    <w:rsid w:val="00AA24A6"/>
    <w:rsid w:val="00AA3D70"/>
    <w:rsid w:val="00AA7D1C"/>
    <w:rsid w:val="00AA7DD0"/>
    <w:rsid w:val="00AB1951"/>
    <w:rsid w:val="00AB1FD4"/>
    <w:rsid w:val="00AB211A"/>
    <w:rsid w:val="00AB243B"/>
    <w:rsid w:val="00AB286B"/>
    <w:rsid w:val="00AB33D3"/>
    <w:rsid w:val="00AB65DF"/>
    <w:rsid w:val="00AB6BA1"/>
    <w:rsid w:val="00AB7FC4"/>
    <w:rsid w:val="00AC044C"/>
    <w:rsid w:val="00AC31AD"/>
    <w:rsid w:val="00AC3653"/>
    <w:rsid w:val="00AC3CC1"/>
    <w:rsid w:val="00AC4000"/>
    <w:rsid w:val="00AC4A92"/>
    <w:rsid w:val="00AC4B6F"/>
    <w:rsid w:val="00AC57E0"/>
    <w:rsid w:val="00AD1064"/>
    <w:rsid w:val="00AD13C4"/>
    <w:rsid w:val="00AD2B03"/>
    <w:rsid w:val="00AD54F1"/>
    <w:rsid w:val="00AD592D"/>
    <w:rsid w:val="00AD6492"/>
    <w:rsid w:val="00AD686C"/>
    <w:rsid w:val="00AD71A9"/>
    <w:rsid w:val="00AD79F6"/>
    <w:rsid w:val="00AE0599"/>
    <w:rsid w:val="00AE1E14"/>
    <w:rsid w:val="00AE25B5"/>
    <w:rsid w:val="00AE31F2"/>
    <w:rsid w:val="00AE535F"/>
    <w:rsid w:val="00AE69BF"/>
    <w:rsid w:val="00AE7ACE"/>
    <w:rsid w:val="00AF0D02"/>
    <w:rsid w:val="00AF1F3B"/>
    <w:rsid w:val="00AF310B"/>
    <w:rsid w:val="00AF376F"/>
    <w:rsid w:val="00AF3E8A"/>
    <w:rsid w:val="00AF3F5C"/>
    <w:rsid w:val="00AF436D"/>
    <w:rsid w:val="00AF5C5F"/>
    <w:rsid w:val="00AF6261"/>
    <w:rsid w:val="00AF6E77"/>
    <w:rsid w:val="00B001CB"/>
    <w:rsid w:val="00B00A19"/>
    <w:rsid w:val="00B00FFF"/>
    <w:rsid w:val="00B01352"/>
    <w:rsid w:val="00B015BA"/>
    <w:rsid w:val="00B023EC"/>
    <w:rsid w:val="00B0356B"/>
    <w:rsid w:val="00B03A4E"/>
    <w:rsid w:val="00B03D68"/>
    <w:rsid w:val="00B054CF"/>
    <w:rsid w:val="00B055FE"/>
    <w:rsid w:val="00B05BFB"/>
    <w:rsid w:val="00B0747C"/>
    <w:rsid w:val="00B12ABD"/>
    <w:rsid w:val="00B12BCA"/>
    <w:rsid w:val="00B14A14"/>
    <w:rsid w:val="00B16B67"/>
    <w:rsid w:val="00B21748"/>
    <w:rsid w:val="00B22244"/>
    <w:rsid w:val="00B22A29"/>
    <w:rsid w:val="00B24D8C"/>
    <w:rsid w:val="00B25A1A"/>
    <w:rsid w:val="00B25C7E"/>
    <w:rsid w:val="00B2623A"/>
    <w:rsid w:val="00B2714A"/>
    <w:rsid w:val="00B27383"/>
    <w:rsid w:val="00B277A5"/>
    <w:rsid w:val="00B31318"/>
    <w:rsid w:val="00B326A9"/>
    <w:rsid w:val="00B3400D"/>
    <w:rsid w:val="00B34208"/>
    <w:rsid w:val="00B350C8"/>
    <w:rsid w:val="00B36B6D"/>
    <w:rsid w:val="00B4030C"/>
    <w:rsid w:val="00B422CC"/>
    <w:rsid w:val="00B44AAE"/>
    <w:rsid w:val="00B44D34"/>
    <w:rsid w:val="00B45079"/>
    <w:rsid w:val="00B4546B"/>
    <w:rsid w:val="00B46181"/>
    <w:rsid w:val="00B515A1"/>
    <w:rsid w:val="00B521D7"/>
    <w:rsid w:val="00B53A4E"/>
    <w:rsid w:val="00B546CD"/>
    <w:rsid w:val="00B54D59"/>
    <w:rsid w:val="00B5590F"/>
    <w:rsid w:val="00B56FD0"/>
    <w:rsid w:val="00B57B06"/>
    <w:rsid w:val="00B57F4A"/>
    <w:rsid w:val="00B60636"/>
    <w:rsid w:val="00B62D7F"/>
    <w:rsid w:val="00B642F9"/>
    <w:rsid w:val="00B646B0"/>
    <w:rsid w:val="00B65025"/>
    <w:rsid w:val="00B655CC"/>
    <w:rsid w:val="00B664D3"/>
    <w:rsid w:val="00B6681B"/>
    <w:rsid w:val="00B67243"/>
    <w:rsid w:val="00B677A0"/>
    <w:rsid w:val="00B67E72"/>
    <w:rsid w:val="00B67FAD"/>
    <w:rsid w:val="00B706D1"/>
    <w:rsid w:val="00B723AB"/>
    <w:rsid w:val="00B72B41"/>
    <w:rsid w:val="00B734B9"/>
    <w:rsid w:val="00B75427"/>
    <w:rsid w:val="00B76245"/>
    <w:rsid w:val="00B8146D"/>
    <w:rsid w:val="00B817E3"/>
    <w:rsid w:val="00B8283E"/>
    <w:rsid w:val="00B83A39"/>
    <w:rsid w:val="00B85481"/>
    <w:rsid w:val="00B93D0A"/>
    <w:rsid w:val="00B93D80"/>
    <w:rsid w:val="00B95900"/>
    <w:rsid w:val="00B96030"/>
    <w:rsid w:val="00B96184"/>
    <w:rsid w:val="00B96445"/>
    <w:rsid w:val="00B96E01"/>
    <w:rsid w:val="00B97084"/>
    <w:rsid w:val="00B97C2D"/>
    <w:rsid w:val="00BA2207"/>
    <w:rsid w:val="00BA2368"/>
    <w:rsid w:val="00BA2BA8"/>
    <w:rsid w:val="00BA2D37"/>
    <w:rsid w:val="00BA33BD"/>
    <w:rsid w:val="00BA6533"/>
    <w:rsid w:val="00BA6811"/>
    <w:rsid w:val="00BA77DB"/>
    <w:rsid w:val="00BB0230"/>
    <w:rsid w:val="00BB0373"/>
    <w:rsid w:val="00BB23BD"/>
    <w:rsid w:val="00BB2BAA"/>
    <w:rsid w:val="00BB4844"/>
    <w:rsid w:val="00BB5739"/>
    <w:rsid w:val="00BB5F13"/>
    <w:rsid w:val="00BB5F2C"/>
    <w:rsid w:val="00BB7A62"/>
    <w:rsid w:val="00BC0CE8"/>
    <w:rsid w:val="00BC12EB"/>
    <w:rsid w:val="00BC1715"/>
    <w:rsid w:val="00BC2784"/>
    <w:rsid w:val="00BC2E15"/>
    <w:rsid w:val="00BC47C6"/>
    <w:rsid w:val="00BC49C3"/>
    <w:rsid w:val="00BC4B05"/>
    <w:rsid w:val="00BC733D"/>
    <w:rsid w:val="00BD0991"/>
    <w:rsid w:val="00BD1004"/>
    <w:rsid w:val="00BD21CC"/>
    <w:rsid w:val="00BD344C"/>
    <w:rsid w:val="00BD3FD5"/>
    <w:rsid w:val="00BD4FF2"/>
    <w:rsid w:val="00BD58B9"/>
    <w:rsid w:val="00BD7274"/>
    <w:rsid w:val="00BE015F"/>
    <w:rsid w:val="00BE03EF"/>
    <w:rsid w:val="00BE1049"/>
    <w:rsid w:val="00BE2419"/>
    <w:rsid w:val="00BE2CA2"/>
    <w:rsid w:val="00BE3765"/>
    <w:rsid w:val="00BE40C0"/>
    <w:rsid w:val="00BE45B0"/>
    <w:rsid w:val="00BE61FE"/>
    <w:rsid w:val="00BE7EAB"/>
    <w:rsid w:val="00BF2148"/>
    <w:rsid w:val="00BF3959"/>
    <w:rsid w:val="00BF430D"/>
    <w:rsid w:val="00BF58BE"/>
    <w:rsid w:val="00C0035E"/>
    <w:rsid w:val="00C0165F"/>
    <w:rsid w:val="00C0184B"/>
    <w:rsid w:val="00C01BE9"/>
    <w:rsid w:val="00C0323E"/>
    <w:rsid w:val="00C04EFA"/>
    <w:rsid w:val="00C0568B"/>
    <w:rsid w:val="00C0588E"/>
    <w:rsid w:val="00C064AA"/>
    <w:rsid w:val="00C06B23"/>
    <w:rsid w:val="00C106D0"/>
    <w:rsid w:val="00C10DE9"/>
    <w:rsid w:val="00C13B98"/>
    <w:rsid w:val="00C14A54"/>
    <w:rsid w:val="00C1752A"/>
    <w:rsid w:val="00C211F4"/>
    <w:rsid w:val="00C23498"/>
    <w:rsid w:val="00C23BD7"/>
    <w:rsid w:val="00C24FBF"/>
    <w:rsid w:val="00C25B16"/>
    <w:rsid w:val="00C264D2"/>
    <w:rsid w:val="00C26B64"/>
    <w:rsid w:val="00C2790D"/>
    <w:rsid w:val="00C317D1"/>
    <w:rsid w:val="00C31F13"/>
    <w:rsid w:val="00C37302"/>
    <w:rsid w:val="00C4022D"/>
    <w:rsid w:val="00C410B8"/>
    <w:rsid w:val="00C41F54"/>
    <w:rsid w:val="00C42C65"/>
    <w:rsid w:val="00C42D05"/>
    <w:rsid w:val="00C42E90"/>
    <w:rsid w:val="00C42ECC"/>
    <w:rsid w:val="00C4362C"/>
    <w:rsid w:val="00C4535B"/>
    <w:rsid w:val="00C47118"/>
    <w:rsid w:val="00C47194"/>
    <w:rsid w:val="00C50ECA"/>
    <w:rsid w:val="00C518F2"/>
    <w:rsid w:val="00C53727"/>
    <w:rsid w:val="00C55BCE"/>
    <w:rsid w:val="00C560F8"/>
    <w:rsid w:val="00C56644"/>
    <w:rsid w:val="00C56792"/>
    <w:rsid w:val="00C568F6"/>
    <w:rsid w:val="00C61A57"/>
    <w:rsid w:val="00C62C35"/>
    <w:rsid w:val="00C63917"/>
    <w:rsid w:val="00C64104"/>
    <w:rsid w:val="00C64BF9"/>
    <w:rsid w:val="00C650A8"/>
    <w:rsid w:val="00C6538C"/>
    <w:rsid w:val="00C66AE5"/>
    <w:rsid w:val="00C67E15"/>
    <w:rsid w:val="00C70CE0"/>
    <w:rsid w:val="00C7219E"/>
    <w:rsid w:val="00C74001"/>
    <w:rsid w:val="00C74CE2"/>
    <w:rsid w:val="00C75093"/>
    <w:rsid w:val="00C75E07"/>
    <w:rsid w:val="00C80496"/>
    <w:rsid w:val="00C809C2"/>
    <w:rsid w:val="00C82282"/>
    <w:rsid w:val="00C82891"/>
    <w:rsid w:val="00C82BF5"/>
    <w:rsid w:val="00C84F85"/>
    <w:rsid w:val="00C85474"/>
    <w:rsid w:val="00C8590C"/>
    <w:rsid w:val="00C87666"/>
    <w:rsid w:val="00C90B6D"/>
    <w:rsid w:val="00C91074"/>
    <w:rsid w:val="00C92916"/>
    <w:rsid w:val="00C93115"/>
    <w:rsid w:val="00C934A9"/>
    <w:rsid w:val="00C93992"/>
    <w:rsid w:val="00C96B34"/>
    <w:rsid w:val="00CA1668"/>
    <w:rsid w:val="00CA3494"/>
    <w:rsid w:val="00CA35A5"/>
    <w:rsid w:val="00CA3683"/>
    <w:rsid w:val="00CA38AE"/>
    <w:rsid w:val="00CA4941"/>
    <w:rsid w:val="00CA6186"/>
    <w:rsid w:val="00CA709C"/>
    <w:rsid w:val="00CA7222"/>
    <w:rsid w:val="00CB1A4A"/>
    <w:rsid w:val="00CB21C7"/>
    <w:rsid w:val="00CB4FA2"/>
    <w:rsid w:val="00CC2459"/>
    <w:rsid w:val="00CC32DF"/>
    <w:rsid w:val="00CC4A4E"/>
    <w:rsid w:val="00CC4AAD"/>
    <w:rsid w:val="00CC5A87"/>
    <w:rsid w:val="00CC740E"/>
    <w:rsid w:val="00CC7A7A"/>
    <w:rsid w:val="00CD066C"/>
    <w:rsid w:val="00CD10D6"/>
    <w:rsid w:val="00CD24CD"/>
    <w:rsid w:val="00CD2940"/>
    <w:rsid w:val="00CD2FDE"/>
    <w:rsid w:val="00CD390F"/>
    <w:rsid w:val="00CD3A66"/>
    <w:rsid w:val="00CD4063"/>
    <w:rsid w:val="00CD6416"/>
    <w:rsid w:val="00CD7091"/>
    <w:rsid w:val="00CD7C49"/>
    <w:rsid w:val="00CE0815"/>
    <w:rsid w:val="00CE0C13"/>
    <w:rsid w:val="00CE0FDC"/>
    <w:rsid w:val="00CE29DA"/>
    <w:rsid w:val="00CE2D56"/>
    <w:rsid w:val="00CE2FA8"/>
    <w:rsid w:val="00CE574E"/>
    <w:rsid w:val="00CE5A24"/>
    <w:rsid w:val="00CE5FBB"/>
    <w:rsid w:val="00CE6D6D"/>
    <w:rsid w:val="00CF0821"/>
    <w:rsid w:val="00CF09D5"/>
    <w:rsid w:val="00CF13EC"/>
    <w:rsid w:val="00CF2AD9"/>
    <w:rsid w:val="00CF2C41"/>
    <w:rsid w:val="00CF5564"/>
    <w:rsid w:val="00CF7BFE"/>
    <w:rsid w:val="00CF7DAB"/>
    <w:rsid w:val="00D00787"/>
    <w:rsid w:val="00D00A8E"/>
    <w:rsid w:val="00D01ACB"/>
    <w:rsid w:val="00D02C66"/>
    <w:rsid w:val="00D03A96"/>
    <w:rsid w:val="00D07735"/>
    <w:rsid w:val="00D07C70"/>
    <w:rsid w:val="00D10224"/>
    <w:rsid w:val="00D10E3B"/>
    <w:rsid w:val="00D11BAA"/>
    <w:rsid w:val="00D1298C"/>
    <w:rsid w:val="00D12BC2"/>
    <w:rsid w:val="00D1302F"/>
    <w:rsid w:val="00D136A2"/>
    <w:rsid w:val="00D14522"/>
    <w:rsid w:val="00D154EA"/>
    <w:rsid w:val="00D155C8"/>
    <w:rsid w:val="00D1639C"/>
    <w:rsid w:val="00D20A54"/>
    <w:rsid w:val="00D20CDB"/>
    <w:rsid w:val="00D210BB"/>
    <w:rsid w:val="00D217DB"/>
    <w:rsid w:val="00D21D51"/>
    <w:rsid w:val="00D22F83"/>
    <w:rsid w:val="00D26484"/>
    <w:rsid w:val="00D32943"/>
    <w:rsid w:val="00D3367E"/>
    <w:rsid w:val="00D340CA"/>
    <w:rsid w:val="00D34DB4"/>
    <w:rsid w:val="00D34FB5"/>
    <w:rsid w:val="00D35156"/>
    <w:rsid w:val="00D37D8A"/>
    <w:rsid w:val="00D40255"/>
    <w:rsid w:val="00D42124"/>
    <w:rsid w:val="00D424D3"/>
    <w:rsid w:val="00D42DA6"/>
    <w:rsid w:val="00D43222"/>
    <w:rsid w:val="00D434C6"/>
    <w:rsid w:val="00D441ED"/>
    <w:rsid w:val="00D44268"/>
    <w:rsid w:val="00D466B0"/>
    <w:rsid w:val="00D46F0E"/>
    <w:rsid w:val="00D508AD"/>
    <w:rsid w:val="00D51873"/>
    <w:rsid w:val="00D52ACA"/>
    <w:rsid w:val="00D530C6"/>
    <w:rsid w:val="00D53A84"/>
    <w:rsid w:val="00D54015"/>
    <w:rsid w:val="00D54773"/>
    <w:rsid w:val="00D555B2"/>
    <w:rsid w:val="00D55CEF"/>
    <w:rsid w:val="00D57174"/>
    <w:rsid w:val="00D6069B"/>
    <w:rsid w:val="00D6155B"/>
    <w:rsid w:val="00D61762"/>
    <w:rsid w:val="00D63B7F"/>
    <w:rsid w:val="00D6433C"/>
    <w:rsid w:val="00D64A23"/>
    <w:rsid w:val="00D64C9C"/>
    <w:rsid w:val="00D663D0"/>
    <w:rsid w:val="00D67257"/>
    <w:rsid w:val="00D673B5"/>
    <w:rsid w:val="00D71B95"/>
    <w:rsid w:val="00D723B5"/>
    <w:rsid w:val="00D7336F"/>
    <w:rsid w:val="00D733F0"/>
    <w:rsid w:val="00D73899"/>
    <w:rsid w:val="00D73F0E"/>
    <w:rsid w:val="00D73F22"/>
    <w:rsid w:val="00D7643D"/>
    <w:rsid w:val="00D76D6E"/>
    <w:rsid w:val="00D77A6E"/>
    <w:rsid w:val="00D77AC0"/>
    <w:rsid w:val="00D80A0D"/>
    <w:rsid w:val="00D8135D"/>
    <w:rsid w:val="00D8264D"/>
    <w:rsid w:val="00D82742"/>
    <w:rsid w:val="00D83A5B"/>
    <w:rsid w:val="00D84138"/>
    <w:rsid w:val="00D842A0"/>
    <w:rsid w:val="00D86819"/>
    <w:rsid w:val="00D873A0"/>
    <w:rsid w:val="00D90452"/>
    <w:rsid w:val="00D91F32"/>
    <w:rsid w:val="00D91F67"/>
    <w:rsid w:val="00D922EE"/>
    <w:rsid w:val="00D93424"/>
    <w:rsid w:val="00D957E7"/>
    <w:rsid w:val="00D960C6"/>
    <w:rsid w:val="00D97287"/>
    <w:rsid w:val="00D97B18"/>
    <w:rsid w:val="00DA2347"/>
    <w:rsid w:val="00DA2559"/>
    <w:rsid w:val="00DA2907"/>
    <w:rsid w:val="00DA3D75"/>
    <w:rsid w:val="00DA45A7"/>
    <w:rsid w:val="00DA5141"/>
    <w:rsid w:val="00DA5B3B"/>
    <w:rsid w:val="00DA62C1"/>
    <w:rsid w:val="00DB1476"/>
    <w:rsid w:val="00DB59EA"/>
    <w:rsid w:val="00DC05C6"/>
    <w:rsid w:val="00DC0ACD"/>
    <w:rsid w:val="00DC2B75"/>
    <w:rsid w:val="00DC2C87"/>
    <w:rsid w:val="00DC4F58"/>
    <w:rsid w:val="00DD02DB"/>
    <w:rsid w:val="00DD0F51"/>
    <w:rsid w:val="00DD3D83"/>
    <w:rsid w:val="00DD4B64"/>
    <w:rsid w:val="00DD503E"/>
    <w:rsid w:val="00DD5600"/>
    <w:rsid w:val="00DD569F"/>
    <w:rsid w:val="00DD61BA"/>
    <w:rsid w:val="00DD6A7C"/>
    <w:rsid w:val="00DD7039"/>
    <w:rsid w:val="00DD7F4A"/>
    <w:rsid w:val="00DE1DC2"/>
    <w:rsid w:val="00DE2820"/>
    <w:rsid w:val="00DE3F6C"/>
    <w:rsid w:val="00DE55E2"/>
    <w:rsid w:val="00DE5A5D"/>
    <w:rsid w:val="00DE5FFC"/>
    <w:rsid w:val="00DE6DF7"/>
    <w:rsid w:val="00DE6EE7"/>
    <w:rsid w:val="00DF1142"/>
    <w:rsid w:val="00DF1DEC"/>
    <w:rsid w:val="00DF20E6"/>
    <w:rsid w:val="00DF3529"/>
    <w:rsid w:val="00DF42B3"/>
    <w:rsid w:val="00DF4685"/>
    <w:rsid w:val="00DF469C"/>
    <w:rsid w:val="00DF5C5E"/>
    <w:rsid w:val="00DF5DE7"/>
    <w:rsid w:val="00DF5F10"/>
    <w:rsid w:val="00E01AFB"/>
    <w:rsid w:val="00E037D4"/>
    <w:rsid w:val="00E03EDC"/>
    <w:rsid w:val="00E040B3"/>
    <w:rsid w:val="00E054BC"/>
    <w:rsid w:val="00E05764"/>
    <w:rsid w:val="00E05F47"/>
    <w:rsid w:val="00E06725"/>
    <w:rsid w:val="00E06AD0"/>
    <w:rsid w:val="00E11A00"/>
    <w:rsid w:val="00E13980"/>
    <w:rsid w:val="00E13D67"/>
    <w:rsid w:val="00E15EF1"/>
    <w:rsid w:val="00E2131E"/>
    <w:rsid w:val="00E21384"/>
    <w:rsid w:val="00E21BD2"/>
    <w:rsid w:val="00E22E16"/>
    <w:rsid w:val="00E249FC"/>
    <w:rsid w:val="00E27B80"/>
    <w:rsid w:val="00E3091D"/>
    <w:rsid w:val="00E309F2"/>
    <w:rsid w:val="00E32E1E"/>
    <w:rsid w:val="00E32E7D"/>
    <w:rsid w:val="00E34D28"/>
    <w:rsid w:val="00E35290"/>
    <w:rsid w:val="00E3545E"/>
    <w:rsid w:val="00E357FF"/>
    <w:rsid w:val="00E36BE3"/>
    <w:rsid w:val="00E3750D"/>
    <w:rsid w:val="00E37845"/>
    <w:rsid w:val="00E43B85"/>
    <w:rsid w:val="00E43EF1"/>
    <w:rsid w:val="00E4400D"/>
    <w:rsid w:val="00E45DEF"/>
    <w:rsid w:val="00E45E34"/>
    <w:rsid w:val="00E4720D"/>
    <w:rsid w:val="00E507F4"/>
    <w:rsid w:val="00E50976"/>
    <w:rsid w:val="00E51091"/>
    <w:rsid w:val="00E51BCE"/>
    <w:rsid w:val="00E53F02"/>
    <w:rsid w:val="00E547FF"/>
    <w:rsid w:val="00E54C65"/>
    <w:rsid w:val="00E550DD"/>
    <w:rsid w:val="00E55785"/>
    <w:rsid w:val="00E560D3"/>
    <w:rsid w:val="00E61160"/>
    <w:rsid w:val="00E61E2C"/>
    <w:rsid w:val="00E62117"/>
    <w:rsid w:val="00E6274B"/>
    <w:rsid w:val="00E65E85"/>
    <w:rsid w:val="00E6620E"/>
    <w:rsid w:val="00E67028"/>
    <w:rsid w:val="00E67AF2"/>
    <w:rsid w:val="00E706F4"/>
    <w:rsid w:val="00E70F30"/>
    <w:rsid w:val="00E72137"/>
    <w:rsid w:val="00E7213C"/>
    <w:rsid w:val="00E724CC"/>
    <w:rsid w:val="00E72CF0"/>
    <w:rsid w:val="00E73A9D"/>
    <w:rsid w:val="00E73F7C"/>
    <w:rsid w:val="00E74098"/>
    <w:rsid w:val="00E759EE"/>
    <w:rsid w:val="00E76E57"/>
    <w:rsid w:val="00E7709F"/>
    <w:rsid w:val="00E82056"/>
    <w:rsid w:val="00E8277F"/>
    <w:rsid w:val="00E87B33"/>
    <w:rsid w:val="00E905FE"/>
    <w:rsid w:val="00E90CD0"/>
    <w:rsid w:val="00E963AE"/>
    <w:rsid w:val="00E96FAC"/>
    <w:rsid w:val="00E9735D"/>
    <w:rsid w:val="00EA03A2"/>
    <w:rsid w:val="00EA144D"/>
    <w:rsid w:val="00EA1F80"/>
    <w:rsid w:val="00EA3442"/>
    <w:rsid w:val="00EA3D5D"/>
    <w:rsid w:val="00EA43BD"/>
    <w:rsid w:val="00EA4FF3"/>
    <w:rsid w:val="00EA606E"/>
    <w:rsid w:val="00EA64CC"/>
    <w:rsid w:val="00EA70B8"/>
    <w:rsid w:val="00EA73DA"/>
    <w:rsid w:val="00EA7C7D"/>
    <w:rsid w:val="00EA7E76"/>
    <w:rsid w:val="00EB0021"/>
    <w:rsid w:val="00EB0412"/>
    <w:rsid w:val="00EB10B1"/>
    <w:rsid w:val="00EB11A6"/>
    <w:rsid w:val="00EB349A"/>
    <w:rsid w:val="00EB42C4"/>
    <w:rsid w:val="00EB4BED"/>
    <w:rsid w:val="00EB4DEF"/>
    <w:rsid w:val="00EB5EBD"/>
    <w:rsid w:val="00EB7307"/>
    <w:rsid w:val="00EB7BFA"/>
    <w:rsid w:val="00EC02F7"/>
    <w:rsid w:val="00EC13C3"/>
    <w:rsid w:val="00EC1E2B"/>
    <w:rsid w:val="00EC239F"/>
    <w:rsid w:val="00EC2B13"/>
    <w:rsid w:val="00EC485F"/>
    <w:rsid w:val="00EC4E04"/>
    <w:rsid w:val="00EC6E1B"/>
    <w:rsid w:val="00EC7797"/>
    <w:rsid w:val="00EC7C49"/>
    <w:rsid w:val="00ED1572"/>
    <w:rsid w:val="00ED1587"/>
    <w:rsid w:val="00ED2054"/>
    <w:rsid w:val="00ED2BC1"/>
    <w:rsid w:val="00ED3184"/>
    <w:rsid w:val="00ED3936"/>
    <w:rsid w:val="00ED4292"/>
    <w:rsid w:val="00ED5D69"/>
    <w:rsid w:val="00ED639D"/>
    <w:rsid w:val="00EE0B55"/>
    <w:rsid w:val="00EE10B5"/>
    <w:rsid w:val="00EE14CB"/>
    <w:rsid w:val="00EE1912"/>
    <w:rsid w:val="00EE1941"/>
    <w:rsid w:val="00EE4757"/>
    <w:rsid w:val="00EE4ECA"/>
    <w:rsid w:val="00EE548B"/>
    <w:rsid w:val="00EE557F"/>
    <w:rsid w:val="00EF0158"/>
    <w:rsid w:val="00EF2386"/>
    <w:rsid w:val="00EF31D5"/>
    <w:rsid w:val="00F00A5A"/>
    <w:rsid w:val="00F01D23"/>
    <w:rsid w:val="00F0210F"/>
    <w:rsid w:val="00F03388"/>
    <w:rsid w:val="00F04EE4"/>
    <w:rsid w:val="00F07E8A"/>
    <w:rsid w:val="00F103C6"/>
    <w:rsid w:val="00F107F5"/>
    <w:rsid w:val="00F109AE"/>
    <w:rsid w:val="00F10AE5"/>
    <w:rsid w:val="00F11EFD"/>
    <w:rsid w:val="00F12A6F"/>
    <w:rsid w:val="00F137C2"/>
    <w:rsid w:val="00F140A7"/>
    <w:rsid w:val="00F154C9"/>
    <w:rsid w:val="00F158C5"/>
    <w:rsid w:val="00F1719C"/>
    <w:rsid w:val="00F21498"/>
    <w:rsid w:val="00F22A28"/>
    <w:rsid w:val="00F236EF"/>
    <w:rsid w:val="00F25B57"/>
    <w:rsid w:val="00F25DAE"/>
    <w:rsid w:val="00F26010"/>
    <w:rsid w:val="00F27869"/>
    <w:rsid w:val="00F30B15"/>
    <w:rsid w:val="00F30EF1"/>
    <w:rsid w:val="00F32253"/>
    <w:rsid w:val="00F32B69"/>
    <w:rsid w:val="00F33252"/>
    <w:rsid w:val="00F335AF"/>
    <w:rsid w:val="00F379AB"/>
    <w:rsid w:val="00F41993"/>
    <w:rsid w:val="00F43206"/>
    <w:rsid w:val="00F43BAE"/>
    <w:rsid w:val="00F44ECE"/>
    <w:rsid w:val="00F4678B"/>
    <w:rsid w:val="00F46997"/>
    <w:rsid w:val="00F46CF0"/>
    <w:rsid w:val="00F47810"/>
    <w:rsid w:val="00F5017F"/>
    <w:rsid w:val="00F5097B"/>
    <w:rsid w:val="00F51F76"/>
    <w:rsid w:val="00F52660"/>
    <w:rsid w:val="00F52715"/>
    <w:rsid w:val="00F5279B"/>
    <w:rsid w:val="00F52E89"/>
    <w:rsid w:val="00F5314F"/>
    <w:rsid w:val="00F534C4"/>
    <w:rsid w:val="00F55AAF"/>
    <w:rsid w:val="00F55F94"/>
    <w:rsid w:val="00F578F5"/>
    <w:rsid w:val="00F601C6"/>
    <w:rsid w:val="00F610DA"/>
    <w:rsid w:val="00F61917"/>
    <w:rsid w:val="00F64C27"/>
    <w:rsid w:val="00F64D14"/>
    <w:rsid w:val="00F673C6"/>
    <w:rsid w:val="00F67559"/>
    <w:rsid w:val="00F70DC7"/>
    <w:rsid w:val="00F70E84"/>
    <w:rsid w:val="00F71658"/>
    <w:rsid w:val="00F71C83"/>
    <w:rsid w:val="00F73D3C"/>
    <w:rsid w:val="00F75F9D"/>
    <w:rsid w:val="00F7795F"/>
    <w:rsid w:val="00F82218"/>
    <w:rsid w:val="00F825E9"/>
    <w:rsid w:val="00F8489D"/>
    <w:rsid w:val="00F8781F"/>
    <w:rsid w:val="00F937C9"/>
    <w:rsid w:val="00F93AD4"/>
    <w:rsid w:val="00F93C8F"/>
    <w:rsid w:val="00F95FC7"/>
    <w:rsid w:val="00F9692D"/>
    <w:rsid w:val="00F96D03"/>
    <w:rsid w:val="00F97EBD"/>
    <w:rsid w:val="00F97F78"/>
    <w:rsid w:val="00FA0506"/>
    <w:rsid w:val="00FA0B33"/>
    <w:rsid w:val="00FA1512"/>
    <w:rsid w:val="00FA1CC7"/>
    <w:rsid w:val="00FA29DE"/>
    <w:rsid w:val="00FA4439"/>
    <w:rsid w:val="00FA453B"/>
    <w:rsid w:val="00FA5E5C"/>
    <w:rsid w:val="00FA600A"/>
    <w:rsid w:val="00FA76E9"/>
    <w:rsid w:val="00FB0D6D"/>
    <w:rsid w:val="00FB12AC"/>
    <w:rsid w:val="00FB12AD"/>
    <w:rsid w:val="00FB12BD"/>
    <w:rsid w:val="00FB1ADD"/>
    <w:rsid w:val="00FB1CE5"/>
    <w:rsid w:val="00FB39CD"/>
    <w:rsid w:val="00FB41C8"/>
    <w:rsid w:val="00FB45AC"/>
    <w:rsid w:val="00FB5386"/>
    <w:rsid w:val="00FB6851"/>
    <w:rsid w:val="00FC0757"/>
    <w:rsid w:val="00FC2C46"/>
    <w:rsid w:val="00FC3254"/>
    <w:rsid w:val="00FC3D9D"/>
    <w:rsid w:val="00FC6CCA"/>
    <w:rsid w:val="00FD053D"/>
    <w:rsid w:val="00FD0DB2"/>
    <w:rsid w:val="00FD14E1"/>
    <w:rsid w:val="00FD15C3"/>
    <w:rsid w:val="00FD17B3"/>
    <w:rsid w:val="00FD374B"/>
    <w:rsid w:val="00FD3AB0"/>
    <w:rsid w:val="00FD42FA"/>
    <w:rsid w:val="00FD4347"/>
    <w:rsid w:val="00FD54AA"/>
    <w:rsid w:val="00FD6CAC"/>
    <w:rsid w:val="00FD6FB1"/>
    <w:rsid w:val="00FD767F"/>
    <w:rsid w:val="00FE1021"/>
    <w:rsid w:val="00FE13DA"/>
    <w:rsid w:val="00FE1B71"/>
    <w:rsid w:val="00FE27DF"/>
    <w:rsid w:val="00FE2D53"/>
    <w:rsid w:val="00FE2DF5"/>
    <w:rsid w:val="00FE4D88"/>
    <w:rsid w:val="00FE5835"/>
    <w:rsid w:val="00FE639B"/>
    <w:rsid w:val="00FF05C8"/>
    <w:rsid w:val="00FF0823"/>
    <w:rsid w:val="00FF2D21"/>
    <w:rsid w:val="00FF2D5D"/>
    <w:rsid w:val="00FF3872"/>
    <w:rsid w:val="00FF53C2"/>
    <w:rsid w:val="00FF76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705D87A8"/>
  <w15:docId w15:val="{F80A24B8-F474-411E-99A2-A8BA77160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1BAA"/>
    <w:pPr>
      <w:suppressAutoHyphens/>
    </w:pPr>
    <w:rPr>
      <w:lang w:val="ru-RU" w:eastAsia="ar-SA"/>
    </w:rPr>
  </w:style>
  <w:style w:type="paragraph" w:styleId="Heading1">
    <w:name w:val="heading 1"/>
    <w:basedOn w:val="Normal"/>
    <w:next w:val="Normal"/>
    <w:link w:val="Heading1Char"/>
    <w:uiPriority w:val="9"/>
    <w:qFormat/>
    <w:pPr>
      <w:keepNext/>
      <w:widowControl w:val="0"/>
      <w:numPr>
        <w:numId w:val="1"/>
      </w:numPr>
      <w:outlineLvl w:val="0"/>
    </w:pPr>
    <w:rPr>
      <w:rFonts w:ascii="Arial" w:hAnsi="Arial"/>
      <w:b/>
    </w:rPr>
  </w:style>
  <w:style w:type="paragraph" w:styleId="Heading2">
    <w:name w:val="heading 2"/>
    <w:basedOn w:val="Normal"/>
    <w:next w:val="Normal"/>
    <w:link w:val="Heading2Char"/>
    <w:uiPriority w:val="9"/>
    <w:qFormat/>
    <w:pPr>
      <w:keepNext/>
      <w:widowControl w:val="0"/>
      <w:numPr>
        <w:ilvl w:val="1"/>
        <w:numId w:val="1"/>
      </w:numPr>
      <w:outlineLvl w:val="1"/>
    </w:pPr>
    <w:rPr>
      <w:rFonts w:ascii="Arial" w:hAnsi="Arial"/>
      <w:b/>
      <w:i/>
      <w:lang w:val="en-US"/>
    </w:rPr>
  </w:style>
  <w:style w:type="paragraph" w:styleId="Heading3">
    <w:name w:val="heading 3"/>
    <w:basedOn w:val="Normal"/>
    <w:next w:val="Normal"/>
    <w:link w:val="Heading3Char"/>
    <w:uiPriority w:val="9"/>
    <w:semiHidden/>
    <w:unhideWhenUsed/>
    <w:qFormat/>
    <w:rsid w:val="003F2D44"/>
    <w:pPr>
      <w:suppressAutoHyphens w:val="0"/>
      <w:spacing w:before="200" w:line="271" w:lineRule="auto"/>
      <w:outlineLvl w:val="2"/>
    </w:pPr>
    <w:rPr>
      <w:rFonts w:ascii="Cambria" w:hAnsi="Cambria"/>
      <w:b/>
      <w:bCs/>
      <w:sz w:val="22"/>
      <w:szCs w:val="22"/>
      <w:lang w:val="en-US" w:eastAsia="en-US" w:bidi="en-US"/>
    </w:rPr>
  </w:style>
  <w:style w:type="paragraph" w:styleId="Heading4">
    <w:name w:val="heading 4"/>
    <w:basedOn w:val="Normal"/>
    <w:next w:val="BodyText"/>
    <w:link w:val="Heading4Char"/>
    <w:uiPriority w:val="9"/>
    <w:qFormat/>
    <w:pPr>
      <w:numPr>
        <w:ilvl w:val="3"/>
        <w:numId w:val="1"/>
      </w:numPr>
      <w:spacing w:before="100" w:after="100"/>
      <w:outlineLvl w:val="3"/>
    </w:pPr>
    <w:rPr>
      <w:b/>
      <w:bCs/>
      <w:sz w:val="24"/>
      <w:szCs w:val="24"/>
    </w:rPr>
  </w:style>
  <w:style w:type="paragraph" w:styleId="Heading5">
    <w:name w:val="heading 5"/>
    <w:basedOn w:val="Normal"/>
    <w:next w:val="Normal"/>
    <w:link w:val="Heading5Char"/>
    <w:uiPriority w:val="9"/>
    <w:semiHidden/>
    <w:unhideWhenUsed/>
    <w:qFormat/>
    <w:rsid w:val="003F2D44"/>
    <w:pPr>
      <w:suppressAutoHyphens w:val="0"/>
      <w:spacing w:before="200"/>
      <w:outlineLvl w:val="4"/>
    </w:pPr>
    <w:rPr>
      <w:rFonts w:ascii="Cambria" w:hAnsi="Cambria"/>
      <w:b/>
      <w:bCs/>
      <w:color w:val="7F7F7F"/>
      <w:sz w:val="22"/>
      <w:szCs w:val="22"/>
      <w:lang w:val="en-US" w:eastAsia="en-US" w:bidi="en-US"/>
    </w:rPr>
  </w:style>
  <w:style w:type="paragraph" w:styleId="Heading6">
    <w:name w:val="heading 6"/>
    <w:basedOn w:val="Normal"/>
    <w:next w:val="Normal"/>
    <w:link w:val="Heading6Char"/>
    <w:uiPriority w:val="9"/>
    <w:semiHidden/>
    <w:unhideWhenUsed/>
    <w:qFormat/>
    <w:rsid w:val="003F2D44"/>
    <w:pPr>
      <w:suppressAutoHyphens w:val="0"/>
      <w:spacing w:line="271" w:lineRule="auto"/>
      <w:outlineLvl w:val="5"/>
    </w:pPr>
    <w:rPr>
      <w:rFonts w:ascii="Cambria" w:hAnsi="Cambria"/>
      <w:b/>
      <w:bCs/>
      <w:i/>
      <w:iCs/>
      <w:color w:val="7F7F7F"/>
      <w:sz w:val="22"/>
      <w:szCs w:val="22"/>
      <w:lang w:val="en-US" w:eastAsia="en-US" w:bidi="en-US"/>
    </w:rPr>
  </w:style>
  <w:style w:type="paragraph" w:styleId="Heading7">
    <w:name w:val="heading 7"/>
    <w:basedOn w:val="Normal"/>
    <w:next w:val="Normal"/>
    <w:link w:val="Heading7Char"/>
    <w:uiPriority w:val="9"/>
    <w:semiHidden/>
    <w:unhideWhenUsed/>
    <w:qFormat/>
    <w:rsid w:val="003F2D44"/>
    <w:pPr>
      <w:suppressAutoHyphens w:val="0"/>
      <w:outlineLvl w:val="6"/>
    </w:pPr>
    <w:rPr>
      <w:rFonts w:ascii="Cambria" w:hAnsi="Cambria"/>
      <w:i/>
      <w:iCs/>
      <w:sz w:val="22"/>
      <w:szCs w:val="22"/>
      <w:lang w:val="en-US" w:eastAsia="en-US" w:bidi="en-US"/>
    </w:rPr>
  </w:style>
  <w:style w:type="paragraph" w:styleId="Heading8">
    <w:name w:val="heading 8"/>
    <w:basedOn w:val="Normal"/>
    <w:next w:val="Normal"/>
    <w:link w:val="Heading8Char"/>
    <w:uiPriority w:val="9"/>
    <w:semiHidden/>
    <w:unhideWhenUsed/>
    <w:qFormat/>
    <w:rsid w:val="003F2D44"/>
    <w:pPr>
      <w:suppressAutoHyphens w:val="0"/>
      <w:outlineLvl w:val="7"/>
    </w:pPr>
    <w:rPr>
      <w:rFonts w:ascii="Cambria" w:hAnsi="Cambria"/>
      <w:lang w:val="en-US" w:eastAsia="en-US" w:bidi="en-US"/>
    </w:rPr>
  </w:style>
  <w:style w:type="paragraph" w:styleId="Heading9">
    <w:name w:val="heading 9"/>
    <w:basedOn w:val="Normal"/>
    <w:next w:val="Normal"/>
    <w:link w:val="Heading9Char"/>
    <w:uiPriority w:val="9"/>
    <w:semiHidden/>
    <w:unhideWhenUsed/>
    <w:qFormat/>
    <w:rsid w:val="003F2D44"/>
    <w:pPr>
      <w:suppressAutoHyphens w:val="0"/>
      <w:outlineLvl w:val="8"/>
    </w:pPr>
    <w:rPr>
      <w:rFonts w:ascii="Cambria" w:hAnsi="Cambria"/>
      <w:i/>
      <w:iCs/>
      <w:spacing w:val="5"/>
      <w:lang w:val="en-US" w:eastAsia="en-US"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2D44"/>
    <w:rPr>
      <w:rFonts w:ascii="Arial" w:hAnsi="Arial"/>
      <w:b/>
      <w:lang w:val="ru-RU" w:eastAsia="ar-SA"/>
    </w:rPr>
  </w:style>
  <w:style w:type="character" w:customStyle="1" w:styleId="Heading2Char">
    <w:name w:val="Heading 2 Char"/>
    <w:basedOn w:val="DefaultParagraphFont"/>
    <w:link w:val="Heading2"/>
    <w:uiPriority w:val="9"/>
    <w:rsid w:val="003F2D44"/>
    <w:rPr>
      <w:rFonts w:ascii="Arial" w:hAnsi="Arial"/>
      <w:b/>
      <w:i/>
      <w:lang w:eastAsia="ar-SA"/>
    </w:rPr>
  </w:style>
  <w:style w:type="paragraph" w:styleId="BodyText">
    <w:name w:val="Body Text"/>
    <w:basedOn w:val="Normal"/>
    <w:pPr>
      <w:spacing w:after="120"/>
    </w:pPr>
  </w:style>
  <w:style w:type="character" w:customStyle="1" w:styleId="Heading4Char">
    <w:name w:val="Heading 4 Char"/>
    <w:basedOn w:val="DefaultParagraphFont"/>
    <w:link w:val="Heading4"/>
    <w:uiPriority w:val="9"/>
    <w:rsid w:val="003F2D44"/>
    <w:rPr>
      <w:b/>
      <w:bCs/>
      <w:sz w:val="24"/>
      <w:szCs w:val="24"/>
      <w:lang w:val="ru-RU" w:eastAsia="ar-SA"/>
    </w:rPr>
  </w:style>
  <w:style w:type="character" w:customStyle="1" w:styleId="WW8Num5z0">
    <w:name w:val="WW8Num5z0"/>
    <w:rPr>
      <w:rFonts w:ascii="Symbol" w:hAnsi="Symbol"/>
      <w:sz w:val="20"/>
    </w:rPr>
  </w:style>
  <w:style w:type="character" w:customStyle="1" w:styleId="WW8Num5z1">
    <w:name w:val="WW8Num5z1"/>
    <w:rPr>
      <w:rFonts w:ascii="Courier New" w:hAnsi="Courier New"/>
      <w:sz w:val="20"/>
    </w:rPr>
  </w:style>
  <w:style w:type="character" w:customStyle="1" w:styleId="WW8Num5z2">
    <w:name w:val="WW8Num5z2"/>
    <w:rPr>
      <w:rFonts w:ascii="Wingdings" w:hAnsi="Wingdings"/>
      <w:sz w:val="20"/>
    </w:rPr>
  </w:style>
  <w:style w:type="character" w:customStyle="1" w:styleId="WW8Num7z0">
    <w:name w:val="WW8Num7z0"/>
    <w:rPr>
      <w:rFonts w:ascii="Symbol" w:hAnsi="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8z0">
    <w:name w:val="WW8Num8z0"/>
    <w:rPr>
      <w:i/>
    </w:rPr>
  </w:style>
  <w:style w:type="character" w:customStyle="1" w:styleId="WW8Num9z0">
    <w:name w:val="WW8Num9z0"/>
    <w:rPr>
      <w:rFonts w:ascii="Symbol" w:hAnsi="Symbol"/>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10z0">
    <w:name w:val="WW8Num10z0"/>
    <w:rPr>
      <w:rFonts w:ascii="Symbol" w:hAnsi="Symbo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rPr>
  </w:style>
  <w:style w:type="character" w:customStyle="1" w:styleId="WW8Num12z0">
    <w:name w:val="WW8Num12z0"/>
    <w:rPr>
      <w:rFonts w:ascii="Symbol" w:hAnsi="Symbol"/>
      <w:sz w:val="20"/>
    </w:rPr>
  </w:style>
  <w:style w:type="character" w:customStyle="1" w:styleId="WW8Num12z1">
    <w:name w:val="WW8Num12z1"/>
    <w:rPr>
      <w:rFonts w:ascii="Courier New" w:hAnsi="Courier New"/>
      <w:sz w:val="20"/>
    </w:rPr>
  </w:style>
  <w:style w:type="character" w:customStyle="1" w:styleId="WW8Num12z2">
    <w:name w:val="WW8Num12z2"/>
    <w:rPr>
      <w:rFonts w:ascii="Wingdings" w:hAnsi="Wingdings"/>
      <w:sz w:val="20"/>
    </w:rPr>
  </w:style>
  <w:style w:type="character" w:customStyle="1" w:styleId="WW8Num16z0">
    <w:name w:val="WW8Num16z0"/>
    <w:rPr>
      <w:i/>
    </w:rPr>
  </w:style>
  <w:style w:type="character" w:customStyle="1" w:styleId="WW8Num20z0">
    <w:name w:val="WW8Num20z0"/>
    <w:rPr>
      <w:rFonts w:ascii="Symbol" w:hAnsi="Symbol"/>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rPr>
  </w:style>
  <w:style w:type="character" w:customStyle="1" w:styleId="WW8Num26z0">
    <w:name w:val="WW8Num26z0"/>
    <w:rPr>
      <w:rFonts w:ascii="Wingdings" w:hAnsi="Wingdings"/>
    </w:rPr>
  </w:style>
  <w:style w:type="character" w:customStyle="1" w:styleId="WW8Num26z1">
    <w:name w:val="WW8Num26z1"/>
    <w:rPr>
      <w:rFonts w:ascii="Courier New" w:hAnsi="Courier New"/>
    </w:rPr>
  </w:style>
  <w:style w:type="character" w:customStyle="1" w:styleId="WW8Num26z3">
    <w:name w:val="WW8Num26z3"/>
    <w:rPr>
      <w:rFonts w:ascii="Symbol" w:hAnsi="Symbol"/>
    </w:rPr>
  </w:style>
  <w:style w:type="character" w:customStyle="1" w:styleId="WW8Num29z0">
    <w:name w:val="WW8Num29z0"/>
    <w:rPr>
      <w:rFonts w:ascii="Symbol" w:hAnsi="Symbol"/>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35z0">
    <w:name w:val="WW8Num35z0"/>
    <w:rPr>
      <w:rFonts w:ascii="Symbol" w:hAnsi="Symbol"/>
      <w:sz w:val="20"/>
    </w:rPr>
  </w:style>
  <w:style w:type="character" w:customStyle="1" w:styleId="WW8Num37z0">
    <w:name w:val="WW8Num37z0"/>
    <w:rPr>
      <w:rFonts w:ascii="Symbol" w:hAnsi="Symbol"/>
      <w:sz w:val="20"/>
    </w:rPr>
  </w:style>
  <w:style w:type="character" w:customStyle="1" w:styleId="WW8Num37z1">
    <w:name w:val="WW8Num37z1"/>
    <w:rPr>
      <w:rFonts w:ascii="Courier New" w:hAnsi="Courier New"/>
      <w:sz w:val="20"/>
    </w:rPr>
  </w:style>
  <w:style w:type="character" w:customStyle="1" w:styleId="WW8Num37z2">
    <w:name w:val="WW8Num37z2"/>
    <w:rPr>
      <w:rFonts w:ascii="Wingdings" w:hAnsi="Wingdings"/>
      <w:sz w:val="20"/>
    </w:rPr>
  </w:style>
  <w:style w:type="character" w:customStyle="1" w:styleId="WW8Num39z0">
    <w:name w:val="WW8Num39z0"/>
    <w:rPr>
      <w:rFonts w:ascii="Symbol" w:hAnsi="Symbol"/>
      <w:sz w:val="20"/>
    </w:rPr>
  </w:style>
  <w:style w:type="character" w:customStyle="1" w:styleId="WW8Num39z1">
    <w:name w:val="WW8Num39z1"/>
    <w:rPr>
      <w:rFonts w:ascii="Courier New" w:hAnsi="Courier New"/>
      <w:sz w:val="20"/>
    </w:rPr>
  </w:style>
  <w:style w:type="character" w:customStyle="1" w:styleId="WW8Num39z2">
    <w:name w:val="WW8Num39z2"/>
    <w:rPr>
      <w:rFonts w:ascii="Wingdings" w:hAnsi="Wingdings"/>
      <w:sz w:val="20"/>
    </w:rPr>
  </w:style>
  <w:style w:type="character" w:customStyle="1" w:styleId="WW8NumSt11z0">
    <w:name w:val="WW8NumSt11z0"/>
    <w:rPr>
      <w:rFonts w:ascii="Symbol" w:hAnsi="Symbol"/>
    </w:rPr>
  </w:style>
  <w:style w:type="character" w:customStyle="1" w:styleId="DefaultParagraphFont2">
    <w:name w:val="Default Paragraph Font2"/>
  </w:style>
  <w:style w:type="character" w:styleId="PageNumber">
    <w:name w:val="page number"/>
    <w:basedOn w:val="DefaultParagraphFont2"/>
  </w:style>
  <w:style w:type="character" w:styleId="Strong">
    <w:name w:val="Strong"/>
    <w:uiPriority w:val="22"/>
    <w:qFormat/>
    <w:rPr>
      <w:b/>
      <w:bCs/>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character" w:customStyle="1" w:styleId="Para1Car">
    <w:name w:val="Para1 Car"/>
    <w:rPr>
      <w:rFonts w:ascii="Arial" w:hAnsi="Arial" w:cs="Angsana New"/>
      <w:sz w:val="18"/>
      <w:szCs w:val="18"/>
      <w:lang w:val="en-US" w:eastAsia="ar-SA" w:bidi="ar-SA"/>
    </w:rPr>
  </w:style>
  <w:style w:type="character" w:customStyle="1" w:styleId="orange">
    <w:name w:val="orange"/>
    <w:basedOn w:val="DefaultParagraphFont2"/>
  </w:style>
  <w:style w:type="character" w:customStyle="1" w:styleId="subhead666666">
    <w:name w:val="subhead666666"/>
    <w:basedOn w:val="DefaultParagraphFont2"/>
  </w:style>
  <w:style w:type="character" w:customStyle="1" w:styleId="maincontenttext">
    <w:name w:val="maincontenttext"/>
    <w:basedOn w:val="DefaultParagraphFont2"/>
  </w:style>
  <w:style w:type="character" w:customStyle="1" w:styleId="maincontenttitle">
    <w:name w:val="maincontenttitle"/>
    <w:basedOn w:val="DefaultParagraphFont2"/>
  </w:style>
  <w:style w:type="paragraph" w:customStyle="1" w:styleId="Heading">
    <w:name w:val="Heading"/>
    <w:basedOn w:val="Normal"/>
    <w:next w:val="BodyText"/>
    <w:pPr>
      <w:keepNext/>
      <w:spacing w:before="240" w:after="120"/>
    </w:pPr>
    <w:rPr>
      <w:rFonts w:ascii="Arial" w:eastAsia="Lucida Sans Unicode" w:hAnsi="Arial" w:cs="Tahoma"/>
      <w:sz w:val="28"/>
      <w:szCs w:val="28"/>
    </w:rPr>
  </w:style>
  <w:style w:type="paragraph" w:styleId="List">
    <w:name w:val="List"/>
    <w:basedOn w:val="BodyText"/>
    <w:rPr>
      <w:rFonts w:cs="Tahoma"/>
    </w:rPr>
  </w:style>
  <w:style w:type="paragraph" w:styleId="Caption">
    <w:name w:val="caption"/>
    <w:basedOn w:val="Normal"/>
    <w:qFormat/>
    <w:pPr>
      <w:suppressLineNumbers/>
      <w:spacing w:before="120" w:after="120"/>
    </w:pPr>
    <w:rPr>
      <w:rFonts w:cs="Tahoma"/>
      <w:i/>
      <w:iCs/>
      <w:sz w:val="24"/>
      <w:szCs w:val="24"/>
    </w:rPr>
  </w:style>
  <w:style w:type="paragraph" w:customStyle="1" w:styleId="Index">
    <w:name w:val="Index"/>
    <w:basedOn w:val="Normal"/>
    <w:pPr>
      <w:suppressLineNumbers/>
    </w:pPr>
    <w:rPr>
      <w:rFonts w:cs="Tahoma"/>
    </w:rPr>
  </w:style>
  <w:style w:type="paragraph" w:styleId="BodyTextIndent">
    <w:name w:val="Body Text Indent"/>
    <w:basedOn w:val="Normal"/>
    <w:pPr>
      <w:widowControl w:val="0"/>
      <w:ind w:left="220" w:hanging="220"/>
    </w:pPr>
    <w:rPr>
      <w:rFonts w:ascii="Arial" w:hAnsi="Arial"/>
    </w:rPr>
  </w:style>
  <w:style w:type="paragraph" w:styleId="Footer">
    <w:name w:val="footer"/>
    <w:basedOn w:val="Normal"/>
    <w:link w:val="FooterChar"/>
    <w:pPr>
      <w:tabs>
        <w:tab w:val="center" w:pos="4153"/>
        <w:tab w:val="right" w:pos="8306"/>
      </w:tabs>
    </w:pPr>
  </w:style>
  <w:style w:type="character" w:customStyle="1" w:styleId="FooterChar">
    <w:name w:val="Footer Char"/>
    <w:basedOn w:val="DefaultParagraphFont"/>
    <w:link w:val="Footer"/>
    <w:rsid w:val="003F2D44"/>
    <w:rPr>
      <w:lang w:val="ru-RU" w:eastAsia="ar-SA"/>
    </w:rPr>
  </w:style>
  <w:style w:type="paragraph" w:styleId="Header">
    <w:name w:val="header"/>
    <w:basedOn w:val="Normal"/>
    <w:link w:val="HeaderChar"/>
    <w:pPr>
      <w:tabs>
        <w:tab w:val="center" w:pos="4153"/>
        <w:tab w:val="right" w:pos="8306"/>
      </w:tabs>
    </w:pPr>
  </w:style>
  <w:style w:type="character" w:customStyle="1" w:styleId="HeaderChar">
    <w:name w:val="Header Char"/>
    <w:basedOn w:val="DefaultParagraphFont"/>
    <w:link w:val="Header"/>
    <w:rsid w:val="004C05F7"/>
    <w:rPr>
      <w:lang w:val="ru-RU" w:eastAsia="ar-SA"/>
    </w:rPr>
  </w:style>
  <w:style w:type="paragraph" w:styleId="PlainText">
    <w:name w:val="Plain Text"/>
    <w:basedOn w:val="Normal"/>
    <w:pPr>
      <w:widowControl w:val="0"/>
    </w:pPr>
    <w:rPr>
      <w:rFonts w:ascii="Courier New" w:hAnsi="Courier New"/>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basedOn w:val="DefaultParagraphFont"/>
    <w:link w:val="BalloonText"/>
    <w:uiPriority w:val="99"/>
    <w:rsid w:val="003F2D44"/>
    <w:rPr>
      <w:rFonts w:ascii="Tahoma" w:hAnsi="Tahoma" w:cs="Tahoma"/>
      <w:sz w:val="16"/>
      <w:szCs w:val="16"/>
      <w:lang w:val="ru-RU" w:eastAsia="ar-SA"/>
    </w:rPr>
  </w:style>
  <w:style w:type="paragraph" w:styleId="DocumentMap">
    <w:name w:val="Document Map"/>
    <w:basedOn w:val="Normal"/>
    <w:pPr>
      <w:shd w:val="clear" w:color="auto" w:fill="000080"/>
    </w:pPr>
    <w:rPr>
      <w:rFonts w:ascii="Tahoma" w:hAnsi="Tahoma" w:cs="Tahoma"/>
    </w:rPr>
  </w:style>
  <w:style w:type="paragraph" w:customStyle="1" w:styleId="Universaldokument">
    <w:name w:val="Universaldokument"/>
    <w:basedOn w:val="Normal"/>
    <w:pPr>
      <w:tabs>
        <w:tab w:val="left" w:pos="993"/>
        <w:tab w:val="decimal" w:pos="7655"/>
        <w:tab w:val="decimal" w:pos="9073"/>
      </w:tabs>
    </w:pPr>
    <w:rPr>
      <w:rFonts w:ascii="Arial" w:hAnsi="Arial"/>
      <w:color w:val="000080"/>
    </w:rPr>
  </w:style>
  <w:style w:type="paragraph" w:customStyle="1" w:styleId="Angebotstext">
    <w:name w:val="Angebotstext"/>
    <w:basedOn w:val="Normal"/>
    <w:pPr>
      <w:tabs>
        <w:tab w:val="left" w:pos="993"/>
        <w:tab w:val="decimal" w:pos="7655"/>
        <w:tab w:val="decimal" w:pos="9073"/>
      </w:tabs>
      <w:jc w:val="both"/>
    </w:pPr>
    <w:rPr>
      <w:rFonts w:ascii="Arial" w:hAnsi="Arial"/>
      <w:b/>
      <w:color w:val="000080"/>
    </w:rPr>
  </w:style>
  <w:style w:type="paragraph" w:customStyle="1" w:styleId="Para1">
    <w:name w:val="Para1"/>
    <w:basedOn w:val="Normal"/>
    <w:pPr>
      <w:spacing w:before="40"/>
      <w:ind w:left="992"/>
      <w:jc w:val="both"/>
    </w:pPr>
    <w:rPr>
      <w:rFonts w:ascii="Arial" w:hAnsi="Arial" w:cs="Angsana New"/>
      <w:sz w:val="18"/>
      <w:szCs w:val="18"/>
      <w:lang w:val="en-US"/>
    </w:rPr>
  </w:style>
  <w:style w:type="paragraph" w:styleId="NormalWeb">
    <w:name w:val="Normal (Web)"/>
    <w:basedOn w:val="Normal"/>
    <w:pPr>
      <w:spacing w:before="100" w:after="100"/>
    </w:pPr>
    <w:rPr>
      <w:sz w:val="24"/>
      <w:szCs w:val="24"/>
    </w:rPr>
  </w:style>
  <w:style w:type="paragraph" w:customStyle="1" w:styleId="noprint">
    <w:name w:val="noprint"/>
    <w:basedOn w:val="Normal"/>
    <w:pPr>
      <w:spacing w:before="100" w:after="100"/>
    </w:pPr>
    <w:rPr>
      <w:sz w:val="24"/>
      <w:szCs w:val="24"/>
    </w:rPr>
  </w:style>
  <w:style w:type="paragraph" w:customStyle="1" w:styleId="FloatingText">
    <w:name w:val="Floating Text"/>
    <w:basedOn w:val="Normal"/>
    <w:pPr>
      <w:spacing w:before="40" w:after="40"/>
    </w:pPr>
    <w:rPr>
      <w:rFonts w:ascii="Arial" w:hAnsi="Arial"/>
      <w:lang w:val="en-US"/>
    </w:rPr>
  </w:style>
  <w:style w:type="paragraph" w:customStyle="1" w:styleId="Spiegelstrich">
    <w:name w:val="Spiegelstrich"/>
    <w:basedOn w:val="Normal"/>
    <w:pPr>
      <w:numPr>
        <w:numId w:val="2"/>
      </w:numPr>
      <w:spacing w:after="60"/>
    </w:pPr>
    <w:rPr>
      <w:rFonts w:ascii="Arial" w:hAnsi="Arial"/>
      <w:lang w:val="en-US"/>
    </w:rPr>
  </w:style>
  <w:style w:type="paragraph" w:styleId="BodyText3">
    <w:name w:val="Body Text 3"/>
    <w:basedOn w:val="Normal"/>
    <w:pPr>
      <w:jc w:val="both"/>
    </w:pPr>
    <w:rPr>
      <w:sz w:val="22"/>
      <w:lang w:val="en-US"/>
    </w:r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BodyText"/>
  </w:style>
  <w:style w:type="table" w:styleId="TableGrid">
    <w:name w:val="Table Grid"/>
    <w:basedOn w:val="TableNormal"/>
    <w:rsid w:val="002511E4"/>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A44A84"/>
    <w:pPr>
      <w:suppressAutoHyphens w:val="0"/>
      <w:spacing w:after="200"/>
      <w:ind w:left="720"/>
      <w:contextualSpacing/>
    </w:pPr>
    <w:rPr>
      <w:rFonts w:ascii="Calibri" w:eastAsia="Calibri" w:hAnsi="Calibri"/>
      <w:sz w:val="22"/>
      <w:szCs w:val="22"/>
      <w:lang w:val="en-US" w:eastAsia="en-US"/>
    </w:rPr>
  </w:style>
  <w:style w:type="paragraph" w:customStyle="1" w:styleId="1">
    <w:name w:val="Знак Знак1 Знак Знак"/>
    <w:basedOn w:val="Normal"/>
    <w:rsid w:val="000F5A36"/>
    <w:pPr>
      <w:suppressAutoHyphens w:val="0"/>
      <w:spacing w:after="160" w:line="240" w:lineRule="exact"/>
    </w:pPr>
    <w:rPr>
      <w:rFonts w:ascii="Symbol" w:eastAsia="Calibri" w:hAnsi="Symbol" w:cs="Calibri"/>
      <w:lang w:val="en-US" w:eastAsia="en-US"/>
    </w:rPr>
  </w:style>
  <w:style w:type="paragraph" w:customStyle="1" w:styleId="1CharChar">
    <w:name w:val="Знак Знак1 Char Char Знак Знак"/>
    <w:basedOn w:val="Normal"/>
    <w:rsid w:val="0023454F"/>
    <w:pPr>
      <w:suppressAutoHyphens w:val="0"/>
      <w:spacing w:after="160" w:line="240" w:lineRule="exact"/>
    </w:pPr>
    <w:rPr>
      <w:rFonts w:ascii="Symbol" w:eastAsia="Calibri" w:hAnsi="Symbol" w:cs="Calibri"/>
      <w:lang w:val="en-US" w:eastAsia="en-US"/>
    </w:rPr>
  </w:style>
  <w:style w:type="paragraph" w:styleId="NoSpacing">
    <w:name w:val="No Spacing"/>
    <w:uiPriority w:val="1"/>
    <w:qFormat/>
    <w:rsid w:val="00B422CC"/>
    <w:pPr>
      <w:suppressAutoHyphens/>
    </w:pPr>
    <w:rPr>
      <w:lang w:val="ru-RU" w:eastAsia="ar-SA"/>
    </w:rPr>
  </w:style>
  <w:style w:type="character" w:customStyle="1" w:styleId="st">
    <w:name w:val="st"/>
    <w:basedOn w:val="DefaultParagraphFont"/>
    <w:rsid w:val="00FD17B3"/>
  </w:style>
  <w:style w:type="character" w:styleId="Emphasis">
    <w:name w:val="Emphasis"/>
    <w:uiPriority w:val="20"/>
    <w:qFormat/>
    <w:rsid w:val="00FD17B3"/>
    <w:rPr>
      <w:i/>
      <w:iCs/>
    </w:rPr>
  </w:style>
  <w:style w:type="character" w:customStyle="1" w:styleId="shorttext">
    <w:name w:val="short_text"/>
    <w:rsid w:val="007E2384"/>
  </w:style>
  <w:style w:type="character" w:customStyle="1" w:styleId="hps">
    <w:name w:val="hps"/>
    <w:rsid w:val="007E2384"/>
  </w:style>
  <w:style w:type="character" w:customStyle="1" w:styleId="alt-edited">
    <w:name w:val="alt-edited"/>
    <w:rsid w:val="007E2384"/>
  </w:style>
  <w:style w:type="paragraph" w:customStyle="1" w:styleId="DefaultParagraphFont1">
    <w:name w:val="Default Paragraph Font1"/>
    <w:basedOn w:val="Normal"/>
    <w:rsid w:val="003826CC"/>
    <w:pPr>
      <w:suppressAutoHyphens w:val="0"/>
      <w:spacing w:after="160" w:line="240" w:lineRule="exact"/>
    </w:pPr>
    <w:rPr>
      <w:rFonts w:ascii="Symbol" w:eastAsia="Calibri" w:hAnsi="Symbol" w:cs="Calibri"/>
      <w:lang w:val="en-US" w:eastAsia="en-US"/>
    </w:rPr>
  </w:style>
  <w:style w:type="character" w:customStyle="1" w:styleId="st1">
    <w:name w:val="st1"/>
    <w:basedOn w:val="DefaultParagraphFont"/>
    <w:rsid w:val="009A5A82"/>
  </w:style>
  <w:style w:type="paragraph" w:customStyle="1" w:styleId="10">
    <w:name w:val="Знак Знак1"/>
    <w:basedOn w:val="Normal"/>
    <w:rsid w:val="00CE5A24"/>
    <w:pPr>
      <w:suppressAutoHyphens w:val="0"/>
      <w:spacing w:after="160" w:line="240" w:lineRule="exact"/>
    </w:pPr>
    <w:rPr>
      <w:rFonts w:ascii="Symbol" w:eastAsia="Calibri" w:hAnsi="Symbol" w:cs="Calibri"/>
      <w:lang w:val="en-US" w:eastAsia="en-US"/>
    </w:rPr>
  </w:style>
  <w:style w:type="character" w:styleId="CommentReference">
    <w:name w:val="annotation reference"/>
    <w:basedOn w:val="DefaultParagraphFont"/>
    <w:semiHidden/>
    <w:unhideWhenUsed/>
    <w:rsid w:val="00C0568B"/>
    <w:rPr>
      <w:sz w:val="16"/>
      <w:szCs w:val="16"/>
    </w:rPr>
  </w:style>
  <w:style w:type="paragraph" w:styleId="CommentText">
    <w:name w:val="annotation text"/>
    <w:basedOn w:val="Normal"/>
    <w:link w:val="CommentTextChar"/>
    <w:semiHidden/>
    <w:unhideWhenUsed/>
    <w:rsid w:val="00C0568B"/>
  </w:style>
  <w:style w:type="character" w:customStyle="1" w:styleId="CommentTextChar">
    <w:name w:val="Comment Text Char"/>
    <w:basedOn w:val="DefaultParagraphFont"/>
    <w:link w:val="CommentText"/>
    <w:semiHidden/>
    <w:rsid w:val="00C0568B"/>
    <w:rPr>
      <w:lang w:val="ru-RU" w:eastAsia="ar-SA"/>
    </w:rPr>
  </w:style>
  <w:style w:type="paragraph" w:styleId="CommentSubject">
    <w:name w:val="annotation subject"/>
    <w:basedOn w:val="CommentText"/>
    <w:next w:val="CommentText"/>
    <w:link w:val="CommentSubjectChar"/>
    <w:semiHidden/>
    <w:unhideWhenUsed/>
    <w:rsid w:val="00C0568B"/>
    <w:rPr>
      <w:b/>
      <w:bCs/>
    </w:rPr>
  </w:style>
  <w:style w:type="character" w:customStyle="1" w:styleId="CommentSubjectChar">
    <w:name w:val="Comment Subject Char"/>
    <w:basedOn w:val="CommentTextChar"/>
    <w:link w:val="CommentSubject"/>
    <w:semiHidden/>
    <w:rsid w:val="00C0568B"/>
    <w:rPr>
      <w:b/>
      <w:bCs/>
      <w:lang w:val="ru-RU" w:eastAsia="ar-SA"/>
    </w:rPr>
  </w:style>
  <w:style w:type="character" w:styleId="FootnoteReference">
    <w:name w:val="footnote reference"/>
    <w:rsid w:val="00BE1049"/>
    <w:rPr>
      <w:vertAlign w:val="superscript"/>
    </w:rPr>
  </w:style>
  <w:style w:type="character" w:customStyle="1" w:styleId="Heading3Char">
    <w:name w:val="Heading 3 Char"/>
    <w:basedOn w:val="DefaultParagraphFont"/>
    <w:link w:val="Heading3"/>
    <w:uiPriority w:val="9"/>
    <w:rsid w:val="003F2D44"/>
    <w:rPr>
      <w:rFonts w:ascii="Cambria" w:hAnsi="Cambria"/>
      <w:b/>
      <w:bCs/>
      <w:sz w:val="22"/>
      <w:szCs w:val="22"/>
      <w:lang w:bidi="en-US"/>
    </w:rPr>
  </w:style>
  <w:style w:type="character" w:customStyle="1" w:styleId="Heading5Char">
    <w:name w:val="Heading 5 Char"/>
    <w:basedOn w:val="DefaultParagraphFont"/>
    <w:link w:val="Heading5"/>
    <w:uiPriority w:val="9"/>
    <w:semiHidden/>
    <w:rsid w:val="003F2D44"/>
    <w:rPr>
      <w:rFonts w:ascii="Cambria" w:hAnsi="Cambria"/>
      <w:b/>
      <w:bCs/>
      <w:color w:val="7F7F7F"/>
      <w:sz w:val="22"/>
      <w:szCs w:val="22"/>
      <w:lang w:bidi="en-US"/>
    </w:rPr>
  </w:style>
  <w:style w:type="character" w:customStyle="1" w:styleId="Heading6Char">
    <w:name w:val="Heading 6 Char"/>
    <w:basedOn w:val="DefaultParagraphFont"/>
    <w:link w:val="Heading6"/>
    <w:uiPriority w:val="9"/>
    <w:semiHidden/>
    <w:rsid w:val="003F2D44"/>
    <w:rPr>
      <w:rFonts w:ascii="Cambria" w:hAnsi="Cambria"/>
      <w:b/>
      <w:bCs/>
      <w:i/>
      <w:iCs/>
      <w:color w:val="7F7F7F"/>
      <w:sz w:val="22"/>
      <w:szCs w:val="22"/>
      <w:lang w:bidi="en-US"/>
    </w:rPr>
  </w:style>
  <w:style w:type="character" w:customStyle="1" w:styleId="Heading7Char">
    <w:name w:val="Heading 7 Char"/>
    <w:basedOn w:val="DefaultParagraphFont"/>
    <w:link w:val="Heading7"/>
    <w:uiPriority w:val="9"/>
    <w:semiHidden/>
    <w:rsid w:val="003F2D44"/>
    <w:rPr>
      <w:rFonts w:ascii="Cambria" w:hAnsi="Cambria"/>
      <w:i/>
      <w:iCs/>
      <w:sz w:val="22"/>
      <w:szCs w:val="22"/>
      <w:lang w:bidi="en-US"/>
    </w:rPr>
  </w:style>
  <w:style w:type="character" w:customStyle="1" w:styleId="Heading8Char">
    <w:name w:val="Heading 8 Char"/>
    <w:basedOn w:val="DefaultParagraphFont"/>
    <w:link w:val="Heading8"/>
    <w:uiPriority w:val="9"/>
    <w:semiHidden/>
    <w:rsid w:val="003F2D44"/>
    <w:rPr>
      <w:rFonts w:ascii="Cambria" w:hAnsi="Cambria"/>
      <w:lang w:bidi="en-US"/>
    </w:rPr>
  </w:style>
  <w:style w:type="character" w:customStyle="1" w:styleId="Heading9Char">
    <w:name w:val="Heading 9 Char"/>
    <w:basedOn w:val="DefaultParagraphFont"/>
    <w:link w:val="Heading9"/>
    <w:uiPriority w:val="9"/>
    <w:semiHidden/>
    <w:rsid w:val="003F2D44"/>
    <w:rPr>
      <w:rFonts w:ascii="Cambria" w:hAnsi="Cambria"/>
      <w:i/>
      <w:iCs/>
      <w:spacing w:val="5"/>
      <w:lang w:bidi="en-US"/>
    </w:rPr>
  </w:style>
  <w:style w:type="paragraph" w:styleId="Title">
    <w:name w:val="Title"/>
    <w:basedOn w:val="Normal"/>
    <w:next w:val="Normal"/>
    <w:link w:val="TitleChar"/>
    <w:uiPriority w:val="10"/>
    <w:qFormat/>
    <w:rsid w:val="003F2D44"/>
    <w:pPr>
      <w:pBdr>
        <w:bottom w:val="single" w:sz="4" w:space="1" w:color="auto"/>
      </w:pBdr>
      <w:suppressAutoHyphens w:val="0"/>
      <w:contextualSpacing/>
    </w:pPr>
    <w:rPr>
      <w:rFonts w:ascii="Cambria" w:hAnsi="Cambria"/>
      <w:spacing w:val="5"/>
      <w:sz w:val="52"/>
      <w:szCs w:val="52"/>
      <w:lang w:val="en-US" w:eastAsia="en-US" w:bidi="en-US"/>
    </w:rPr>
  </w:style>
  <w:style w:type="character" w:customStyle="1" w:styleId="TitleChar">
    <w:name w:val="Title Char"/>
    <w:basedOn w:val="DefaultParagraphFont"/>
    <w:link w:val="Title"/>
    <w:uiPriority w:val="10"/>
    <w:rsid w:val="003F2D44"/>
    <w:rPr>
      <w:rFonts w:ascii="Cambria" w:hAnsi="Cambria"/>
      <w:spacing w:val="5"/>
      <w:sz w:val="52"/>
      <w:szCs w:val="52"/>
      <w:lang w:bidi="en-US"/>
    </w:rPr>
  </w:style>
  <w:style w:type="paragraph" w:styleId="Subtitle">
    <w:name w:val="Subtitle"/>
    <w:basedOn w:val="Normal"/>
    <w:next w:val="Normal"/>
    <w:link w:val="SubtitleChar"/>
    <w:uiPriority w:val="11"/>
    <w:qFormat/>
    <w:rsid w:val="003F2D44"/>
    <w:pPr>
      <w:suppressAutoHyphens w:val="0"/>
      <w:spacing w:after="600"/>
    </w:pPr>
    <w:rPr>
      <w:rFonts w:ascii="Cambria" w:hAnsi="Cambria"/>
      <w:i/>
      <w:iCs/>
      <w:spacing w:val="13"/>
      <w:sz w:val="24"/>
      <w:szCs w:val="24"/>
      <w:lang w:val="en-US" w:eastAsia="en-US" w:bidi="en-US"/>
    </w:rPr>
  </w:style>
  <w:style w:type="character" w:customStyle="1" w:styleId="SubtitleChar">
    <w:name w:val="Subtitle Char"/>
    <w:basedOn w:val="DefaultParagraphFont"/>
    <w:link w:val="Subtitle"/>
    <w:uiPriority w:val="11"/>
    <w:rsid w:val="003F2D44"/>
    <w:rPr>
      <w:rFonts w:ascii="Cambria" w:hAnsi="Cambria"/>
      <w:i/>
      <w:iCs/>
      <w:spacing w:val="13"/>
      <w:sz w:val="24"/>
      <w:szCs w:val="24"/>
      <w:lang w:bidi="en-US"/>
    </w:rPr>
  </w:style>
  <w:style w:type="paragraph" w:styleId="Quote">
    <w:name w:val="Quote"/>
    <w:basedOn w:val="Normal"/>
    <w:next w:val="Normal"/>
    <w:link w:val="QuoteChar"/>
    <w:uiPriority w:val="29"/>
    <w:qFormat/>
    <w:rsid w:val="003F2D44"/>
    <w:pPr>
      <w:suppressAutoHyphens w:val="0"/>
      <w:spacing w:before="200"/>
      <w:ind w:left="360" w:right="360"/>
    </w:pPr>
    <w:rPr>
      <w:rFonts w:ascii="Calibri" w:eastAsia="Calibri" w:hAnsi="Calibri"/>
      <w:i/>
      <w:iCs/>
      <w:sz w:val="22"/>
      <w:szCs w:val="22"/>
      <w:lang w:val="en-US" w:eastAsia="en-US" w:bidi="en-US"/>
    </w:rPr>
  </w:style>
  <w:style w:type="character" w:customStyle="1" w:styleId="QuoteChar">
    <w:name w:val="Quote Char"/>
    <w:basedOn w:val="DefaultParagraphFont"/>
    <w:link w:val="Quote"/>
    <w:uiPriority w:val="29"/>
    <w:rsid w:val="003F2D44"/>
    <w:rPr>
      <w:rFonts w:ascii="Calibri" w:eastAsia="Calibri" w:hAnsi="Calibri"/>
      <w:i/>
      <w:iCs/>
      <w:sz w:val="22"/>
      <w:szCs w:val="22"/>
      <w:lang w:bidi="en-US"/>
    </w:rPr>
  </w:style>
  <w:style w:type="paragraph" w:styleId="IntenseQuote">
    <w:name w:val="Intense Quote"/>
    <w:basedOn w:val="Normal"/>
    <w:next w:val="Normal"/>
    <w:link w:val="IntenseQuoteChar"/>
    <w:uiPriority w:val="30"/>
    <w:qFormat/>
    <w:rsid w:val="003F2D44"/>
    <w:pPr>
      <w:pBdr>
        <w:bottom w:val="single" w:sz="4" w:space="1" w:color="auto"/>
      </w:pBdr>
      <w:suppressAutoHyphens w:val="0"/>
      <w:spacing w:before="200" w:after="280"/>
      <w:ind w:left="1008" w:right="1152"/>
      <w:jc w:val="both"/>
    </w:pPr>
    <w:rPr>
      <w:rFonts w:ascii="Calibri" w:eastAsia="Calibri" w:hAnsi="Calibri"/>
      <w:b/>
      <w:bCs/>
      <w:i/>
      <w:iCs/>
      <w:sz w:val="22"/>
      <w:szCs w:val="22"/>
      <w:lang w:val="en-US" w:eastAsia="en-US" w:bidi="en-US"/>
    </w:rPr>
  </w:style>
  <w:style w:type="character" w:customStyle="1" w:styleId="IntenseQuoteChar">
    <w:name w:val="Intense Quote Char"/>
    <w:basedOn w:val="DefaultParagraphFont"/>
    <w:link w:val="IntenseQuote"/>
    <w:uiPriority w:val="30"/>
    <w:rsid w:val="003F2D44"/>
    <w:rPr>
      <w:rFonts w:ascii="Calibri" w:eastAsia="Calibri" w:hAnsi="Calibri"/>
      <w:b/>
      <w:bCs/>
      <w:i/>
      <w:iCs/>
      <w:sz w:val="22"/>
      <w:szCs w:val="22"/>
      <w:lang w:bidi="en-US"/>
    </w:rPr>
  </w:style>
  <w:style w:type="character" w:styleId="SubtleEmphasis">
    <w:name w:val="Subtle Emphasis"/>
    <w:uiPriority w:val="19"/>
    <w:qFormat/>
    <w:rsid w:val="003F2D44"/>
    <w:rPr>
      <w:i/>
      <w:iCs/>
    </w:rPr>
  </w:style>
  <w:style w:type="character" w:styleId="IntenseEmphasis">
    <w:name w:val="Intense Emphasis"/>
    <w:uiPriority w:val="21"/>
    <w:qFormat/>
    <w:rsid w:val="003F2D44"/>
    <w:rPr>
      <w:b/>
      <w:bCs/>
    </w:rPr>
  </w:style>
  <w:style w:type="character" w:styleId="SubtleReference">
    <w:name w:val="Subtle Reference"/>
    <w:uiPriority w:val="31"/>
    <w:qFormat/>
    <w:rsid w:val="003F2D44"/>
    <w:rPr>
      <w:smallCaps/>
    </w:rPr>
  </w:style>
  <w:style w:type="character" w:styleId="IntenseReference">
    <w:name w:val="Intense Reference"/>
    <w:uiPriority w:val="32"/>
    <w:qFormat/>
    <w:rsid w:val="003F2D44"/>
    <w:rPr>
      <w:smallCaps/>
      <w:spacing w:val="5"/>
      <w:u w:val="single"/>
    </w:rPr>
  </w:style>
  <w:style w:type="character" w:styleId="BookTitle">
    <w:name w:val="Book Title"/>
    <w:uiPriority w:val="33"/>
    <w:qFormat/>
    <w:rsid w:val="003F2D44"/>
    <w:rPr>
      <w:i/>
      <w:iCs/>
      <w:smallCaps/>
      <w:spacing w:val="5"/>
    </w:rPr>
  </w:style>
  <w:style w:type="paragraph" w:styleId="TOCHeading">
    <w:name w:val="TOC Heading"/>
    <w:basedOn w:val="Heading1"/>
    <w:next w:val="Normal"/>
    <w:uiPriority w:val="39"/>
    <w:semiHidden/>
    <w:unhideWhenUsed/>
    <w:qFormat/>
    <w:rsid w:val="00FF05C8"/>
    <w:pPr>
      <w:keepNext w:val="0"/>
      <w:widowControl/>
      <w:numPr>
        <w:numId w:val="0"/>
      </w:numPr>
      <w:suppressAutoHyphens w:val="0"/>
      <w:spacing w:before="480"/>
      <w:contextualSpacing/>
      <w:outlineLvl w:val="9"/>
    </w:pPr>
    <w:rPr>
      <w:rFonts w:ascii="Cambria" w:hAnsi="Cambria"/>
      <w:bCs/>
      <w:sz w:val="28"/>
      <w:szCs w:val="28"/>
      <w:lang w:val="en-US" w:eastAsia="en-US" w:bidi="en-US"/>
    </w:rPr>
  </w:style>
  <w:style w:type="paragraph" w:customStyle="1" w:styleId="msonormal0">
    <w:name w:val="msonormal"/>
    <w:basedOn w:val="Normal"/>
    <w:rsid w:val="002D77BF"/>
    <w:pPr>
      <w:suppressAutoHyphens w:val="0"/>
      <w:spacing w:before="100" w:beforeAutospacing="1" w:after="100" w:afterAutospacing="1"/>
    </w:pPr>
    <w:rPr>
      <w:sz w:val="24"/>
      <w:szCs w:val="24"/>
      <w:lang w:val="sr-Latn-RS" w:eastAsia="sr-Latn-RS"/>
    </w:rPr>
  </w:style>
  <w:style w:type="paragraph" w:customStyle="1" w:styleId="xl65">
    <w:name w:val="xl65"/>
    <w:basedOn w:val="Normal"/>
    <w:rsid w:val="002D77BF"/>
    <w:pPr>
      <w:pBdr>
        <w:top w:val="single" w:sz="4" w:space="0" w:color="auto"/>
        <w:left w:val="single" w:sz="8"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66">
    <w:name w:val="xl66"/>
    <w:basedOn w:val="Normal"/>
    <w:rsid w:val="002D77BF"/>
    <w:pPr>
      <w:pBdr>
        <w:top w:val="single" w:sz="4" w:space="0" w:color="auto"/>
        <w:left w:val="single" w:sz="8"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67">
    <w:name w:val="xl67"/>
    <w:basedOn w:val="Normal"/>
    <w:rsid w:val="002D77B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68">
    <w:name w:val="xl68"/>
    <w:basedOn w:val="Normal"/>
    <w:rsid w:val="002D77BF"/>
    <w:pPr>
      <w:pBdr>
        <w:top w:val="single" w:sz="4" w:space="0" w:color="auto"/>
        <w:left w:val="single" w:sz="4" w:space="0" w:color="auto"/>
        <w:bottom w:val="single" w:sz="4" w:space="0" w:color="auto"/>
        <w:right w:val="single" w:sz="8" w:space="0" w:color="auto"/>
      </w:pBdr>
      <w:shd w:val="clear" w:color="000000" w:fill="FFFFFF"/>
      <w:suppressAutoHyphens w:val="0"/>
      <w:spacing w:before="100" w:beforeAutospacing="1" w:after="100" w:afterAutospacing="1"/>
      <w:jc w:val="center"/>
      <w:textAlignment w:val="center"/>
    </w:pPr>
    <w:rPr>
      <w:rFonts w:ascii="Calibri" w:hAnsi="Calibri" w:cs="Calibri"/>
      <w:b/>
      <w:bCs/>
      <w:sz w:val="24"/>
      <w:szCs w:val="24"/>
      <w:lang w:val="sr-Latn-RS" w:eastAsia="sr-Latn-RS"/>
    </w:rPr>
  </w:style>
  <w:style w:type="paragraph" w:customStyle="1" w:styleId="xl69">
    <w:name w:val="xl69"/>
    <w:basedOn w:val="Normal"/>
    <w:rsid w:val="002D77BF"/>
    <w:pPr>
      <w:shd w:val="clear" w:color="000000" w:fill="FFFFFF"/>
      <w:suppressAutoHyphens w:val="0"/>
      <w:spacing w:before="100" w:beforeAutospacing="1" w:after="100" w:afterAutospacing="1"/>
      <w:jc w:val="center"/>
      <w:textAlignment w:val="center"/>
    </w:pPr>
    <w:rPr>
      <w:rFonts w:ascii="Calibri" w:hAnsi="Calibri" w:cs="Calibri"/>
      <w:sz w:val="22"/>
      <w:szCs w:val="22"/>
      <w:lang w:val="sr-Latn-RS" w:eastAsia="sr-Latn-RS"/>
    </w:rPr>
  </w:style>
  <w:style w:type="paragraph" w:customStyle="1" w:styleId="xl70">
    <w:name w:val="xl70"/>
    <w:basedOn w:val="Normal"/>
    <w:rsid w:val="002D77BF"/>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71">
    <w:name w:val="xl71"/>
    <w:basedOn w:val="Normal"/>
    <w:rsid w:val="002D77BF"/>
    <w:pPr>
      <w:pBdr>
        <w:top w:val="single" w:sz="4" w:space="0" w:color="auto"/>
        <w:lef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72">
    <w:name w:val="xl72"/>
    <w:basedOn w:val="Normal"/>
    <w:rsid w:val="002D77BF"/>
    <w:pPr>
      <w:pBdr>
        <w:top w:val="single" w:sz="8" w:space="0" w:color="auto"/>
        <w:left w:val="single" w:sz="8"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18"/>
      <w:szCs w:val="18"/>
      <w:lang w:val="sr-Latn-RS" w:eastAsia="sr-Latn-RS"/>
    </w:rPr>
  </w:style>
  <w:style w:type="paragraph" w:customStyle="1" w:styleId="xl73">
    <w:name w:val="xl73"/>
    <w:basedOn w:val="Normal"/>
    <w:rsid w:val="002D77BF"/>
    <w:pPr>
      <w:pBdr>
        <w:top w:val="single" w:sz="8" w:space="0" w:color="auto"/>
        <w:left w:val="single" w:sz="4" w:space="0" w:color="auto"/>
        <w:right w:val="single" w:sz="8" w:space="0" w:color="auto"/>
      </w:pBdr>
      <w:shd w:val="clear" w:color="000000" w:fill="FFFFFF"/>
      <w:suppressAutoHyphens w:val="0"/>
      <w:spacing w:before="100" w:beforeAutospacing="1" w:after="100" w:afterAutospacing="1"/>
      <w:jc w:val="center"/>
      <w:textAlignment w:val="center"/>
    </w:pPr>
    <w:rPr>
      <w:rFonts w:ascii="Calibri" w:hAnsi="Calibri" w:cs="Calibri"/>
      <w:sz w:val="18"/>
      <w:szCs w:val="18"/>
      <w:lang w:val="sr-Latn-RS" w:eastAsia="sr-Latn-RS"/>
    </w:rPr>
  </w:style>
  <w:style w:type="paragraph" w:customStyle="1" w:styleId="xl74">
    <w:name w:val="xl74"/>
    <w:basedOn w:val="Normal"/>
    <w:rsid w:val="002D77BF"/>
    <w:pPr>
      <w:pBdr>
        <w:top w:val="single" w:sz="8" w:space="0" w:color="auto"/>
        <w:left w:val="single" w:sz="8"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18"/>
      <w:szCs w:val="18"/>
      <w:lang w:val="sr-Latn-RS" w:eastAsia="sr-Latn-RS"/>
    </w:rPr>
  </w:style>
  <w:style w:type="paragraph" w:customStyle="1" w:styleId="xl75">
    <w:name w:val="xl75"/>
    <w:basedOn w:val="Normal"/>
    <w:rsid w:val="002D77BF"/>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76">
    <w:name w:val="xl76"/>
    <w:basedOn w:val="Normal"/>
    <w:rsid w:val="002D77BF"/>
    <w:pPr>
      <w:pBdr>
        <w:top w:val="single" w:sz="8" w:space="0" w:color="auto"/>
        <w:left w:val="single" w:sz="8"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77">
    <w:name w:val="xl77"/>
    <w:basedOn w:val="Normal"/>
    <w:rsid w:val="002D77BF"/>
    <w:pPr>
      <w:pBdr>
        <w:top w:val="single" w:sz="4" w:space="0" w:color="auto"/>
        <w:left w:val="single" w:sz="8" w:space="0" w:color="auto"/>
        <w:bottom w:val="single" w:sz="8"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78">
    <w:name w:val="xl78"/>
    <w:basedOn w:val="Normal"/>
    <w:rsid w:val="002D77BF"/>
    <w:pPr>
      <w:pBdr>
        <w:top w:val="single" w:sz="8" w:space="0" w:color="auto"/>
        <w:left w:val="single" w:sz="8"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79">
    <w:name w:val="xl79"/>
    <w:basedOn w:val="Normal"/>
    <w:rsid w:val="002D77BF"/>
    <w:pPr>
      <w:pBdr>
        <w:top w:val="single" w:sz="8"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80">
    <w:name w:val="xl80"/>
    <w:basedOn w:val="Normal"/>
    <w:rsid w:val="002D77BF"/>
    <w:pPr>
      <w:pBdr>
        <w:top w:val="single" w:sz="8" w:space="0" w:color="auto"/>
        <w:left w:val="single" w:sz="4" w:space="0" w:color="auto"/>
        <w:bottom w:val="single" w:sz="4" w:space="0" w:color="auto"/>
        <w:right w:val="single" w:sz="8" w:space="0" w:color="auto"/>
      </w:pBdr>
      <w:shd w:val="clear" w:color="000000" w:fill="FFFFFF"/>
      <w:suppressAutoHyphens w:val="0"/>
      <w:spacing w:before="100" w:beforeAutospacing="1" w:after="100" w:afterAutospacing="1"/>
      <w:jc w:val="center"/>
      <w:textAlignment w:val="center"/>
    </w:pPr>
    <w:rPr>
      <w:rFonts w:ascii="Calibri" w:hAnsi="Calibri" w:cs="Calibri"/>
      <w:b/>
      <w:bCs/>
      <w:sz w:val="24"/>
      <w:szCs w:val="24"/>
      <w:lang w:val="sr-Latn-RS" w:eastAsia="sr-Latn-RS"/>
    </w:rPr>
  </w:style>
  <w:style w:type="paragraph" w:customStyle="1" w:styleId="xl81">
    <w:name w:val="xl81"/>
    <w:basedOn w:val="Normal"/>
    <w:rsid w:val="002D77B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b/>
      <w:bCs/>
      <w:sz w:val="24"/>
      <w:szCs w:val="24"/>
      <w:lang w:val="sr-Latn-RS" w:eastAsia="sr-Latn-RS"/>
    </w:rPr>
  </w:style>
  <w:style w:type="paragraph" w:customStyle="1" w:styleId="xl82">
    <w:name w:val="xl82"/>
    <w:basedOn w:val="Normal"/>
    <w:rsid w:val="002D77B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83">
    <w:name w:val="xl83"/>
    <w:basedOn w:val="Normal"/>
    <w:rsid w:val="002D77BF"/>
    <w:pPr>
      <w:shd w:val="clear" w:color="000000" w:fill="FFFFFF"/>
      <w:suppressAutoHyphens w:val="0"/>
      <w:spacing w:before="100" w:beforeAutospacing="1" w:after="100" w:afterAutospacing="1"/>
      <w:jc w:val="center"/>
      <w:textAlignment w:val="center"/>
    </w:pPr>
    <w:rPr>
      <w:rFonts w:ascii="Calibri" w:hAnsi="Calibri" w:cs="Calibri"/>
      <w:sz w:val="24"/>
      <w:szCs w:val="24"/>
      <w:lang w:val="sr-Latn-RS" w:eastAsia="sr-Latn-RS"/>
    </w:rPr>
  </w:style>
  <w:style w:type="paragraph" w:customStyle="1" w:styleId="xl84">
    <w:name w:val="xl84"/>
    <w:basedOn w:val="Normal"/>
    <w:rsid w:val="002D77B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Calibri" w:hAnsi="Calibri" w:cs="Calibri"/>
      <w:color w:val="000000"/>
      <w:sz w:val="24"/>
      <w:szCs w:val="24"/>
      <w:lang w:val="sr-Latn-RS" w:eastAsia="sr-Latn-RS"/>
    </w:rPr>
  </w:style>
  <w:style w:type="paragraph" w:customStyle="1" w:styleId="xl85">
    <w:name w:val="xl85"/>
    <w:basedOn w:val="Normal"/>
    <w:rsid w:val="002D77B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color w:val="000000"/>
      <w:sz w:val="24"/>
      <w:szCs w:val="24"/>
      <w:lang w:val="sr-Latn-RS" w:eastAsia="sr-Latn-RS"/>
    </w:rPr>
  </w:style>
  <w:style w:type="paragraph" w:customStyle="1" w:styleId="xl86">
    <w:name w:val="xl86"/>
    <w:basedOn w:val="Normal"/>
    <w:rsid w:val="002D77BF"/>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center"/>
    </w:pPr>
    <w:rPr>
      <w:rFonts w:ascii="Calibri" w:hAnsi="Calibri" w:cs="Calibri"/>
      <w:color w:val="000000"/>
      <w:sz w:val="24"/>
      <w:szCs w:val="24"/>
      <w:lang w:val="sr-Latn-RS" w:eastAsia="sr-Latn-RS"/>
    </w:rPr>
  </w:style>
  <w:style w:type="paragraph" w:customStyle="1" w:styleId="xl87">
    <w:name w:val="xl87"/>
    <w:basedOn w:val="Normal"/>
    <w:rsid w:val="002D77B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Calibri" w:hAnsi="Calibri" w:cs="Calibri"/>
      <w:color w:val="000000"/>
      <w:sz w:val="24"/>
      <w:szCs w:val="24"/>
      <w:lang w:val="sr-Latn-RS" w:eastAsia="sr-Latn-RS"/>
    </w:rPr>
  </w:style>
  <w:style w:type="paragraph" w:customStyle="1" w:styleId="xl88">
    <w:name w:val="xl88"/>
    <w:basedOn w:val="Normal"/>
    <w:rsid w:val="002D77B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color w:val="000000"/>
      <w:sz w:val="24"/>
      <w:szCs w:val="24"/>
      <w:lang w:val="sr-Latn-RS" w:eastAsia="sr-Latn-RS"/>
    </w:rPr>
  </w:style>
  <w:style w:type="paragraph" w:customStyle="1" w:styleId="xl89">
    <w:name w:val="xl89"/>
    <w:basedOn w:val="Normal"/>
    <w:rsid w:val="002D77BF"/>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center"/>
    </w:pPr>
    <w:rPr>
      <w:rFonts w:ascii="Calibri" w:hAnsi="Calibri" w:cs="Calibri"/>
      <w:color w:val="000000"/>
      <w:sz w:val="24"/>
      <w:szCs w:val="24"/>
      <w:lang w:val="sr-Latn-RS" w:eastAsia="sr-Latn-RS"/>
    </w:rPr>
  </w:style>
  <w:style w:type="paragraph" w:customStyle="1" w:styleId="xl90">
    <w:name w:val="xl90"/>
    <w:basedOn w:val="Normal"/>
    <w:rsid w:val="002D77BF"/>
    <w:pPr>
      <w:pBdr>
        <w:top w:val="single" w:sz="8"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b/>
      <w:bCs/>
      <w:sz w:val="18"/>
      <w:szCs w:val="18"/>
      <w:lang w:val="sr-Latn-RS" w:eastAsia="sr-Latn-RS"/>
    </w:rPr>
  </w:style>
  <w:style w:type="paragraph" w:customStyle="1" w:styleId="xl91">
    <w:name w:val="xl91"/>
    <w:basedOn w:val="Normal"/>
    <w:rsid w:val="002D77BF"/>
    <w:pPr>
      <w:pBdr>
        <w:top w:val="single" w:sz="8" w:space="0" w:color="auto"/>
        <w:left w:val="single" w:sz="4" w:space="0" w:color="auto"/>
        <w:right w:val="single" w:sz="8" w:space="0" w:color="auto"/>
      </w:pBdr>
      <w:shd w:val="clear" w:color="000000" w:fill="FFFFFF"/>
      <w:suppressAutoHyphens w:val="0"/>
      <w:spacing w:before="100" w:beforeAutospacing="1" w:after="100" w:afterAutospacing="1"/>
      <w:jc w:val="center"/>
      <w:textAlignment w:val="center"/>
    </w:pPr>
    <w:rPr>
      <w:rFonts w:ascii="Calibri" w:hAnsi="Calibri" w:cs="Calibri"/>
      <w:b/>
      <w:bCs/>
      <w:sz w:val="18"/>
      <w:szCs w:val="18"/>
      <w:lang w:val="sr-Latn-RS" w:eastAsia="sr-Latn-RS"/>
    </w:rPr>
  </w:style>
  <w:style w:type="paragraph" w:customStyle="1" w:styleId="xl92">
    <w:name w:val="xl92"/>
    <w:basedOn w:val="Normal"/>
    <w:rsid w:val="002D77BF"/>
    <w:pPr>
      <w:pBdr>
        <w:top w:val="single" w:sz="4" w:space="0" w:color="auto"/>
        <w:left w:val="single" w:sz="8"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Calibri" w:hAnsi="Calibri" w:cs="Calibri"/>
      <w:b/>
      <w:bCs/>
      <w:sz w:val="24"/>
      <w:szCs w:val="24"/>
      <w:lang w:val="sr-Latn-RS" w:eastAsia="sr-Latn-RS"/>
    </w:rPr>
  </w:style>
  <w:style w:type="paragraph" w:customStyle="1" w:styleId="xl93">
    <w:name w:val="xl93"/>
    <w:basedOn w:val="Normal"/>
    <w:rsid w:val="002D77BF"/>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center"/>
    </w:pPr>
    <w:rPr>
      <w:rFonts w:ascii="Calibri" w:hAnsi="Calibri" w:cs="Calibri"/>
      <w:b/>
      <w:bCs/>
      <w:color w:val="000000"/>
      <w:sz w:val="24"/>
      <w:szCs w:val="24"/>
      <w:lang w:val="sr-Latn-RS" w:eastAsia="sr-Latn-RS"/>
    </w:rPr>
  </w:style>
  <w:style w:type="paragraph" w:customStyle="1" w:styleId="xl94">
    <w:name w:val="xl94"/>
    <w:basedOn w:val="Normal"/>
    <w:rsid w:val="002D77BF"/>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rFonts w:ascii="Calibri" w:hAnsi="Calibri" w:cs="Calibri"/>
      <w:b/>
      <w:bCs/>
      <w:color w:val="000000"/>
      <w:sz w:val="24"/>
      <w:szCs w:val="24"/>
      <w:lang w:val="sr-Latn-RS" w:eastAsia="sr-Latn-RS"/>
    </w:rPr>
  </w:style>
  <w:style w:type="paragraph" w:customStyle="1" w:styleId="xl95">
    <w:name w:val="xl95"/>
    <w:basedOn w:val="Normal"/>
    <w:rsid w:val="002D77BF"/>
    <w:pPr>
      <w:pBdr>
        <w:top w:val="single" w:sz="4" w:space="0" w:color="auto"/>
        <w:bottom w:val="single" w:sz="4" w:space="0" w:color="auto"/>
        <w:right w:val="single" w:sz="8" w:space="0" w:color="auto"/>
      </w:pBdr>
      <w:shd w:val="clear" w:color="000000" w:fill="FFFFFF"/>
      <w:suppressAutoHyphens w:val="0"/>
      <w:spacing w:before="100" w:beforeAutospacing="1" w:after="100" w:afterAutospacing="1"/>
      <w:jc w:val="center"/>
      <w:textAlignment w:val="center"/>
    </w:pPr>
    <w:rPr>
      <w:rFonts w:ascii="Calibri" w:hAnsi="Calibri" w:cs="Calibri"/>
      <w:b/>
      <w:bCs/>
      <w:color w:val="000000"/>
      <w:sz w:val="24"/>
      <w:szCs w:val="24"/>
      <w:lang w:val="sr-Latn-RS" w:eastAsia="sr-Latn-RS"/>
    </w:rPr>
  </w:style>
  <w:style w:type="paragraph" w:customStyle="1" w:styleId="xl96">
    <w:name w:val="xl96"/>
    <w:basedOn w:val="Normal"/>
    <w:rsid w:val="002D77BF"/>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center"/>
    </w:pPr>
    <w:rPr>
      <w:rFonts w:ascii="Calibri" w:hAnsi="Calibri" w:cs="Calibri"/>
      <w:b/>
      <w:bCs/>
      <w:color w:val="000000"/>
      <w:sz w:val="24"/>
      <w:szCs w:val="24"/>
      <w:lang w:val="sr-Latn-RS" w:eastAsia="sr-Latn-RS"/>
    </w:rPr>
  </w:style>
  <w:style w:type="paragraph" w:customStyle="1" w:styleId="xl97">
    <w:name w:val="xl97"/>
    <w:basedOn w:val="Normal"/>
    <w:rsid w:val="002D77BF"/>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rFonts w:ascii="Calibri" w:hAnsi="Calibri" w:cs="Calibri"/>
      <w:b/>
      <w:bCs/>
      <w:color w:val="000000"/>
      <w:sz w:val="24"/>
      <w:szCs w:val="24"/>
      <w:lang w:val="sr-Latn-RS" w:eastAsia="sr-Latn-RS"/>
    </w:rPr>
  </w:style>
  <w:style w:type="paragraph" w:customStyle="1" w:styleId="xl98">
    <w:name w:val="xl98"/>
    <w:basedOn w:val="Normal"/>
    <w:rsid w:val="002D77BF"/>
    <w:pPr>
      <w:pBdr>
        <w:top w:val="single" w:sz="4" w:space="0" w:color="auto"/>
        <w:bottom w:val="single" w:sz="4" w:space="0" w:color="auto"/>
        <w:right w:val="single" w:sz="8" w:space="0" w:color="auto"/>
      </w:pBdr>
      <w:shd w:val="clear" w:color="000000" w:fill="FFFFFF"/>
      <w:suppressAutoHyphens w:val="0"/>
      <w:spacing w:before="100" w:beforeAutospacing="1" w:after="100" w:afterAutospacing="1"/>
      <w:jc w:val="center"/>
      <w:textAlignment w:val="center"/>
    </w:pPr>
    <w:rPr>
      <w:rFonts w:ascii="Calibri" w:hAnsi="Calibri" w:cs="Calibri"/>
      <w:b/>
      <w:bCs/>
      <w:color w:val="000000"/>
      <w:sz w:val="24"/>
      <w:szCs w:val="24"/>
      <w:lang w:val="sr-Latn-RS" w:eastAsia="sr-Latn-RS"/>
    </w:rPr>
  </w:style>
  <w:style w:type="paragraph" w:customStyle="1" w:styleId="xl99">
    <w:name w:val="xl99"/>
    <w:basedOn w:val="Normal"/>
    <w:rsid w:val="002D77BF"/>
    <w:pPr>
      <w:pBdr>
        <w:top w:val="single" w:sz="8"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center"/>
    </w:pPr>
    <w:rPr>
      <w:rFonts w:ascii="Calibri" w:hAnsi="Calibri" w:cs="Calibri"/>
      <w:b/>
      <w:bCs/>
      <w:color w:val="000000"/>
      <w:sz w:val="24"/>
      <w:szCs w:val="24"/>
      <w:lang w:val="sr-Latn-RS" w:eastAsia="sr-Latn-RS"/>
    </w:rPr>
  </w:style>
  <w:style w:type="paragraph" w:customStyle="1" w:styleId="xl100">
    <w:name w:val="xl100"/>
    <w:basedOn w:val="Normal"/>
    <w:rsid w:val="002D77BF"/>
    <w:pPr>
      <w:pBdr>
        <w:top w:val="single" w:sz="8" w:space="0" w:color="auto"/>
        <w:bottom w:val="single" w:sz="4" w:space="0" w:color="auto"/>
      </w:pBdr>
      <w:shd w:val="clear" w:color="000000" w:fill="FFFFFF"/>
      <w:suppressAutoHyphens w:val="0"/>
      <w:spacing w:before="100" w:beforeAutospacing="1" w:after="100" w:afterAutospacing="1"/>
      <w:jc w:val="center"/>
      <w:textAlignment w:val="center"/>
    </w:pPr>
    <w:rPr>
      <w:rFonts w:ascii="Calibri" w:hAnsi="Calibri" w:cs="Calibri"/>
      <w:b/>
      <w:bCs/>
      <w:color w:val="000000"/>
      <w:sz w:val="24"/>
      <w:szCs w:val="24"/>
      <w:lang w:val="sr-Latn-RS" w:eastAsia="sr-Latn-RS"/>
    </w:rPr>
  </w:style>
  <w:style w:type="paragraph" w:customStyle="1" w:styleId="xl101">
    <w:name w:val="xl101"/>
    <w:basedOn w:val="Normal"/>
    <w:rsid w:val="002D77BF"/>
    <w:pPr>
      <w:pBdr>
        <w:top w:val="single" w:sz="8" w:space="0" w:color="auto"/>
        <w:bottom w:val="single" w:sz="4" w:space="0" w:color="auto"/>
        <w:right w:val="single" w:sz="8" w:space="0" w:color="auto"/>
      </w:pBdr>
      <w:shd w:val="clear" w:color="000000" w:fill="FFFFFF"/>
      <w:suppressAutoHyphens w:val="0"/>
      <w:spacing w:before="100" w:beforeAutospacing="1" w:after="100" w:afterAutospacing="1"/>
      <w:jc w:val="center"/>
      <w:textAlignment w:val="center"/>
    </w:pPr>
    <w:rPr>
      <w:rFonts w:ascii="Calibri" w:hAnsi="Calibri" w:cs="Calibri"/>
      <w:b/>
      <w:bCs/>
      <w:color w:val="000000"/>
      <w:sz w:val="24"/>
      <w:szCs w:val="24"/>
      <w:lang w:val="sr-Latn-RS" w:eastAsia="sr-Latn-RS"/>
    </w:rPr>
  </w:style>
  <w:style w:type="paragraph" w:customStyle="1" w:styleId="xl102">
    <w:name w:val="xl102"/>
    <w:basedOn w:val="Normal"/>
    <w:rsid w:val="002D77BF"/>
    <w:pPr>
      <w:pBdr>
        <w:top w:val="single" w:sz="8" w:space="0" w:color="auto"/>
        <w:left w:val="single" w:sz="8" w:space="0" w:color="auto"/>
        <w:bottom w:val="single" w:sz="8" w:space="0" w:color="auto"/>
      </w:pBdr>
      <w:shd w:val="clear" w:color="000000" w:fill="FFFFFF"/>
      <w:suppressAutoHyphens w:val="0"/>
      <w:spacing w:before="100" w:beforeAutospacing="1" w:after="100" w:afterAutospacing="1"/>
      <w:jc w:val="center"/>
      <w:textAlignment w:val="center"/>
    </w:pPr>
    <w:rPr>
      <w:rFonts w:ascii="Calibri" w:hAnsi="Calibri" w:cs="Calibri"/>
      <w:b/>
      <w:bCs/>
      <w:sz w:val="24"/>
      <w:szCs w:val="24"/>
      <w:lang w:val="sr-Latn-RS" w:eastAsia="sr-Latn-RS"/>
    </w:rPr>
  </w:style>
  <w:style w:type="paragraph" w:customStyle="1" w:styleId="xl103">
    <w:name w:val="xl103"/>
    <w:basedOn w:val="Normal"/>
    <w:rsid w:val="002D77BF"/>
    <w:pPr>
      <w:pBdr>
        <w:top w:val="single" w:sz="8" w:space="0" w:color="auto"/>
        <w:bottom w:val="single" w:sz="8" w:space="0" w:color="auto"/>
      </w:pBdr>
      <w:shd w:val="clear" w:color="000000" w:fill="FFFFFF"/>
      <w:suppressAutoHyphens w:val="0"/>
      <w:spacing w:before="100" w:beforeAutospacing="1" w:after="100" w:afterAutospacing="1"/>
      <w:jc w:val="center"/>
      <w:textAlignment w:val="center"/>
    </w:pPr>
    <w:rPr>
      <w:rFonts w:ascii="Calibri" w:hAnsi="Calibri" w:cs="Calibri"/>
      <w:b/>
      <w:bCs/>
      <w:sz w:val="24"/>
      <w:szCs w:val="24"/>
      <w:lang w:val="sr-Latn-RS" w:eastAsia="sr-Latn-RS"/>
    </w:rPr>
  </w:style>
  <w:style w:type="paragraph" w:customStyle="1" w:styleId="xl104">
    <w:name w:val="xl104"/>
    <w:basedOn w:val="Normal"/>
    <w:rsid w:val="002D77BF"/>
    <w:pPr>
      <w:pBdr>
        <w:top w:val="single" w:sz="8" w:space="0" w:color="auto"/>
        <w:bottom w:val="single" w:sz="8" w:space="0" w:color="auto"/>
        <w:right w:val="single" w:sz="8" w:space="0" w:color="auto"/>
      </w:pBdr>
      <w:shd w:val="clear" w:color="000000" w:fill="FFFFFF"/>
      <w:suppressAutoHyphens w:val="0"/>
      <w:spacing w:before="100" w:beforeAutospacing="1" w:after="100" w:afterAutospacing="1"/>
      <w:jc w:val="center"/>
      <w:textAlignment w:val="center"/>
    </w:pPr>
    <w:rPr>
      <w:rFonts w:ascii="Calibri" w:hAnsi="Calibri" w:cs="Calibri"/>
      <w:b/>
      <w:bCs/>
      <w:sz w:val="24"/>
      <w:szCs w:val="24"/>
      <w:lang w:val="sr-Latn-RS" w:eastAsia="sr-Latn-RS"/>
    </w:rPr>
  </w:style>
  <w:style w:type="paragraph" w:customStyle="1" w:styleId="xl105">
    <w:name w:val="xl105"/>
    <w:basedOn w:val="Normal"/>
    <w:rsid w:val="002D77BF"/>
    <w:pPr>
      <w:pBdr>
        <w:left w:val="single" w:sz="8" w:space="0" w:color="auto"/>
      </w:pBdr>
      <w:shd w:val="clear" w:color="000000" w:fill="FFFFFF"/>
      <w:suppressAutoHyphens w:val="0"/>
      <w:spacing w:before="100" w:beforeAutospacing="1" w:after="100" w:afterAutospacing="1"/>
      <w:jc w:val="center"/>
      <w:textAlignment w:val="center"/>
    </w:pPr>
    <w:rPr>
      <w:rFonts w:ascii="Calibri" w:hAnsi="Calibri" w:cs="Calibri"/>
      <w:b/>
      <w:bCs/>
      <w:sz w:val="24"/>
      <w:szCs w:val="24"/>
      <w:lang w:val="sr-Latn-RS" w:eastAsia="sr-Latn-RS"/>
    </w:rPr>
  </w:style>
  <w:style w:type="paragraph" w:customStyle="1" w:styleId="xl106">
    <w:name w:val="xl106"/>
    <w:basedOn w:val="Normal"/>
    <w:rsid w:val="002D77BF"/>
    <w:pPr>
      <w:shd w:val="clear" w:color="000000" w:fill="FFFFFF"/>
      <w:suppressAutoHyphens w:val="0"/>
      <w:spacing w:before="100" w:beforeAutospacing="1" w:after="100" w:afterAutospacing="1"/>
      <w:jc w:val="center"/>
      <w:textAlignment w:val="center"/>
    </w:pPr>
    <w:rPr>
      <w:rFonts w:ascii="Calibri" w:hAnsi="Calibri" w:cs="Calibri"/>
      <w:b/>
      <w:bCs/>
      <w:sz w:val="24"/>
      <w:szCs w:val="24"/>
      <w:lang w:val="sr-Latn-RS" w:eastAsia="sr-Latn-RS"/>
    </w:rPr>
  </w:style>
  <w:style w:type="paragraph" w:customStyle="1" w:styleId="xl107">
    <w:name w:val="xl107"/>
    <w:basedOn w:val="Normal"/>
    <w:rsid w:val="002D77BF"/>
    <w:pPr>
      <w:pBdr>
        <w:right w:val="single" w:sz="8" w:space="0" w:color="auto"/>
      </w:pBdr>
      <w:shd w:val="clear" w:color="000000" w:fill="FFFFFF"/>
      <w:suppressAutoHyphens w:val="0"/>
      <w:spacing w:before="100" w:beforeAutospacing="1" w:after="100" w:afterAutospacing="1"/>
      <w:jc w:val="center"/>
      <w:textAlignment w:val="center"/>
    </w:pPr>
    <w:rPr>
      <w:rFonts w:ascii="Calibri" w:hAnsi="Calibri" w:cs="Calibri"/>
      <w:b/>
      <w:bCs/>
      <w:sz w:val="24"/>
      <w:szCs w:val="24"/>
      <w:lang w:val="sr-Latn-RS" w:eastAsia="sr-Latn-RS"/>
    </w:rPr>
  </w:style>
  <w:style w:type="paragraph" w:customStyle="1" w:styleId="xl108">
    <w:name w:val="xl108"/>
    <w:basedOn w:val="Normal"/>
    <w:rsid w:val="002D77BF"/>
    <w:pPr>
      <w:shd w:val="clear" w:color="000000" w:fill="FFFFFF"/>
      <w:suppressAutoHyphens w:val="0"/>
      <w:spacing w:before="100" w:beforeAutospacing="1" w:after="100" w:afterAutospacing="1"/>
      <w:textAlignment w:val="center"/>
    </w:pPr>
    <w:rPr>
      <w:rFonts w:ascii="Calibri" w:hAnsi="Calibri" w:cs="Calibri"/>
      <w:b/>
      <w:bCs/>
      <w:sz w:val="22"/>
      <w:szCs w:val="22"/>
      <w:lang w:val="sr-Latn-RS" w:eastAsia="sr-Latn-RS"/>
    </w:rPr>
  </w:style>
  <w:style w:type="paragraph" w:customStyle="1" w:styleId="xl109">
    <w:name w:val="xl109"/>
    <w:basedOn w:val="Normal"/>
    <w:rsid w:val="002D77BF"/>
    <w:pPr>
      <w:shd w:val="clear" w:color="000000" w:fill="FFFFFF"/>
      <w:suppressAutoHyphens w:val="0"/>
      <w:spacing w:before="100" w:beforeAutospacing="1" w:after="100" w:afterAutospacing="1"/>
      <w:textAlignment w:val="center"/>
    </w:pPr>
    <w:rPr>
      <w:rFonts w:ascii="Calibri" w:hAnsi="Calibri" w:cs="Calibri"/>
      <w:b/>
      <w:bCs/>
      <w:sz w:val="22"/>
      <w:szCs w:val="22"/>
      <w:lang w:val="sr-Latn-RS" w:eastAsia="sr-Latn-RS"/>
    </w:rPr>
  </w:style>
  <w:style w:type="paragraph" w:customStyle="1" w:styleId="xl110">
    <w:name w:val="xl110"/>
    <w:basedOn w:val="Normal"/>
    <w:rsid w:val="002D77BF"/>
    <w:pPr>
      <w:pBdr>
        <w:right w:val="single" w:sz="8" w:space="0" w:color="auto"/>
      </w:pBdr>
      <w:shd w:val="clear" w:color="000000" w:fill="FFFFFF"/>
      <w:suppressAutoHyphens w:val="0"/>
      <w:spacing w:before="100" w:beforeAutospacing="1" w:after="100" w:afterAutospacing="1"/>
      <w:textAlignment w:val="center"/>
    </w:pPr>
    <w:rPr>
      <w:rFonts w:ascii="Calibri" w:hAnsi="Calibri" w:cs="Calibri"/>
      <w:b/>
      <w:bCs/>
      <w:sz w:val="22"/>
      <w:szCs w:val="22"/>
      <w:lang w:val="sr-Latn-RS" w:eastAsia="sr-Latn-RS"/>
    </w:rPr>
  </w:style>
  <w:style w:type="paragraph" w:customStyle="1" w:styleId="xl111">
    <w:name w:val="xl111"/>
    <w:basedOn w:val="Normal"/>
    <w:rsid w:val="002D77BF"/>
    <w:pPr>
      <w:pBdr>
        <w:top w:val="single" w:sz="8"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rFonts w:ascii="Calibri" w:hAnsi="Calibri" w:cs="Calibri"/>
      <w:color w:val="000000"/>
      <w:sz w:val="24"/>
      <w:szCs w:val="24"/>
      <w:lang w:val="sr-Latn-RS" w:eastAsia="sr-Latn-RS"/>
    </w:rPr>
  </w:style>
  <w:style w:type="paragraph" w:customStyle="1" w:styleId="xl112">
    <w:name w:val="xl112"/>
    <w:basedOn w:val="Normal"/>
    <w:rsid w:val="002D77BF"/>
    <w:pPr>
      <w:pBdr>
        <w:top w:val="single" w:sz="8" w:space="0" w:color="auto"/>
        <w:bottom w:val="single" w:sz="4" w:space="0" w:color="auto"/>
      </w:pBdr>
      <w:shd w:val="clear" w:color="000000" w:fill="FFFFFF"/>
      <w:suppressAutoHyphens w:val="0"/>
      <w:spacing w:before="100" w:beforeAutospacing="1" w:after="100" w:afterAutospacing="1"/>
      <w:textAlignment w:val="center"/>
    </w:pPr>
    <w:rPr>
      <w:rFonts w:ascii="Calibri" w:hAnsi="Calibri" w:cs="Calibri"/>
      <w:color w:val="000000"/>
      <w:sz w:val="24"/>
      <w:szCs w:val="24"/>
      <w:lang w:val="sr-Latn-RS" w:eastAsia="sr-Latn-RS"/>
    </w:rPr>
  </w:style>
  <w:style w:type="paragraph" w:customStyle="1" w:styleId="xl113">
    <w:name w:val="xl113"/>
    <w:basedOn w:val="Normal"/>
    <w:rsid w:val="002D77BF"/>
    <w:pPr>
      <w:pBdr>
        <w:top w:val="single" w:sz="8" w:space="0" w:color="auto"/>
        <w:bottom w:val="single" w:sz="4" w:space="0" w:color="auto"/>
        <w:right w:val="single" w:sz="8" w:space="0" w:color="auto"/>
      </w:pBdr>
      <w:shd w:val="clear" w:color="000000" w:fill="FFFFFF"/>
      <w:suppressAutoHyphens w:val="0"/>
      <w:spacing w:before="100" w:beforeAutospacing="1" w:after="100" w:afterAutospacing="1"/>
      <w:textAlignment w:val="center"/>
    </w:pPr>
    <w:rPr>
      <w:rFonts w:ascii="Calibri" w:hAnsi="Calibri" w:cs="Calibri"/>
      <w:color w:val="000000"/>
      <w:sz w:val="24"/>
      <w:szCs w:val="24"/>
      <w:lang w:val="sr-Latn-RS" w:eastAsia="sr-Latn-RS"/>
    </w:rPr>
  </w:style>
  <w:style w:type="paragraph" w:customStyle="1" w:styleId="xl114">
    <w:name w:val="xl114"/>
    <w:basedOn w:val="Normal"/>
    <w:rsid w:val="002D77BF"/>
    <w:pPr>
      <w:pBdr>
        <w:top w:val="single" w:sz="4" w:space="0" w:color="auto"/>
        <w:left w:val="single" w:sz="4" w:space="0" w:color="auto"/>
        <w:bottom w:val="single" w:sz="4" w:space="0" w:color="auto"/>
      </w:pBdr>
      <w:shd w:val="clear" w:color="000000" w:fill="FFFFFF"/>
      <w:suppressAutoHyphens w:val="0"/>
      <w:spacing w:before="100" w:beforeAutospacing="1" w:after="100" w:afterAutospacing="1"/>
      <w:textAlignment w:val="center"/>
    </w:pPr>
    <w:rPr>
      <w:rFonts w:ascii="Calibri" w:hAnsi="Calibri" w:cs="Calibri"/>
      <w:color w:val="000000"/>
      <w:sz w:val="24"/>
      <w:szCs w:val="24"/>
      <w:lang w:val="sr-Latn-RS" w:eastAsia="sr-Latn-RS"/>
    </w:rPr>
  </w:style>
  <w:style w:type="paragraph" w:customStyle="1" w:styleId="xl115">
    <w:name w:val="xl115"/>
    <w:basedOn w:val="Normal"/>
    <w:rsid w:val="002D77BF"/>
    <w:pPr>
      <w:pBdr>
        <w:top w:val="single" w:sz="4" w:space="0" w:color="auto"/>
        <w:bottom w:val="single" w:sz="4" w:space="0" w:color="auto"/>
      </w:pBdr>
      <w:shd w:val="clear" w:color="000000" w:fill="FFFFFF"/>
      <w:suppressAutoHyphens w:val="0"/>
      <w:spacing w:before="100" w:beforeAutospacing="1" w:after="100" w:afterAutospacing="1"/>
      <w:textAlignment w:val="center"/>
    </w:pPr>
    <w:rPr>
      <w:rFonts w:ascii="Calibri" w:hAnsi="Calibri" w:cs="Calibri"/>
      <w:color w:val="000000"/>
      <w:sz w:val="24"/>
      <w:szCs w:val="24"/>
      <w:lang w:val="sr-Latn-RS" w:eastAsia="sr-Latn-RS"/>
    </w:rPr>
  </w:style>
  <w:style w:type="paragraph" w:customStyle="1" w:styleId="xl116">
    <w:name w:val="xl116"/>
    <w:basedOn w:val="Normal"/>
    <w:rsid w:val="002D77BF"/>
    <w:pPr>
      <w:pBdr>
        <w:top w:val="single" w:sz="4" w:space="0" w:color="auto"/>
        <w:bottom w:val="single" w:sz="4" w:space="0" w:color="auto"/>
        <w:right w:val="single" w:sz="8" w:space="0" w:color="auto"/>
      </w:pBdr>
      <w:shd w:val="clear" w:color="000000" w:fill="FFFFFF"/>
      <w:suppressAutoHyphens w:val="0"/>
      <w:spacing w:before="100" w:beforeAutospacing="1" w:after="100" w:afterAutospacing="1"/>
      <w:textAlignment w:val="center"/>
    </w:pPr>
    <w:rPr>
      <w:rFonts w:ascii="Calibri" w:hAnsi="Calibri" w:cs="Calibri"/>
      <w:color w:val="000000"/>
      <w:sz w:val="24"/>
      <w:szCs w:val="24"/>
      <w:lang w:val="sr-Latn-RS" w:eastAsia="sr-Latn-RS"/>
    </w:rPr>
  </w:style>
  <w:style w:type="paragraph" w:customStyle="1" w:styleId="xl117">
    <w:name w:val="xl117"/>
    <w:basedOn w:val="Normal"/>
    <w:rsid w:val="002D77BF"/>
    <w:pPr>
      <w:pBdr>
        <w:top w:val="single" w:sz="4" w:space="0" w:color="auto"/>
        <w:left w:val="single" w:sz="4" w:space="0" w:color="auto"/>
        <w:bottom w:val="single" w:sz="8" w:space="0" w:color="auto"/>
      </w:pBdr>
      <w:shd w:val="clear" w:color="000000" w:fill="FFFFFF"/>
      <w:suppressAutoHyphens w:val="0"/>
      <w:spacing w:before="100" w:beforeAutospacing="1" w:after="100" w:afterAutospacing="1"/>
      <w:textAlignment w:val="center"/>
    </w:pPr>
    <w:rPr>
      <w:rFonts w:ascii="Calibri" w:hAnsi="Calibri" w:cs="Calibri"/>
      <w:color w:val="000000"/>
      <w:sz w:val="24"/>
      <w:szCs w:val="24"/>
      <w:lang w:val="sr-Latn-RS" w:eastAsia="sr-Latn-RS"/>
    </w:rPr>
  </w:style>
  <w:style w:type="paragraph" w:customStyle="1" w:styleId="xl118">
    <w:name w:val="xl118"/>
    <w:basedOn w:val="Normal"/>
    <w:rsid w:val="002D77BF"/>
    <w:pPr>
      <w:pBdr>
        <w:top w:val="single" w:sz="4" w:space="0" w:color="auto"/>
        <w:bottom w:val="single" w:sz="8" w:space="0" w:color="auto"/>
      </w:pBdr>
      <w:shd w:val="clear" w:color="000000" w:fill="FFFFFF"/>
      <w:suppressAutoHyphens w:val="0"/>
      <w:spacing w:before="100" w:beforeAutospacing="1" w:after="100" w:afterAutospacing="1"/>
      <w:textAlignment w:val="center"/>
    </w:pPr>
    <w:rPr>
      <w:rFonts w:ascii="Calibri" w:hAnsi="Calibri" w:cs="Calibri"/>
      <w:color w:val="000000"/>
      <w:sz w:val="24"/>
      <w:szCs w:val="24"/>
      <w:lang w:val="sr-Latn-RS" w:eastAsia="sr-Latn-RS"/>
    </w:rPr>
  </w:style>
  <w:style w:type="paragraph" w:customStyle="1" w:styleId="xl119">
    <w:name w:val="xl119"/>
    <w:basedOn w:val="Normal"/>
    <w:rsid w:val="002D77BF"/>
    <w:pPr>
      <w:pBdr>
        <w:top w:val="single" w:sz="4" w:space="0" w:color="auto"/>
        <w:bottom w:val="single" w:sz="8" w:space="0" w:color="auto"/>
        <w:right w:val="single" w:sz="8" w:space="0" w:color="auto"/>
      </w:pBdr>
      <w:shd w:val="clear" w:color="000000" w:fill="FFFFFF"/>
      <w:suppressAutoHyphens w:val="0"/>
      <w:spacing w:before="100" w:beforeAutospacing="1" w:after="100" w:afterAutospacing="1"/>
      <w:textAlignment w:val="center"/>
    </w:pPr>
    <w:rPr>
      <w:rFonts w:ascii="Calibri" w:hAnsi="Calibri" w:cs="Calibri"/>
      <w:color w:val="000000"/>
      <w:sz w:val="24"/>
      <w:szCs w:val="24"/>
      <w:lang w:val="sr-Latn-RS" w:eastAsia="sr-Latn-RS"/>
    </w:rPr>
  </w:style>
  <w:style w:type="character" w:customStyle="1" w:styleId="ListParagraphChar">
    <w:name w:val="List Paragraph Char"/>
    <w:link w:val="ListParagraph"/>
    <w:uiPriority w:val="34"/>
    <w:locked/>
    <w:rsid w:val="008523B3"/>
    <w:rPr>
      <w:rFonts w:ascii="Calibri" w:eastAsia="Calibri" w:hAnsi="Calibri"/>
      <w:sz w:val="22"/>
      <w:szCs w:val="22"/>
    </w:rPr>
  </w:style>
  <w:style w:type="numbering" w:customStyle="1" w:styleId="NoList1">
    <w:name w:val="No List1"/>
    <w:next w:val="NoList"/>
    <w:uiPriority w:val="99"/>
    <w:semiHidden/>
    <w:unhideWhenUsed/>
    <w:rsid w:val="005308F6"/>
  </w:style>
  <w:style w:type="table" w:customStyle="1" w:styleId="TableGrid1">
    <w:name w:val="Table Grid1"/>
    <w:basedOn w:val="TableNormal"/>
    <w:next w:val="TableGrid"/>
    <w:uiPriority w:val="59"/>
    <w:rsid w:val="005308F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5308F6"/>
  </w:style>
  <w:style w:type="table" w:customStyle="1" w:styleId="TableGrid11">
    <w:name w:val="Table Grid11"/>
    <w:basedOn w:val="TableNormal"/>
    <w:next w:val="TableGrid"/>
    <w:uiPriority w:val="59"/>
    <w:rsid w:val="005308F6"/>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link1">
    <w:name w:val="Hyperlink1"/>
    <w:basedOn w:val="DefaultParagraphFont"/>
    <w:uiPriority w:val="99"/>
    <w:unhideWhenUsed/>
    <w:rsid w:val="005308F6"/>
    <w:rPr>
      <w:color w:val="0000FF"/>
      <w:u w:val="single"/>
    </w:rPr>
  </w:style>
  <w:style w:type="numbering" w:customStyle="1" w:styleId="NoList111">
    <w:name w:val="No List111"/>
    <w:next w:val="NoList"/>
    <w:uiPriority w:val="99"/>
    <w:semiHidden/>
    <w:unhideWhenUsed/>
    <w:rsid w:val="005308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452701">
      <w:bodyDiv w:val="1"/>
      <w:marLeft w:val="0"/>
      <w:marRight w:val="0"/>
      <w:marTop w:val="0"/>
      <w:marBottom w:val="0"/>
      <w:divBdr>
        <w:top w:val="none" w:sz="0" w:space="0" w:color="auto"/>
        <w:left w:val="none" w:sz="0" w:space="0" w:color="auto"/>
        <w:bottom w:val="none" w:sz="0" w:space="0" w:color="auto"/>
        <w:right w:val="none" w:sz="0" w:space="0" w:color="auto"/>
      </w:divBdr>
    </w:div>
    <w:div w:id="97256749">
      <w:bodyDiv w:val="1"/>
      <w:marLeft w:val="0"/>
      <w:marRight w:val="0"/>
      <w:marTop w:val="0"/>
      <w:marBottom w:val="0"/>
      <w:divBdr>
        <w:top w:val="none" w:sz="0" w:space="0" w:color="auto"/>
        <w:left w:val="none" w:sz="0" w:space="0" w:color="auto"/>
        <w:bottom w:val="none" w:sz="0" w:space="0" w:color="auto"/>
        <w:right w:val="none" w:sz="0" w:space="0" w:color="auto"/>
      </w:divBdr>
    </w:div>
    <w:div w:id="136341386">
      <w:bodyDiv w:val="1"/>
      <w:marLeft w:val="0"/>
      <w:marRight w:val="0"/>
      <w:marTop w:val="0"/>
      <w:marBottom w:val="0"/>
      <w:divBdr>
        <w:top w:val="none" w:sz="0" w:space="0" w:color="auto"/>
        <w:left w:val="none" w:sz="0" w:space="0" w:color="auto"/>
        <w:bottom w:val="none" w:sz="0" w:space="0" w:color="auto"/>
        <w:right w:val="none" w:sz="0" w:space="0" w:color="auto"/>
      </w:divBdr>
    </w:div>
    <w:div w:id="155464276">
      <w:bodyDiv w:val="1"/>
      <w:marLeft w:val="0"/>
      <w:marRight w:val="0"/>
      <w:marTop w:val="0"/>
      <w:marBottom w:val="0"/>
      <w:divBdr>
        <w:top w:val="none" w:sz="0" w:space="0" w:color="auto"/>
        <w:left w:val="none" w:sz="0" w:space="0" w:color="auto"/>
        <w:bottom w:val="none" w:sz="0" w:space="0" w:color="auto"/>
        <w:right w:val="none" w:sz="0" w:space="0" w:color="auto"/>
      </w:divBdr>
    </w:div>
    <w:div w:id="282808525">
      <w:bodyDiv w:val="1"/>
      <w:marLeft w:val="0"/>
      <w:marRight w:val="0"/>
      <w:marTop w:val="0"/>
      <w:marBottom w:val="0"/>
      <w:divBdr>
        <w:top w:val="none" w:sz="0" w:space="0" w:color="auto"/>
        <w:left w:val="none" w:sz="0" w:space="0" w:color="auto"/>
        <w:bottom w:val="none" w:sz="0" w:space="0" w:color="auto"/>
        <w:right w:val="none" w:sz="0" w:space="0" w:color="auto"/>
      </w:divBdr>
    </w:div>
    <w:div w:id="314144463">
      <w:bodyDiv w:val="1"/>
      <w:marLeft w:val="0"/>
      <w:marRight w:val="0"/>
      <w:marTop w:val="0"/>
      <w:marBottom w:val="0"/>
      <w:divBdr>
        <w:top w:val="none" w:sz="0" w:space="0" w:color="auto"/>
        <w:left w:val="none" w:sz="0" w:space="0" w:color="auto"/>
        <w:bottom w:val="none" w:sz="0" w:space="0" w:color="auto"/>
        <w:right w:val="none" w:sz="0" w:space="0" w:color="auto"/>
      </w:divBdr>
    </w:div>
    <w:div w:id="330183378">
      <w:bodyDiv w:val="1"/>
      <w:marLeft w:val="0"/>
      <w:marRight w:val="0"/>
      <w:marTop w:val="0"/>
      <w:marBottom w:val="0"/>
      <w:divBdr>
        <w:top w:val="none" w:sz="0" w:space="0" w:color="auto"/>
        <w:left w:val="none" w:sz="0" w:space="0" w:color="auto"/>
        <w:bottom w:val="none" w:sz="0" w:space="0" w:color="auto"/>
        <w:right w:val="none" w:sz="0" w:space="0" w:color="auto"/>
      </w:divBdr>
    </w:div>
    <w:div w:id="402681103">
      <w:bodyDiv w:val="1"/>
      <w:marLeft w:val="0"/>
      <w:marRight w:val="0"/>
      <w:marTop w:val="0"/>
      <w:marBottom w:val="0"/>
      <w:divBdr>
        <w:top w:val="none" w:sz="0" w:space="0" w:color="auto"/>
        <w:left w:val="none" w:sz="0" w:space="0" w:color="auto"/>
        <w:bottom w:val="none" w:sz="0" w:space="0" w:color="auto"/>
        <w:right w:val="none" w:sz="0" w:space="0" w:color="auto"/>
      </w:divBdr>
    </w:div>
    <w:div w:id="475995644">
      <w:bodyDiv w:val="1"/>
      <w:marLeft w:val="0"/>
      <w:marRight w:val="0"/>
      <w:marTop w:val="0"/>
      <w:marBottom w:val="0"/>
      <w:divBdr>
        <w:top w:val="none" w:sz="0" w:space="0" w:color="auto"/>
        <w:left w:val="none" w:sz="0" w:space="0" w:color="auto"/>
        <w:bottom w:val="none" w:sz="0" w:space="0" w:color="auto"/>
        <w:right w:val="none" w:sz="0" w:space="0" w:color="auto"/>
      </w:divBdr>
    </w:div>
    <w:div w:id="489248604">
      <w:bodyDiv w:val="1"/>
      <w:marLeft w:val="0"/>
      <w:marRight w:val="0"/>
      <w:marTop w:val="0"/>
      <w:marBottom w:val="0"/>
      <w:divBdr>
        <w:top w:val="none" w:sz="0" w:space="0" w:color="auto"/>
        <w:left w:val="none" w:sz="0" w:space="0" w:color="auto"/>
        <w:bottom w:val="none" w:sz="0" w:space="0" w:color="auto"/>
        <w:right w:val="none" w:sz="0" w:space="0" w:color="auto"/>
      </w:divBdr>
    </w:div>
    <w:div w:id="600841632">
      <w:bodyDiv w:val="1"/>
      <w:marLeft w:val="0"/>
      <w:marRight w:val="0"/>
      <w:marTop w:val="0"/>
      <w:marBottom w:val="0"/>
      <w:divBdr>
        <w:top w:val="none" w:sz="0" w:space="0" w:color="auto"/>
        <w:left w:val="none" w:sz="0" w:space="0" w:color="auto"/>
        <w:bottom w:val="none" w:sz="0" w:space="0" w:color="auto"/>
        <w:right w:val="none" w:sz="0" w:space="0" w:color="auto"/>
      </w:divBdr>
    </w:div>
    <w:div w:id="680621328">
      <w:bodyDiv w:val="1"/>
      <w:marLeft w:val="0"/>
      <w:marRight w:val="0"/>
      <w:marTop w:val="0"/>
      <w:marBottom w:val="0"/>
      <w:divBdr>
        <w:top w:val="none" w:sz="0" w:space="0" w:color="auto"/>
        <w:left w:val="none" w:sz="0" w:space="0" w:color="auto"/>
        <w:bottom w:val="none" w:sz="0" w:space="0" w:color="auto"/>
        <w:right w:val="none" w:sz="0" w:space="0" w:color="auto"/>
      </w:divBdr>
    </w:div>
    <w:div w:id="685640706">
      <w:bodyDiv w:val="1"/>
      <w:marLeft w:val="0"/>
      <w:marRight w:val="0"/>
      <w:marTop w:val="0"/>
      <w:marBottom w:val="0"/>
      <w:divBdr>
        <w:top w:val="none" w:sz="0" w:space="0" w:color="auto"/>
        <w:left w:val="none" w:sz="0" w:space="0" w:color="auto"/>
        <w:bottom w:val="none" w:sz="0" w:space="0" w:color="auto"/>
        <w:right w:val="none" w:sz="0" w:space="0" w:color="auto"/>
      </w:divBdr>
    </w:div>
    <w:div w:id="704135274">
      <w:bodyDiv w:val="1"/>
      <w:marLeft w:val="0"/>
      <w:marRight w:val="0"/>
      <w:marTop w:val="0"/>
      <w:marBottom w:val="0"/>
      <w:divBdr>
        <w:top w:val="none" w:sz="0" w:space="0" w:color="auto"/>
        <w:left w:val="none" w:sz="0" w:space="0" w:color="auto"/>
        <w:bottom w:val="none" w:sz="0" w:space="0" w:color="auto"/>
        <w:right w:val="none" w:sz="0" w:space="0" w:color="auto"/>
      </w:divBdr>
    </w:div>
    <w:div w:id="737099045">
      <w:bodyDiv w:val="1"/>
      <w:marLeft w:val="0"/>
      <w:marRight w:val="0"/>
      <w:marTop w:val="0"/>
      <w:marBottom w:val="0"/>
      <w:divBdr>
        <w:top w:val="none" w:sz="0" w:space="0" w:color="auto"/>
        <w:left w:val="none" w:sz="0" w:space="0" w:color="auto"/>
        <w:bottom w:val="none" w:sz="0" w:space="0" w:color="auto"/>
        <w:right w:val="none" w:sz="0" w:space="0" w:color="auto"/>
      </w:divBdr>
    </w:div>
    <w:div w:id="749621100">
      <w:bodyDiv w:val="1"/>
      <w:marLeft w:val="0"/>
      <w:marRight w:val="0"/>
      <w:marTop w:val="0"/>
      <w:marBottom w:val="0"/>
      <w:divBdr>
        <w:top w:val="none" w:sz="0" w:space="0" w:color="auto"/>
        <w:left w:val="none" w:sz="0" w:space="0" w:color="auto"/>
        <w:bottom w:val="none" w:sz="0" w:space="0" w:color="auto"/>
        <w:right w:val="none" w:sz="0" w:space="0" w:color="auto"/>
      </w:divBdr>
      <w:divsChild>
        <w:div w:id="1840579342">
          <w:marLeft w:val="0"/>
          <w:marRight w:val="0"/>
          <w:marTop w:val="0"/>
          <w:marBottom w:val="0"/>
          <w:divBdr>
            <w:top w:val="none" w:sz="0" w:space="0" w:color="auto"/>
            <w:left w:val="none" w:sz="0" w:space="0" w:color="auto"/>
            <w:bottom w:val="none" w:sz="0" w:space="0" w:color="auto"/>
            <w:right w:val="none" w:sz="0" w:space="0" w:color="auto"/>
          </w:divBdr>
          <w:divsChild>
            <w:div w:id="548079689">
              <w:marLeft w:val="0"/>
              <w:marRight w:val="0"/>
              <w:marTop w:val="0"/>
              <w:marBottom w:val="0"/>
              <w:divBdr>
                <w:top w:val="none" w:sz="0" w:space="0" w:color="auto"/>
                <w:left w:val="none" w:sz="0" w:space="0" w:color="auto"/>
                <w:bottom w:val="none" w:sz="0" w:space="0" w:color="auto"/>
                <w:right w:val="none" w:sz="0" w:space="0" w:color="auto"/>
              </w:divBdr>
              <w:divsChild>
                <w:div w:id="899286281">
                  <w:marLeft w:val="0"/>
                  <w:marRight w:val="0"/>
                  <w:marTop w:val="0"/>
                  <w:marBottom w:val="0"/>
                  <w:divBdr>
                    <w:top w:val="none" w:sz="0" w:space="0" w:color="auto"/>
                    <w:left w:val="none" w:sz="0" w:space="0" w:color="auto"/>
                    <w:bottom w:val="none" w:sz="0" w:space="0" w:color="auto"/>
                    <w:right w:val="none" w:sz="0" w:space="0" w:color="auto"/>
                  </w:divBdr>
                  <w:divsChild>
                    <w:div w:id="647052033">
                      <w:marLeft w:val="0"/>
                      <w:marRight w:val="0"/>
                      <w:marTop w:val="0"/>
                      <w:marBottom w:val="0"/>
                      <w:divBdr>
                        <w:top w:val="none" w:sz="0" w:space="0" w:color="auto"/>
                        <w:left w:val="none" w:sz="0" w:space="0" w:color="auto"/>
                        <w:bottom w:val="none" w:sz="0" w:space="0" w:color="auto"/>
                        <w:right w:val="none" w:sz="0" w:space="0" w:color="auto"/>
                      </w:divBdr>
                      <w:divsChild>
                        <w:div w:id="369111011">
                          <w:marLeft w:val="0"/>
                          <w:marRight w:val="0"/>
                          <w:marTop w:val="0"/>
                          <w:marBottom w:val="0"/>
                          <w:divBdr>
                            <w:top w:val="none" w:sz="0" w:space="0" w:color="auto"/>
                            <w:left w:val="none" w:sz="0" w:space="0" w:color="auto"/>
                            <w:bottom w:val="none" w:sz="0" w:space="0" w:color="auto"/>
                            <w:right w:val="none" w:sz="0" w:space="0" w:color="auto"/>
                          </w:divBdr>
                          <w:divsChild>
                            <w:div w:id="2024744006">
                              <w:marLeft w:val="0"/>
                              <w:marRight w:val="0"/>
                              <w:marTop w:val="0"/>
                              <w:marBottom w:val="0"/>
                              <w:divBdr>
                                <w:top w:val="none" w:sz="0" w:space="0" w:color="auto"/>
                                <w:left w:val="none" w:sz="0" w:space="0" w:color="auto"/>
                                <w:bottom w:val="none" w:sz="0" w:space="0" w:color="auto"/>
                                <w:right w:val="none" w:sz="0" w:space="0" w:color="auto"/>
                              </w:divBdr>
                              <w:divsChild>
                                <w:div w:id="1492023137">
                                  <w:marLeft w:val="0"/>
                                  <w:marRight w:val="0"/>
                                  <w:marTop w:val="0"/>
                                  <w:marBottom w:val="0"/>
                                  <w:divBdr>
                                    <w:top w:val="none" w:sz="0" w:space="0" w:color="auto"/>
                                    <w:left w:val="none" w:sz="0" w:space="0" w:color="auto"/>
                                    <w:bottom w:val="none" w:sz="0" w:space="0" w:color="auto"/>
                                    <w:right w:val="none" w:sz="0" w:space="0" w:color="auto"/>
                                  </w:divBdr>
                                  <w:divsChild>
                                    <w:div w:id="533732793">
                                      <w:marLeft w:val="60"/>
                                      <w:marRight w:val="0"/>
                                      <w:marTop w:val="0"/>
                                      <w:marBottom w:val="0"/>
                                      <w:divBdr>
                                        <w:top w:val="none" w:sz="0" w:space="0" w:color="auto"/>
                                        <w:left w:val="none" w:sz="0" w:space="0" w:color="auto"/>
                                        <w:bottom w:val="none" w:sz="0" w:space="0" w:color="auto"/>
                                        <w:right w:val="none" w:sz="0" w:space="0" w:color="auto"/>
                                      </w:divBdr>
                                      <w:divsChild>
                                        <w:div w:id="1782649271">
                                          <w:marLeft w:val="0"/>
                                          <w:marRight w:val="0"/>
                                          <w:marTop w:val="0"/>
                                          <w:marBottom w:val="0"/>
                                          <w:divBdr>
                                            <w:top w:val="none" w:sz="0" w:space="0" w:color="auto"/>
                                            <w:left w:val="none" w:sz="0" w:space="0" w:color="auto"/>
                                            <w:bottom w:val="none" w:sz="0" w:space="0" w:color="auto"/>
                                            <w:right w:val="none" w:sz="0" w:space="0" w:color="auto"/>
                                          </w:divBdr>
                                          <w:divsChild>
                                            <w:div w:id="984285220">
                                              <w:marLeft w:val="0"/>
                                              <w:marRight w:val="0"/>
                                              <w:marTop w:val="0"/>
                                              <w:marBottom w:val="120"/>
                                              <w:divBdr>
                                                <w:top w:val="single" w:sz="6" w:space="0" w:color="F5F5F5"/>
                                                <w:left w:val="single" w:sz="6" w:space="0" w:color="F5F5F5"/>
                                                <w:bottom w:val="single" w:sz="6" w:space="0" w:color="F5F5F5"/>
                                                <w:right w:val="single" w:sz="6" w:space="0" w:color="F5F5F5"/>
                                              </w:divBdr>
                                              <w:divsChild>
                                                <w:div w:id="299697527">
                                                  <w:marLeft w:val="0"/>
                                                  <w:marRight w:val="0"/>
                                                  <w:marTop w:val="0"/>
                                                  <w:marBottom w:val="0"/>
                                                  <w:divBdr>
                                                    <w:top w:val="none" w:sz="0" w:space="0" w:color="auto"/>
                                                    <w:left w:val="none" w:sz="0" w:space="0" w:color="auto"/>
                                                    <w:bottom w:val="none" w:sz="0" w:space="0" w:color="auto"/>
                                                    <w:right w:val="none" w:sz="0" w:space="0" w:color="auto"/>
                                                  </w:divBdr>
                                                  <w:divsChild>
                                                    <w:div w:id="119546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5630968">
      <w:bodyDiv w:val="1"/>
      <w:marLeft w:val="0"/>
      <w:marRight w:val="0"/>
      <w:marTop w:val="0"/>
      <w:marBottom w:val="0"/>
      <w:divBdr>
        <w:top w:val="none" w:sz="0" w:space="0" w:color="auto"/>
        <w:left w:val="none" w:sz="0" w:space="0" w:color="auto"/>
        <w:bottom w:val="none" w:sz="0" w:space="0" w:color="auto"/>
        <w:right w:val="none" w:sz="0" w:space="0" w:color="auto"/>
      </w:divBdr>
    </w:div>
    <w:div w:id="792944592">
      <w:bodyDiv w:val="1"/>
      <w:marLeft w:val="0"/>
      <w:marRight w:val="0"/>
      <w:marTop w:val="0"/>
      <w:marBottom w:val="0"/>
      <w:divBdr>
        <w:top w:val="none" w:sz="0" w:space="0" w:color="auto"/>
        <w:left w:val="none" w:sz="0" w:space="0" w:color="auto"/>
        <w:bottom w:val="none" w:sz="0" w:space="0" w:color="auto"/>
        <w:right w:val="none" w:sz="0" w:space="0" w:color="auto"/>
      </w:divBdr>
    </w:div>
    <w:div w:id="804354327">
      <w:bodyDiv w:val="1"/>
      <w:marLeft w:val="0"/>
      <w:marRight w:val="0"/>
      <w:marTop w:val="0"/>
      <w:marBottom w:val="0"/>
      <w:divBdr>
        <w:top w:val="none" w:sz="0" w:space="0" w:color="auto"/>
        <w:left w:val="none" w:sz="0" w:space="0" w:color="auto"/>
        <w:bottom w:val="none" w:sz="0" w:space="0" w:color="auto"/>
        <w:right w:val="none" w:sz="0" w:space="0" w:color="auto"/>
      </w:divBdr>
    </w:div>
    <w:div w:id="882786963">
      <w:bodyDiv w:val="1"/>
      <w:marLeft w:val="0"/>
      <w:marRight w:val="0"/>
      <w:marTop w:val="0"/>
      <w:marBottom w:val="0"/>
      <w:divBdr>
        <w:top w:val="none" w:sz="0" w:space="0" w:color="auto"/>
        <w:left w:val="none" w:sz="0" w:space="0" w:color="auto"/>
        <w:bottom w:val="none" w:sz="0" w:space="0" w:color="auto"/>
        <w:right w:val="none" w:sz="0" w:space="0" w:color="auto"/>
      </w:divBdr>
    </w:div>
    <w:div w:id="896664402">
      <w:bodyDiv w:val="1"/>
      <w:marLeft w:val="0"/>
      <w:marRight w:val="0"/>
      <w:marTop w:val="0"/>
      <w:marBottom w:val="0"/>
      <w:divBdr>
        <w:top w:val="none" w:sz="0" w:space="0" w:color="auto"/>
        <w:left w:val="none" w:sz="0" w:space="0" w:color="auto"/>
        <w:bottom w:val="none" w:sz="0" w:space="0" w:color="auto"/>
        <w:right w:val="none" w:sz="0" w:space="0" w:color="auto"/>
      </w:divBdr>
      <w:divsChild>
        <w:div w:id="453328555">
          <w:marLeft w:val="0"/>
          <w:marRight w:val="0"/>
          <w:marTop w:val="0"/>
          <w:marBottom w:val="0"/>
          <w:divBdr>
            <w:top w:val="none" w:sz="0" w:space="0" w:color="auto"/>
            <w:left w:val="none" w:sz="0" w:space="0" w:color="auto"/>
            <w:bottom w:val="none" w:sz="0" w:space="0" w:color="auto"/>
            <w:right w:val="none" w:sz="0" w:space="0" w:color="auto"/>
          </w:divBdr>
          <w:divsChild>
            <w:div w:id="1784496453">
              <w:marLeft w:val="0"/>
              <w:marRight w:val="0"/>
              <w:marTop w:val="0"/>
              <w:marBottom w:val="0"/>
              <w:divBdr>
                <w:top w:val="none" w:sz="0" w:space="0" w:color="auto"/>
                <w:left w:val="none" w:sz="0" w:space="0" w:color="auto"/>
                <w:bottom w:val="none" w:sz="0" w:space="0" w:color="auto"/>
                <w:right w:val="none" w:sz="0" w:space="0" w:color="auto"/>
              </w:divBdr>
              <w:divsChild>
                <w:div w:id="1577742093">
                  <w:marLeft w:val="0"/>
                  <w:marRight w:val="0"/>
                  <w:marTop w:val="0"/>
                  <w:marBottom w:val="0"/>
                  <w:divBdr>
                    <w:top w:val="none" w:sz="0" w:space="0" w:color="auto"/>
                    <w:left w:val="none" w:sz="0" w:space="0" w:color="auto"/>
                    <w:bottom w:val="none" w:sz="0" w:space="0" w:color="auto"/>
                    <w:right w:val="none" w:sz="0" w:space="0" w:color="auto"/>
                  </w:divBdr>
                  <w:divsChild>
                    <w:div w:id="2081058095">
                      <w:marLeft w:val="0"/>
                      <w:marRight w:val="0"/>
                      <w:marTop w:val="0"/>
                      <w:marBottom w:val="0"/>
                      <w:divBdr>
                        <w:top w:val="none" w:sz="0" w:space="0" w:color="auto"/>
                        <w:left w:val="none" w:sz="0" w:space="0" w:color="auto"/>
                        <w:bottom w:val="none" w:sz="0" w:space="0" w:color="auto"/>
                        <w:right w:val="none" w:sz="0" w:space="0" w:color="auto"/>
                      </w:divBdr>
                      <w:divsChild>
                        <w:div w:id="1331175489">
                          <w:marLeft w:val="0"/>
                          <w:marRight w:val="0"/>
                          <w:marTop w:val="0"/>
                          <w:marBottom w:val="0"/>
                          <w:divBdr>
                            <w:top w:val="none" w:sz="0" w:space="0" w:color="auto"/>
                            <w:left w:val="none" w:sz="0" w:space="0" w:color="auto"/>
                            <w:bottom w:val="none" w:sz="0" w:space="0" w:color="auto"/>
                            <w:right w:val="none" w:sz="0" w:space="0" w:color="auto"/>
                          </w:divBdr>
                          <w:divsChild>
                            <w:div w:id="131169331">
                              <w:marLeft w:val="0"/>
                              <w:marRight w:val="0"/>
                              <w:marTop w:val="0"/>
                              <w:marBottom w:val="0"/>
                              <w:divBdr>
                                <w:top w:val="none" w:sz="0" w:space="0" w:color="auto"/>
                                <w:left w:val="none" w:sz="0" w:space="0" w:color="auto"/>
                                <w:bottom w:val="none" w:sz="0" w:space="0" w:color="auto"/>
                                <w:right w:val="none" w:sz="0" w:space="0" w:color="auto"/>
                              </w:divBdr>
                              <w:divsChild>
                                <w:div w:id="714043730">
                                  <w:marLeft w:val="0"/>
                                  <w:marRight w:val="0"/>
                                  <w:marTop w:val="0"/>
                                  <w:marBottom w:val="0"/>
                                  <w:divBdr>
                                    <w:top w:val="none" w:sz="0" w:space="0" w:color="auto"/>
                                    <w:left w:val="none" w:sz="0" w:space="0" w:color="auto"/>
                                    <w:bottom w:val="none" w:sz="0" w:space="0" w:color="auto"/>
                                    <w:right w:val="none" w:sz="0" w:space="0" w:color="auto"/>
                                  </w:divBdr>
                                  <w:divsChild>
                                    <w:div w:id="946889012">
                                      <w:marLeft w:val="0"/>
                                      <w:marRight w:val="0"/>
                                      <w:marTop w:val="0"/>
                                      <w:marBottom w:val="0"/>
                                      <w:divBdr>
                                        <w:top w:val="single" w:sz="6" w:space="0" w:color="F5F5F5"/>
                                        <w:left w:val="single" w:sz="6" w:space="0" w:color="F5F5F5"/>
                                        <w:bottom w:val="single" w:sz="6" w:space="0" w:color="F5F5F5"/>
                                        <w:right w:val="single" w:sz="6" w:space="0" w:color="F5F5F5"/>
                                      </w:divBdr>
                                      <w:divsChild>
                                        <w:div w:id="919674293">
                                          <w:marLeft w:val="0"/>
                                          <w:marRight w:val="0"/>
                                          <w:marTop w:val="0"/>
                                          <w:marBottom w:val="0"/>
                                          <w:divBdr>
                                            <w:top w:val="none" w:sz="0" w:space="0" w:color="auto"/>
                                            <w:left w:val="none" w:sz="0" w:space="0" w:color="auto"/>
                                            <w:bottom w:val="none" w:sz="0" w:space="0" w:color="auto"/>
                                            <w:right w:val="none" w:sz="0" w:space="0" w:color="auto"/>
                                          </w:divBdr>
                                          <w:divsChild>
                                            <w:div w:id="67144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3003615">
      <w:bodyDiv w:val="1"/>
      <w:marLeft w:val="0"/>
      <w:marRight w:val="0"/>
      <w:marTop w:val="0"/>
      <w:marBottom w:val="0"/>
      <w:divBdr>
        <w:top w:val="none" w:sz="0" w:space="0" w:color="auto"/>
        <w:left w:val="none" w:sz="0" w:space="0" w:color="auto"/>
        <w:bottom w:val="none" w:sz="0" w:space="0" w:color="auto"/>
        <w:right w:val="none" w:sz="0" w:space="0" w:color="auto"/>
      </w:divBdr>
    </w:div>
    <w:div w:id="974334810">
      <w:bodyDiv w:val="1"/>
      <w:marLeft w:val="0"/>
      <w:marRight w:val="0"/>
      <w:marTop w:val="0"/>
      <w:marBottom w:val="0"/>
      <w:divBdr>
        <w:top w:val="none" w:sz="0" w:space="0" w:color="auto"/>
        <w:left w:val="none" w:sz="0" w:space="0" w:color="auto"/>
        <w:bottom w:val="none" w:sz="0" w:space="0" w:color="auto"/>
        <w:right w:val="none" w:sz="0" w:space="0" w:color="auto"/>
      </w:divBdr>
    </w:div>
    <w:div w:id="1041512702">
      <w:bodyDiv w:val="1"/>
      <w:marLeft w:val="0"/>
      <w:marRight w:val="0"/>
      <w:marTop w:val="0"/>
      <w:marBottom w:val="0"/>
      <w:divBdr>
        <w:top w:val="none" w:sz="0" w:space="0" w:color="auto"/>
        <w:left w:val="none" w:sz="0" w:space="0" w:color="auto"/>
        <w:bottom w:val="none" w:sz="0" w:space="0" w:color="auto"/>
        <w:right w:val="none" w:sz="0" w:space="0" w:color="auto"/>
      </w:divBdr>
    </w:div>
    <w:div w:id="1042637993">
      <w:bodyDiv w:val="1"/>
      <w:marLeft w:val="0"/>
      <w:marRight w:val="0"/>
      <w:marTop w:val="0"/>
      <w:marBottom w:val="0"/>
      <w:divBdr>
        <w:top w:val="none" w:sz="0" w:space="0" w:color="auto"/>
        <w:left w:val="none" w:sz="0" w:space="0" w:color="auto"/>
        <w:bottom w:val="none" w:sz="0" w:space="0" w:color="auto"/>
        <w:right w:val="none" w:sz="0" w:space="0" w:color="auto"/>
      </w:divBdr>
    </w:div>
    <w:div w:id="1047682625">
      <w:bodyDiv w:val="1"/>
      <w:marLeft w:val="0"/>
      <w:marRight w:val="0"/>
      <w:marTop w:val="0"/>
      <w:marBottom w:val="0"/>
      <w:divBdr>
        <w:top w:val="none" w:sz="0" w:space="0" w:color="auto"/>
        <w:left w:val="none" w:sz="0" w:space="0" w:color="auto"/>
        <w:bottom w:val="none" w:sz="0" w:space="0" w:color="auto"/>
        <w:right w:val="none" w:sz="0" w:space="0" w:color="auto"/>
      </w:divBdr>
    </w:div>
    <w:div w:id="1053695212">
      <w:bodyDiv w:val="1"/>
      <w:marLeft w:val="0"/>
      <w:marRight w:val="0"/>
      <w:marTop w:val="0"/>
      <w:marBottom w:val="0"/>
      <w:divBdr>
        <w:top w:val="none" w:sz="0" w:space="0" w:color="auto"/>
        <w:left w:val="none" w:sz="0" w:space="0" w:color="auto"/>
        <w:bottom w:val="none" w:sz="0" w:space="0" w:color="auto"/>
        <w:right w:val="none" w:sz="0" w:space="0" w:color="auto"/>
      </w:divBdr>
      <w:divsChild>
        <w:div w:id="1910385925">
          <w:marLeft w:val="0"/>
          <w:marRight w:val="0"/>
          <w:marTop w:val="0"/>
          <w:marBottom w:val="0"/>
          <w:divBdr>
            <w:top w:val="none" w:sz="0" w:space="0" w:color="auto"/>
            <w:left w:val="none" w:sz="0" w:space="0" w:color="auto"/>
            <w:bottom w:val="none" w:sz="0" w:space="0" w:color="auto"/>
            <w:right w:val="none" w:sz="0" w:space="0" w:color="auto"/>
          </w:divBdr>
          <w:divsChild>
            <w:div w:id="1390617679">
              <w:marLeft w:val="0"/>
              <w:marRight w:val="0"/>
              <w:marTop w:val="0"/>
              <w:marBottom w:val="0"/>
              <w:divBdr>
                <w:top w:val="none" w:sz="0" w:space="0" w:color="auto"/>
                <w:left w:val="none" w:sz="0" w:space="0" w:color="auto"/>
                <w:bottom w:val="none" w:sz="0" w:space="0" w:color="auto"/>
                <w:right w:val="none" w:sz="0" w:space="0" w:color="auto"/>
              </w:divBdr>
              <w:divsChild>
                <w:div w:id="399640692">
                  <w:marLeft w:val="0"/>
                  <w:marRight w:val="0"/>
                  <w:marTop w:val="0"/>
                  <w:marBottom w:val="0"/>
                  <w:divBdr>
                    <w:top w:val="none" w:sz="0" w:space="0" w:color="auto"/>
                    <w:left w:val="none" w:sz="0" w:space="0" w:color="auto"/>
                    <w:bottom w:val="none" w:sz="0" w:space="0" w:color="auto"/>
                    <w:right w:val="none" w:sz="0" w:space="0" w:color="auto"/>
                  </w:divBdr>
                  <w:divsChild>
                    <w:div w:id="195234884">
                      <w:marLeft w:val="0"/>
                      <w:marRight w:val="0"/>
                      <w:marTop w:val="0"/>
                      <w:marBottom w:val="0"/>
                      <w:divBdr>
                        <w:top w:val="none" w:sz="0" w:space="0" w:color="auto"/>
                        <w:left w:val="none" w:sz="0" w:space="0" w:color="auto"/>
                        <w:bottom w:val="none" w:sz="0" w:space="0" w:color="auto"/>
                        <w:right w:val="none" w:sz="0" w:space="0" w:color="auto"/>
                      </w:divBdr>
                      <w:divsChild>
                        <w:div w:id="764350776">
                          <w:marLeft w:val="0"/>
                          <w:marRight w:val="0"/>
                          <w:marTop w:val="0"/>
                          <w:marBottom w:val="0"/>
                          <w:divBdr>
                            <w:top w:val="none" w:sz="0" w:space="0" w:color="auto"/>
                            <w:left w:val="none" w:sz="0" w:space="0" w:color="auto"/>
                            <w:bottom w:val="none" w:sz="0" w:space="0" w:color="auto"/>
                            <w:right w:val="none" w:sz="0" w:space="0" w:color="auto"/>
                          </w:divBdr>
                          <w:divsChild>
                            <w:div w:id="40637696">
                              <w:marLeft w:val="0"/>
                              <w:marRight w:val="0"/>
                              <w:marTop w:val="0"/>
                              <w:marBottom w:val="0"/>
                              <w:divBdr>
                                <w:top w:val="none" w:sz="0" w:space="0" w:color="auto"/>
                                <w:left w:val="none" w:sz="0" w:space="0" w:color="auto"/>
                                <w:bottom w:val="none" w:sz="0" w:space="0" w:color="auto"/>
                                <w:right w:val="none" w:sz="0" w:space="0" w:color="auto"/>
                              </w:divBdr>
                              <w:divsChild>
                                <w:div w:id="851259515">
                                  <w:marLeft w:val="0"/>
                                  <w:marRight w:val="0"/>
                                  <w:marTop w:val="0"/>
                                  <w:marBottom w:val="0"/>
                                  <w:divBdr>
                                    <w:top w:val="none" w:sz="0" w:space="0" w:color="auto"/>
                                    <w:left w:val="none" w:sz="0" w:space="0" w:color="auto"/>
                                    <w:bottom w:val="none" w:sz="0" w:space="0" w:color="auto"/>
                                    <w:right w:val="none" w:sz="0" w:space="0" w:color="auto"/>
                                  </w:divBdr>
                                  <w:divsChild>
                                    <w:div w:id="735128770">
                                      <w:marLeft w:val="0"/>
                                      <w:marRight w:val="0"/>
                                      <w:marTop w:val="0"/>
                                      <w:marBottom w:val="0"/>
                                      <w:divBdr>
                                        <w:top w:val="single" w:sz="6" w:space="0" w:color="F5F5F5"/>
                                        <w:left w:val="single" w:sz="6" w:space="0" w:color="F5F5F5"/>
                                        <w:bottom w:val="single" w:sz="6" w:space="0" w:color="F5F5F5"/>
                                        <w:right w:val="single" w:sz="6" w:space="0" w:color="F5F5F5"/>
                                      </w:divBdr>
                                      <w:divsChild>
                                        <w:div w:id="629553891">
                                          <w:marLeft w:val="0"/>
                                          <w:marRight w:val="0"/>
                                          <w:marTop w:val="0"/>
                                          <w:marBottom w:val="0"/>
                                          <w:divBdr>
                                            <w:top w:val="none" w:sz="0" w:space="0" w:color="auto"/>
                                            <w:left w:val="none" w:sz="0" w:space="0" w:color="auto"/>
                                            <w:bottom w:val="none" w:sz="0" w:space="0" w:color="auto"/>
                                            <w:right w:val="none" w:sz="0" w:space="0" w:color="auto"/>
                                          </w:divBdr>
                                          <w:divsChild>
                                            <w:div w:id="149664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5007269">
      <w:bodyDiv w:val="1"/>
      <w:marLeft w:val="0"/>
      <w:marRight w:val="0"/>
      <w:marTop w:val="0"/>
      <w:marBottom w:val="0"/>
      <w:divBdr>
        <w:top w:val="none" w:sz="0" w:space="0" w:color="auto"/>
        <w:left w:val="none" w:sz="0" w:space="0" w:color="auto"/>
        <w:bottom w:val="none" w:sz="0" w:space="0" w:color="auto"/>
        <w:right w:val="none" w:sz="0" w:space="0" w:color="auto"/>
      </w:divBdr>
    </w:div>
    <w:div w:id="1069352619">
      <w:bodyDiv w:val="1"/>
      <w:marLeft w:val="0"/>
      <w:marRight w:val="0"/>
      <w:marTop w:val="0"/>
      <w:marBottom w:val="0"/>
      <w:divBdr>
        <w:top w:val="none" w:sz="0" w:space="0" w:color="auto"/>
        <w:left w:val="none" w:sz="0" w:space="0" w:color="auto"/>
        <w:bottom w:val="none" w:sz="0" w:space="0" w:color="auto"/>
        <w:right w:val="none" w:sz="0" w:space="0" w:color="auto"/>
      </w:divBdr>
    </w:div>
    <w:div w:id="1084911106">
      <w:bodyDiv w:val="1"/>
      <w:marLeft w:val="0"/>
      <w:marRight w:val="0"/>
      <w:marTop w:val="0"/>
      <w:marBottom w:val="0"/>
      <w:divBdr>
        <w:top w:val="none" w:sz="0" w:space="0" w:color="auto"/>
        <w:left w:val="none" w:sz="0" w:space="0" w:color="auto"/>
        <w:bottom w:val="none" w:sz="0" w:space="0" w:color="auto"/>
        <w:right w:val="none" w:sz="0" w:space="0" w:color="auto"/>
      </w:divBdr>
    </w:div>
    <w:div w:id="1143963419">
      <w:bodyDiv w:val="1"/>
      <w:marLeft w:val="0"/>
      <w:marRight w:val="0"/>
      <w:marTop w:val="0"/>
      <w:marBottom w:val="0"/>
      <w:divBdr>
        <w:top w:val="none" w:sz="0" w:space="0" w:color="auto"/>
        <w:left w:val="none" w:sz="0" w:space="0" w:color="auto"/>
        <w:bottom w:val="none" w:sz="0" w:space="0" w:color="auto"/>
        <w:right w:val="none" w:sz="0" w:space="0" w:color="auto"/>
      </w:divBdr>
    </w:div>
    <w:div w:id="1237281823">
      <w:bodyDiv w:val="1"/>
      <w:marLeft w:val="0"/>
      <w:marRight w:val="0"/>
      <w:marTop w:val="0"/>
      <w:marBottom w:val="0"/>
      <w:divBdr>
        <w:top w:val="none" w:sz="0" w:space="0" w:color="auto"/>
        <w:left w:val="none" w:sz="0" w:space="0" w:color="auto"/>
        <w:bottom w:val="none" w:sz="0" w:space="0" w:color="auto"/>
        <w:right w:val="none" w:sz="0" w:space="0" w:color="auto"/>
      </w:divBdr>
    </w:div>
    <w:div w:id="1242327237">
      <w:bodyDiv w:val="1"/>
      <w:marLeft w:val="0"/>
      <w:marRight w:val="0"/>
      <w:marTop w:val="0"/>
      <w:marBottom w:val="0"/>
      <w:divBdr>
        <w:top w:val="none" w:sz="0" w:space="0" w:color="auto"/>
        <w:left w:val="none" w:sz="0" w:space="0" w:color="auto"/>
        <w:bottom w:val="none" w:sz="0" w:space="0" w:color="auto"/>
        <w:right w:val="none" w:sz="0" w:space="0" w:color="auto"/>
      </w:divBdr>
    </w:div>
    <w:div w:id="1258949340">
      <w:bodyDiv w:val="1"/>
      <w:marLeft w:val="0"/>
      <w:marRight w:val="0"/>
      <w:marTop w:val="0"/>
      <w:marBottom w:val="0"/>
      <w:divBdr>
        <w:top w:val="none" w:sz="0" w:space="0" w:color="auto"/>
        <w:left w:val="none" w:sz="0" w:space="0" w:color="auto"/>
        <w:bottom w:val="none" w:sz="0" w:space="0" w:color="auto"/>
        <w:right w:val="none" w:sz="0" w:space="0" w:color="auto"/>
      </w:divBdr>
    </w:div>
    <w:div w:id="1289700680">
      <w:bodyDiv w:val="1"/>
      <w:marLeft w:val="0"/>
      <w:marRight w:val="0"/>
      <w:marTop w:val="0"/>
      <w:marBottom w:val="0"/>
      <w:divBdr>
        <w:top w:val="none" w:sz="0" w:space="0" w:color="auto"/>
        <w:left w:val="none" w:sz="0" w:space="0" w:color="auto"/>
        <w:bottom w:val="none" w:sz="0" w:space="0" w:color="auto"/>
        <w:right w:val="none" w:sz="0" w:space="0" w:color="auto"/>
      </w:divBdr>
    </w:div>
    <w:div w:id="1293319362">
      <w:bodyDiv w:val="1"/>
      <w:marLeft w:val="0"/>
      <w:marRight w:val="0"/>
      <w:marTop w:val="0"/>
      <w:marBottom w:val="0"/>
      <w:divBdr>
        <w:top w:val="none" w:sz="0" w:space="0" w:color="auto"/>
        <w:left w:val="none" w:sz="0" w:space="0" w:color="auto"/>
        <w:bottom w:val="none" w:sz="0" w:space="0" w:color="auto"/>
        <w:right w:val="none" w:sz="0" w:space="0" w:color="auto"/>
      </w:divBdr>
      <w:divsChild>
        <w:div w:id="1832914684">
          <w:marLeft w:val="0"/>
          <w:marRight w:val="0"/>
          <w:marTop w:val="0"/>
          <w:marBottom w:val="0"/>
          <w:divBdr>
            <w:top w:val="none" w:sz="0" w:space="0" w:color="auto"/>
            <w:left w:val="none" w:sz="0" w:space="0" w:color="auto"/>
            <w:bottom w:val="none" w:sz="0" w:space="0" w:color="auto"/>
            <w:right w:val="none" w:sz="0" w:space="0" w:color="auto"/>
          </w:divBdr>
          <w:divsChild>
            <w:div w:id="1667325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532051">
      <w:bodyDiv w:val="1"/>
      <w:marLeft w:val="0"/>
      <w:marRight w:val="0"/>
      <w:marTop w:val="0"/>
      <w:marBottom w:val="0"/>
      <w:divBdr>
        <w:top w:val="none" w:sz="0" w:space="0" w:color="auto"/>
        <w:left w:val="none" w:sz="0" w:space="0" w:color="auto"/>
        <w:bottom w:val="none" w:sz="0" w:space="0" w:color="auto"/>
        <w:right w:val="none" w:sz="0" w:space="0" w:color="auto"/>
      </w:divBdr>
    </w:div>
    <w:div w:id="1324315433">
      <w:bodyDiv w:val="1"/>
      <w:marLeft w:val="0"/>
      <w:marRight w:val="0"/>
      <w:marTop w:val="0"/>
      <w:marBottom w:val="0"/>
      <w:divBdr>
        <w:top w:val="none" w:sz="0" w:space="0" w:color="auto"/>
        <w:left w:val="none" w:sz="0" w:space="0" w:color="auto"/>
        <w:bottom w:val="none" w:sz="0" w:space="0" w:color="auto"/>
        <w:right w:val="none" w:sz="0" w:space="0" w:color="auto"/>
      </w:divBdr>
    </w:div>
    <w:div w:id="1469014319">
      <w:bodyDiv w:val="1"/>
      <w:marLeft w:val="0"/>
      <w:marRight w:val="0"/>
      <w:marTop w:val="0"/>
      <w:marBottom w:val="0"/>
      <w:divBdr>
        <w:top w:val="none" w:sz="0" w:space="0" w:color="auto"/>
        <w:left w:val="none" w:sz="0" w:space="0" w:color="auto"/>
        <w:bottom w:val="none" w:sz="0" w:space="0" w:color="auto"/>
        <w:right w:val="none" w:sz="0" w:space="0" w:color="auto"/>
      </w:divBdr>
    </w:div>
    <w:div w:id="1625230870">
      <w:bodyDiv w:val="1"/>
      <w:marLeft w:val="0"/>
      <w:marRight w:val="0"/>
      <w:marTop w:val="0"/>
      <w:marBottom w:val="0"/>
      <w:divBdr>
        <w:top w:val="none" w:sz="0" w:space="0" w:color="auto"/>
        <w:left w:val="none" w:sz="0" w:space="0" w:color="auto"/>
        <w:bottom w:val="none" w:sz="0" w:space="0" w:color="auto"/>
        <w:right w:val="none" w:sz="0" w:space="0" w:color="auto"/>
      </w:divBdr>
    </w:div>
    <w:div w:id="1702899323">
      <w:bodyDiv w:val="1"/>
      <w:marLeft w:val="0"/>
      <w:marRight w:val="0"/>
      <w:marTop w:val="0"/>
      <w:marBottom w:val="0"/>
      <w:divBdr>
        <w:top w:val="none" w:sz="0" w:space="0" w:color="auto"/>
        <w:left w:val="none" w:sz="0" w:space="0" w:color="auto"/>
        <w:bottom w:val="none" w:sz="0" w:space="0" w:color="auto"/>
        <w:right w:val="none" w:sz="0" w:space="0" w:color="auto"/>
      </w:divBdr>
    </w:div>
    <w:div w:id="1737361887">
      <w:bodyDiv w:val="1"/>
      <w:marLeft w:val="0"/>
      <w:marRight w:val="0"/>
      <w:marTop w:val="0"/>
      <w:marBottom w:val="0"/>
      <w:divBdr>
        <w:top w:val="none" w:sz="0" w:space="0" w:color="auto"/>
        <w:left w:val="none" w:sz="0" w:space="0" w:color="auto"/>
        <w:bottom w:val="none" w:sz="0" w:space="0" w:color="auto"/>
        <w:right w:val="none" w:sz="0" w:space="0" w:color="auto"/>
      </w:divBdr>
    </w:div>
    <w:div w:id="1781072402">
      <w:bodyDiv w:val="1"/>
      <w:marLeft w:val="0"/>
      <w:marRight w:val="0"/>
      <w:marTop w:val="0"/>
      <w:marBottom w:val="0"/>
      <w:divBdr>
        <w:top w:val="none" w:sz="0" w:space="0" w:color="auto"/>
        <w:left w:val="none" w:sz="0" w:space="0" w:color="auto"/>
        <w:bottom w:val="none" w:sz="0" w:space="0" w:color="auto"/>
        <w:right w:val="none" w:sz="0" w:space="0" w:color="auto"/>
      </w:divBdr>
    </w:div>
    <w:div w:id="1809980260">
      <w:bodyDiv w:val="1"/>
      <w:marLeft w:val="0"/>
      <w:marRight w:val="0"/>
      <w:marTop w:val="0"/>
      <w:marBottom w:val="0"/>
      <w:divBdr>
        <w:top w:val="none" w:sz="0" w:space="0" w:color="auto"/>
        <w:left w:val="none" w:sz="0" w:space="0" w:color="auto"/>
        <w:bottom w:val="none" w:sz="0" w:space="0" w:color="auto"/>
        <w:right w:val="none" w:sz="0" w:space="0" w:color="auto"/>
      </w:divBdr>
    </w:div>
    <w:div w:id="1824929623">
      <w:bodyDiv w:val="1"/>
      <w:marLeft w:val="0"/>
      <w:marRight w:val="0"/>
      <w:marTop w:val="0"/>
      <w:marBottom w:val="0"/>
      <w:divBdr>
        <w:top w:val="none" w:sz="0" w:space="0" w:color="auto"/>
        <w:left w:val="none" w:sz="0" w:space="0" w:color="auto"/>
        <w:bottom w:val="none" w:sz="0" w:space="0" w:color="auto"/>
        <w:right w:val="none" w:sz="0" w:space="0" w:color="auto"/>
      </w:divBdr>
    </w:div>
    <w:div w:id="1846087658">
      <w:bodyDiv w:val="1"/>
      <w:marLeft w:val="0"/>
      <w:marRight w:val="0"/>
      <w:marTop w:val="0"/>
      <w:marBottom w:val="0"/>
      <w:divBdr>
        <w:top w:val="none" w:sz="0" w:space="0" w:color="auto"/>
        <w:left w:val="none" w:sz="0" w:space="0" w:color="auto"/>
        <w:bottom w:val="none" w:sz="0" w:space="0" w:color="auto"/>
        <w:right w:val="none" w:sz="0" w:space="0" w:color="auto"/>
      </w:divBdr>
    </w:div>
    <w:div w:id="1872959862">
      <w:bodyDiv w:val="1"/>
      <w:marLeft w:val="0"/>
      <w:marRight w:val="0"/>
      <w:marTop w:val="0"/>
      <w:marBottom w:val="0"/>
      <w:divBdr>
        <w:top w:val="none" w:sz="0" w:space="0" w:color="auto"/>
        <w:left w:val="none" w:sz="0" w:space="0" w:color="auto"/>
        <w:bottom w:val="none" w:sz="0" w:space="0" w:color="auto"/>
        <w:right w:val="none" w:sz="0" w:space="0" w:color="auto"/>
      </w:divBdr>
    </w:div>
    <w:div w:id="2141068865">
      <w:bodyDiv w:val="1"/>
      <w:marLeft w:val="0"/>
      <w:marRight w:val="0"/>
      <w:marTop w:val="0"/>
      <w:marBottom w:val="0"/>
      <w:divBdr>
        <w:top w:val="none" w:sz="0" w:space="0" w:color="auto"/>
        <w:left w:val="none" w:sz="0" w:space="0" w:color="auto"/>
        <w:bottom w:val="none" w:sz="0" w:space="0" w:color="auto"/>
        <w:right w:val="none" w:sz="0" w:space="0" w:color="auto"/>
      </w:divBdr>
    </w:div>
    <w:div w:id="2146389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D7AD3B-621A-44EA-B132-F723BCDAE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437</TotalTime>
  <Pages>23</Pages>
  <Words>6153</Words>
  <Characters>35077</Characters>
  <Application>Microsoft Office Word</Application>
  <DocSecurity>0</DocSecurity>
  <Lines>292</Lines>
  <Paragraphs>82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CONTRACT No</vt:lpstr>
      <vt:lpstr>CONTRACT No</vt:lpstr>
    </vt:vector>
  </TitlesOfParts>
  <Company/>
  <LinksUpToDate>false</LinksUpToDate>
  <CharactersWithSpaces>41148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CONTRACT No</dc:title>
  <dc:creator>Renato</dc:creator>
  <cp:lastModifiedBy>Đumić Višnja</cp:lastModifiedBy>
  <cp:revision>17</cp:revision>
  <cp:lastPrinted>2018-08-17T06:40:00Z</cp:lastPrinted>
  <dcterms:created xsi:type="dcterms:W3CDTF">2024-08-15T05:10:00Z</dcterms:created>
  <dcterms:modified xsi:type="dcterms:W3CDTF">2026-02-25T14:44:00Z</dcterms:modified>
</cp:coreProperties>
</file>